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B205E2" w14:textId="77777777" w:rsidR="00037DCD" w:rsidRPr="00A17BFF" w:rsidRDefault="00000000" w:rsidP="008E4D7E">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149879BC" w14:textId="77777777" w:rsidR="00037DCD" w:rsidRPr="00A17BFF" w:rsidRDefault="00037DCD" w:rsidP="00827BFC">
      <w:pPr>
        <w:pStyle w:val="Paragraf"/>
        <w:rPr>
          <w:rFonts w:ascii="Arial" w:hAnsi="Arial" w:cs="Arial"/>
        </w:rPr>
      </w:pPr>
    </w:p>
    <w:p w14:paraId="3882D17A" w14:textId="77777777" w:rsidR="00335FBE" w:rsidRDefault="00000000">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0DAB074C" w14:textId="77777777" w:rsidR="00335FBE" w:rsidRDefault="00000000">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75439725" w14:textId="77777777" w:rsidR="00335FBE" w:rsidRDefault="00000000">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D0A4A8C" w14:textId="77777777" w:rsidR="00037DCD" w:rsidRPr="00A17BFF" w:rsidRDefault="00037DCD"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7"/>
        <w:gridCol w:w="4836"/>
        <w:gridCol w:w="3443"/>
      </w:tblGrid>
      <w:tr w:rsidR="00335FBE" w14:paraId="0EA30309" w14:textId="77777777" w:rsidTr="00201AE0">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EDAAA1C" w14:textId="77777777" w:rsidR="00335FBE" w:rsidRDefault="00000000">
            <w:pPr>
              <w:jc w:val="center"/>
            </w:pPr>
            <w:r>
              <w:rPr>
                <w:rFonts w:ascii="Arial" w:hAnsi="Arial" w:cs="Arial"/>
                <w:b/>
                <w:bCs/>
                <w:color w:val="000000"/>
                <w:position w:val="-3"/>
                <w:sz w:val="20"/>
                <w:szCs w:val="20"/>
                <w:shd w:val="clear" w:color="auto" w:fill="AAAAAA"/>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5BCD86D" w14:textId="77777777" w:rsidR="00335FBE" w:rsidRDefault="00000000">
            <w:pPr>
              <w:jc w:val="center"/>
            </w:pPr>
            <w:r>
              <w:rPr>
                <w:rFonts w:ascii="Arial" w:hAnsi="Arial" w:cs="Arial"/>
                <w:b/>
                <w:bCs/>
                <w:color w:val="000000"/>
                <w:position w:val="-3"/>
                <w:sz w:val="20"/>
                <w:szCs w:val="20"/>
                <w:shd w:val="clear" w:color="auto" w:fill="AAAAAA"/>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8C7A8CA" w14:textId="77777777" w:rsidR="00335FBE" w:rsidRDefault="00000000">
            <w:pPr>
              <w:jc w:val="center"/>
            </w:pPr>
            <w:r>
              <w:rPr>
                <w:rFonts w:ascii="Arial" w:hAnsi="Arial" w:cs="Arial"/>
                <w:b/>
                <w:bCs/>
                <w:color w:val="000000"/>
                <w:position w:val="-3"/>
                <w:sz w:val="20"/>
                <w:szCs w:val="20"/>
                <w:shd w:val="clear" w:color="auto" w:fill="AAAAAA"/>
              </w:rPr>
              <w:t>Opombe</w:t>
            </w:r>
          </w:p>
        </w:tc>
      </w:tr>
      <w:tr w:rsidR="00335FBE" w14:paraId="4402E4F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B825D8" w14:textId="77777777" w:rsidR="00335FBE" w:rsidRDefault="00000000">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90A471" w14:textId="77777777" w:rsidR="00335FBE" w:rsidRDefault="00000000">
            <w:r>
              <w:rPr>
                <w:rFonts w:ascii="Arial" w:hAnsi="Arial" w:cs="Arial"/>
                <w:color w:val="000000"/>
                <w:position w:val="-2"/>
                <w:sz w:val="18"/>
                <w:szCs w:val="18"/>
              </w:rPr>
              <w:t>Ponudba</w:t>
            </w:r>
          </w:p>
          <w:p w14:paraId="5D0135C7" w14:textId="77777777" w:rsidR="00335FBE" w:rsidRDefault="00335FB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A71D48" w14:textId="77777777" w:rsidR="00201AE0" w:rsidRDefault="0000000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1278EC03" w14:textId="3B9A1868" w:rsidR="00335FBE" w:rsidRDefault="00000000">
            <w:pPr>
              <w:spacing w:before="135" w:after="135"/>
              <w:jc w:val="both"/>
              <w:textAlignment w:val="center"/>
            </w:pPr>
            <w:r>
              <w:rPr>
                <w:rFonts w:ascii="Arial" w:hAnsi="Arial" w:cs="Arial"/>
                <w:color w:val="000000"/>
                <w:position w:val="-2"/>
                <w:sz w:val="18"/>
                <w:szCs w:val="18"/>
              </w:rPr>
              <w:t>Prvo stran obrazca Ponudba iz katere je razvidna ponudbena cena, ponudnik pripne v razdelek »Predračun« v aplikaciji e-JN.</w:t>
            </w:r>
          </w:p>
        </w:tc>
      </w:tr>
      <w:tr w:rsidR="00335FBE" w14:paraId="4EC08E4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16A236" w14:textId="77777777" w:rsidR="00335FBE" w:rsidRDefault="00000000">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59BA3A" w14:textId="77777777" w:rsidR="00335FBE" w:rsidRDefault="00000000">
            <w:r>
              <w:rPr>
                <w:rFonts w:ascii="Arial" w:hAnsi="Arial" w:cs="Arial"/>
                <w:color w:val="000000"/>
                <w:position w:val="-2"/>
                <w:sz w:val="18"/>
                <w:szCs w:val="18"/>
              </w:rPr>
              <w:t>Krovna izjava</w:t>
            </w:r>
          </w:p>
          <w:p w14:paraId="5E49F6EB" w14:textId="77777777" w:rsidR="00335FBE" w:rsidRDefault="00335FB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9289E2" w14:textId="77777777" w:rsidR="00335FBE" w:rsidRDefault="00000000">
            <w:pPr>
              <w:spacing w:before="135" w:after="135"/>
              <w:jc w:val="both"/>
              <w:textAlignment w:val="center"/>
            </w:pPr>
            <w:r>
              <w:rPr>
                <w:rFonts w:ascii="Arial" w:hAnsi="Arial" w:cs="Arial"/>
                <w:color w:val="000000"/>
                <w:position w:val="-2"/>
                <w:sz w:val="18"/>
                <w:szCs w:val="18"/>
              </w:rPr>
              <w:t>Izpolnjen, podpisan in žigosan.</w:t>
            </w:r>
          </w:p>
        </w:tc>
      </w:tr>
      <w:tr w:rsidR="00335FBE" w14:paraId="4F37876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1DFD59" w14:textId="77777777" w:rsidR="00335FBE" w:rsidRDefault="00000000">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8D1FD7" w14:textId="77777777" w:rsidR="00335FBE" w:rsidRDefault="00000000">
            <w:r>
              <w:rPr>
                <w:rFonts w:ascii="Arial" w:hAnsi="Arial" w:cs="Arial"/>
                <w:color w:val="000000"/>
                <w:position w:val="-2"/>
                <w:sz w:val="18"/>
                <w:szCs w:val="18"/>
              </w:rPr>
              <w:t>ESPD</w:t>
            </w:r>
          </w:p>
          <w:p w14:paraId="020B5326" w14:textId="77777777" w:rsidR="00335FBE" w:rsidRDefault="00335FB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819CB2" w14:textId="77777777" w:rsidR="00335FBE" w:rsidRDefault="00000000">
            <w:pPr>
              <w:spacing w:before="135" w:after="135"/>
              <w:jc w:val="both"/>
              <w:textAlignment w:val="center"/>
            </w:pPr>
            <w:r>
              <w:rPr>
                <w:rFonts w:ascii="Arial" w:hAnsi="Arial" w:cs="Arial"/>
                <w:color w:val="000000"/>
                <w:position w:val="-2"/>
                <w:sz w:val="18"/>
                <w:szCs w:val="18"/>
              </w:rPr>
              <w:t>Izpolnjen .xml, uvoziti v e-JN</w:t>
            </w:r>
          </w:p>
          <w:tbl>
            <w:tblPr>
              <w:tblStyle w:val="NormalTablePHPDOCX"/>
              <w:tblW w:w="0" w:type="auto"/>
              <w:tblLook w:val="04A0" w:firstRow="1" w:lastRow="0" w:firstColumn="1" w:lastColumn="0" w:noHBand="0" w:noVBand="1"/>
            </w:tblPr>
            <w:tblGrid>
              <w:gridCol w:w="438"/>
            </w:tblGrid>
            <w:tr w:rsidR="00335FBE" w14:paraId="29C99682"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335FBE" w14:paraId="47118674" w14:textId="77777777">
                    <w:tc>
                      <w:tcPr>
                        <w:tcW w:w="0" w:type="auto"/>
                        <w:tcMar>
                          <w:top w:w="0" w:type="auto"/>
                          <w:bottom w:w="0" w:type="auto"/>
                        </w:tcMar>
                      </w:tcPr>
                      <w:p w14:paraId="1264FB83" w14:textId="77777777" w:rsidR="00335FBE" w:rsidRDefault="00335FBE"/>
                    </w:tc>
                  </w:tr>
                </w:tbl>
                <w:p w14:paraId="065FF1BD" w14:textId="77777777" w:rsidR="00335FBE" w:rsidRDefault="00335FBE"/>
              </w:tc>
            </w:tr>
          </w:tbl>
          <w:p w14:paraId="359FD191" w14:textId="77777777" w:rsidR="00335FBE" w:rsidRDefault="00335FBE"/>
        </w:tc>
      </w:tr>
      <w:tr w:rsidR="00335FBE" w14:paraId="76753A6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538C69" w14:textId="77777777" w:rsidR="00335FBE" w:rsidRDefault="00000000">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3E5EE1" w14:textId="77777777" w:rsidR="00335FBE" w:rsidRDefault="00000000">
            <w:r>
              <w:rPr>
                <w:rFonts w:ascii="Arial" w:hAnsi="Arial" w:cs="Arial"/>
                <w:color w:val="000000"/>
                <w:position w:val="-2"/>
                <w:sz w:val="18"/>
                <w:szCs w:val="18"/>
              </w:rPr>
              <w:t>Seznam članov organov in zastopnikov gospodarskega subjekta</w:t>
            </w:r>
          </w:p>
          <w:p w14:paraId="33CAA333" w14:textId="77777777" w:rsidR="00335FBE" w:rsidRDefault="00335FB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E39D9C" w14:textId="77777777" w:rsidR="00335FBE" w:rsidRDefault="00000000">
            <w:pPr>
              <w:spacing w:before="135" w:after="135"/>
              <w:jc w:val="both"/>
              <w:textAlignment w:val="center"/>
            </w:pPr>
            <w:r>
              <w:rPr>
                <w:rFonts w:ascii="Arial" w:hAnsi="Arial" w:cs="Arial"/>
                <w:color w:val="000000"/>
                <w:position w:val="-2"/>
                <w:sz w:val="18"/>
                <w:szCs w:val="18"/>
              </w:rPr>
              <w:t>Izpolnjen, podpisan in žigosan. </w:t>
            </w:r>
          </w:p>
          <w:p w14:paraId="5A2271D1" w14:textId="77777777" w:rsidR="00335FBE" w:rsidRDefault="00000000">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335FBE" w14:paraId="2F93327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4EC609" w14:textId="77777777" w:rsidR="00335FBE" w:rsidRDefault="00000000">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0FEC5D" w14:textId="77777777" w:rsidR="00335FBE" w:rsidRDefault="00000000">
            <w:r>
              <w:rPr>
                <w:rFonts w:ascii="Arial" w:hAnsi="Arial" w:cs="Arial"/>
                <w:color w:val="000000"/>
                <w:position w:val="-2"/>
                <w:sz w:val="18"/>
                <w:szCs w:val="18"/>
              </w:rPr>
              <w:t>Referenčna lista gospodarskega subjekta</w:t>
            </w:r>
          </w:p>
          <w:p w14:paraId="7CEB5BE3" w14:textId="77777777" w:rsidR="00335FBE" w:rsidRDefault="00335FB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3104D4" w14:textId="78CD53D7" w:rsidR="00335FBE" w:rsidRDefault="00201AE0">
            <w:pPr>
              <w:spacing w:before="135" w:after="135"/>
              <w:jc w:val="both"/>
              <w:textAlignment w:val="center"/>
            </w:pPr>
            <w:r>
              <w:rPr>
                <w:rFonts w:ascii="Arial" w:hAnsi="Arial" w:cs="Arial"/>
                <w:color w:val="000000"/>
                <w:position w:val="-2"/>
                <w:sz w:val="18"/>
                <w:szCs w:val="18"/>
              </w:rPr>
              <w:t>Izpolnjen, podpisan in žigosan.</w:t>
            </w:r>
          </w:p>
        </w:tc>
      </w:tr>
      <w:tr w:rsidR="00335FBE" w14:paraId="356A5FA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0436BB" w14:textId="77777777" w:rsidR="00335FBE" w:rsidRDefault="00000000">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B4778D" w14:textId="77777777" w:rsidR="00335FBE" w:rsidRDefault="00000000">
            <w:r>
              <w:rPr>
                <w:rFonts w:ascii="Arial" w:hAnsi="Arial" w:cs="Arial"/>
                <w:color w:val="000000"/>
                <w:position w:val="-2"/>
                <w:sz w:val="18"/>
                <w:szCs w:val="18"/>
              </w:rPr>
              <w:t>Seznam kadrov</w:t>
            </w:r>
          </w:p>
          <w:p w14:paraId="575B5156" w14:textId="77777777" w:rsidR="00335FBE" w:rsidRDefault="00335FB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4C2668" w14:textId="77777777" w:rsidR="00335FBE" w:rsidRDefault="00000000">
            <w:pPr>
              <w:spacing w:before="135" w:after="135"/>
              <w:jc w:val="both"/>
              <w:textAlignment w:val="center"/>
            </w:pPr>
            <w:r>
              <w:rPr>
                <w:rFonts w:ascii="Arial" w:hAnsi="Arial" w:cs="Arial"/>
                <w:color w:val="000000"/>
                <w:position w:val="-2"/>
                <w:sz w:val="18"/>
                <w:szCs w:val="18"/>
              </w:rPr>
              <w:t>Izpolnjen, podpisan in žigosan.</w:t>
            </w:r>
          </w:p>
        </w:tc>
      </w:tr>
      <w:tr w:rsidR="00335FBE" w14:paraId="7C646CC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E3D3B8" w14:textId="77777777" w:rsidR="00335FBE" w:rsidRDefault="00000000">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3E1C13" w14:textId="77777777" w:rsidR="00335FBE" w:rsidRDefault="00000000">
            <w:r>
              <w:rPr>
                <w:rFonts w:ascii="Arial" w:hAnsi="Arial" w:cs="Arial"/>
                <w:color w:val="000000"/>
                <w:position w:val="-2"/>
                <w:sz w:val="18"/>
                <w:szCs w:val="18"/>
              </w:rPr>
              <w:t>Vzorec menične izjave za dobro izvedbo</w:t>
            </w:r>
          </w:p>
          <w:p w14:paraId="78C7E3C2" w14:textId="77777777" w:rsidR="00335FBE" w:rsidRDefault="00335FB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798808" w14:textId="77777777" w:rsidR="00335FBE" w:rsidRDefault="00000000">
            <w:pPr>
              <w:spacing w:before="135" w:after="135"/>
              <w:jc w:val="both"/>
              <w:textAlignment w:val="center"/>
            </w:pPr>
            <w:r>
              <w:rPr>
                <w:rFonts w:ascii="Arial" w:hAnsi="Arial" w:cs="Arial"/>
                <w:color w:val="000000"/>
                <w:position w:val="-2"/>
                <w:sz w:val="18"/>
                <w:szCs w:val="18"/>
              </w:rPr>
              <w:t>Parafiran ali elektronsko podpisan.</w:t>
            </w:r>
          </w:p>
        </w:tc>
      </w:tr>
      <w:tr w:rsidR="00335FBE" w14:paraId="2A9299B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AEE2C5" w14:textId="77777777" w:rsidR="00335FBE" w:rsidRDefault="00000000">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3E616D" w14:textId="77777777" w:rsidR="00335FBE" w:rsidRDefault="00000000">
            <w:r>
              <w:rPr>
                <w:rFonts w:ascii="Arial" w:hAnsi="Arial" w:cs="Arial"/>
                <w:color w:val="000000"/>
                <w:position w:val="-2"/>
                <w:sz w:val="18"/>
                <w:szCs w:val="18"/>
              </w:rPr>
              <w:t>Izjava zastopnika podizvajalca v zvezi z izpolnjevanjem obveznih pogojev za podizvajalce</w:t>
            </w:r>
          </w:p>
          <w:p w14:paraId="0F2C85D7" w14:textId="77777777" w:rsidR="00335FBE" w:rsidRDefault="00335FB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174A85" w14:textId="77777777" w:rsidR="00335FBE" w:rsidRDefault="00000000">
            <w:pPr>
              <w:spacing w:before="135" w:after="135"/>
              <w:jc w:val="both"/>
              <w:textAlignment w:val="center"/>
            </w:pPr>
            <w:r>
              <w:rPr>
                <w:rFonts w:ascii="Arial" w:hAnsi="Arial" w:cs="Arial"/>
                <w:color w:val="000000"/>
                <w:position w:val="-2"/>
                <w:sz w:val="18"/>
                <w:szCs w:val="18"/>
              </w:rPr>
              <w:lastRenderedPageBreak/>
              <w:t>Izpolnjen, podpisan in žigosan.</w:t>
            </w:r>
          </w:p>
        </w:tc>
      </w:tr>
      <w:tr w:rsidR="00335FBE" w14:paraId="5BD07F6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10E86" w14:textId="77777777" w:rsidR="00335FBE" w:rsidRDefault="00000000">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371839" w14:textId="77777777" w:rsidR="00335FBE" w:rsidRDefault="00000000">
            <w:r>
              <w:rPr>
                <w:rFonts w:ascii="Arial" w:hAnsi="Arial" w:cs="Arial"/>
                <w:color w:val="000000"/>
                <w:position w:val="-2"/>
                <w:sz w:val="18"/>
                <w:szCs w:val="18"/>
              </w:rPr>
              <w:t>Izjava podizvajalca</w:t>
            </w:r>
          </w:p>
          <w:p w14:paraId="0CA931FB" w14:textId="77777777" w:rsidR="00335FBE" w:rsidRDefault="00335FB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EF139E" w14:textId="77777777" w:rsidR="00335FBE" w:rsidRDefault="00000000">
            <w:pPr>
              <w:spacing w:before="135" w:after="135"/>
              <w:jc w:val="both"/>
              <w:textAlignment w:val="center"/>
            </w:pPr>
            <w:r>
              <w:rPr>
                <w:rFonts w:ascii="Arial" w:hAnsi="Arial" w:cs="Arial"/>
                <w:color w:val="000000"/>
                <w:position w:val="-2"/>
                <w:sz w:val="18"/>
                <w:szCs w:val="18"/>
              </w:rPr>
              <w:t>Izpolnjen, podpisan in žigosan.</w:t>
            </w:r>
          </w:p>
        </w:tc>
      </w:tr>
      <w:tr w:rsidR="00335FBE" w14:paraId="1C36A90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B42E37" w14:textId="77777777" w:rsidR="00335FBE" w:rsidRDefault="00000000">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5DDCBA" w14:textId="77777777" w:rsidR="00335FBE" w:rsidRDefault="00000000">
            <w:r>
              <w:rPr>
                <w:rFonts w:ascii="Arial" w:hAnsi="Arial" w:cs="Arial"/>
                <w:color w:val="000000"/>
                <w:position w:val="-2"/>
                <w:sz w:val="18"/>
                <w:szCs w:val="18"/>
              </w:rPr>
              <w:t>Izjava o nastopu s podizvajalci</w:t>
            </w:r>
          </w:p>
          <w:p w14:paraId="22E9C93A" w14:textId="77777777" w:rsidR="00335FBE" w:rsidRDefault="00335FB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3B51C7" w14:textId="77777777" w:rsidR="00201AE0" w:rsidRDefault="0000000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 </w:t>
            </w:r>
          </w:p>
          <w:p w14:paraId="7DD980FF" w14:textId="04A88D24" w:rsidR="00335FBE" w:rsidRDefault="00000000">
            <w:pPr>
              <w:spacing w:before="135" w:after="135"/>
              <w:jc w:val="both"/>
              <w:textAlignment w:val="center"/>
            </w:pPr>
            <w:r>
              <w:rPr>
                <w:rFonts w:ascii="Arial" w:hAnsi="Arial" w:cs="Arial"/>
                <w:color w:val="000000"/>
                <w:position w:val="-2"/>
                <w:sz w:val="18"/>
                <w:szCs w:val="18"/>
              </w:rPr>
              <w:t>Priložen izpolnjen ESPD obrazec za vsakega podizvajalca (79. člen ZJN-3). </w:t>
            </w:r>
          </w:p>
        </w:tc>
      </w:tr>
      <w:tr w:rsidR="00335FBE" w14:paraId="048BDEA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003FA5" w14:textId="77777777" w:rsidR="00335FBE" w:rsidRDefault="00000000">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969AAC" w14:textId="77777777" w:rsidR="00335FBE" w:rsidRDefault="00000000">
            <w:r>
              <w:rPr>
                <w:rFonts w:ascii="Arial" w:hAnsi="Arial" w:cs="Arial"/>
                <w:color w:val="000000"/>
                <w:position w:val="-2"/>
                <w:sz w:val="18"/>
                <w:szCs w:val="18"/>
              </w:rPr>
              <w:t>Izjava o lastniških deležih</w:t>
            </w:r>
          </w:p>
          <w:p w14:paraId="78B88A61" w14:textId="77777777" w:rsidR="00335FBE" w:rsidRDefault="00335FB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19988" w14:textId="77777777" w:rsidR="00335FBE" w:rsidRDefault="00000000">
            <w:pPr>
              <w:spacing w:before="135" w:after="135"/>
              <w:jc w:val="both"/>
              <w:textAlignment w:val="center"/>
            </w:pPr>
            <w:r>
              <w:rPr>
                <w:rFonts w:ascii="Arial" w:hAnsi="Arial" w:cs="Arial"/>
                <w:color w:val="000000"/>
                <w:position w:val="-2"/>
                <w:sz w:val="18"/>
                <w:szCs w:val="18"/>
              </w:rPr>
              <w:t>Izpolnjen, podpisan in žigosan</w:t>
            </w:r>
          </w:p>
        </w:tc>
      </w:tr>
      <w:tr w:rsidR="00201AE0" w14:paraId="3827B6D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348BBC" w14:textId="3EAAC08E" w:rsidR="00201AE0" w:rsidRDefault="00201AE0" w:rsidP="00201AE0">
            <w:pPr>
              <w:rPr>
                <w:rFonts w:ascii="Arial" w:hAnsi="Arial" w:cs="Arial"/>
                <w:color w:val="000000"/>
                <w:position w:val="-2"/>
                <w:sz w:val="18"/>
                <w:szCs w:val="18"/>
              </w:rPr>
            </w:pPr>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E1862F" w14:textId="37A9DDAE" w:rsidR="00201AE0" w:rsidRDefault="00201AE0" w:rsidP="00201AE0">
            <w:pPr>
              <w:rPr>
                <w:rFonts w:ascii="Arial" w:hAnsi="Arial" w:cs="Arial"/>
                <w:color w:val="000000"/>
                <w:position w:val="-2"/>
                <w:sz w:val="18"/>
                <w:szCs w:val="18"/>
              </w:rPr>
            </w:pPr>
            <w:r w:rsidRPr="003A2013">
              <w:rPr>
                <w:rFonts w:ascii="Arial" w:hAnsi="Arial" w:cs="Arial"/>
                <w:color w:val="000000"/>
                <w:position w:val="-2"/>
                <w:sz w:val="18"/>
                <w:szCs w:val="18"/>
              </w:rPr>
              <w:t>Izjava vezana na prvi odstavek člena 5.k Uredbe (EU) št. 833/2014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E59F93" w14:textId="0763DABE" w:rsidR="00201AE0" w:rsidRDefault="00201AE0" w:rsidP="00201AE0">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Izpolnjen, podpisan in žigosan</w:t>
            </w:r>
            <w:r>
              <w:rPr>
                <w:rFonts w:ascii="Arial" w:hAnsi="Arial" w:cs="Arial"/>
                <w:color w:val="000000"/>
                <w:position w:val="-2"/>
                <w:sz w:val="18"/>
                <w:szCs w:val="18"/>
              </w:rPr>
              <w:t>.</w:t>
            </w:r>
          </w:p>
        </w:tc>
      </w:tr>
      <w:tr w:rsidR="00335FBE" w14:paraId="163E315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E8B9BB" w14:textId="77777777" w:rsidR="00335FBE" w:rsidRDefault="00000000">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29FC58" w14:textId="77777777" w:rsidR="00335FBE" w:rsidRDefault="00000000">
            <w:r>
              <w:rPr>
                <w:rFonts w:ascii="Arial" w:hAnsi="Arial" w:cs="Arial"/>
                <w:color w:val="000000"/>
                <w:position w:val="-2"/>
                <w:sz w:val="18"/>
                <w:szCs w:val="18"/>
              </w:rPr>
              <w:t>Bonitetna ocena</w:t>
            </w:r>
          </w:p>
          <w:p w14:paraId="38C2ABC3" w14:textId="77777777" w:rsidR="00335FBE" w:rsidRDefault="00335FB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4431FB" w14:textId="601D2837" w:rsidR="00335FBE" w:rsidRDefault="00201AE0">
            <w:r w:rsidRPr="003A2013">
              <w:rPr>
                <w:rFonts w:ascii="Arial" w:hAnsi="Arial" w:cs="Arial"/>
                <w:color w:val="000000"/>
                <w:position w:val="-2"/>
                <w:sz w:val="18"/>
                <w:szCs w:val="18"/>
              </w:rPr>
              <w:t>Priložena dokazila</w:t>
            </w:r>
            <w:r>
              <w:rPr>
                <w:rFonts w:ascii="Arial" w:hAnsi="Arial" w:cs="Arial"/>
                <w:color w:val="000000"/>
                <w:position w:val="-2"/>
                <w:sz w:val="18"/>
                <w:szCs w:val="18"/>
              </w:rPr>
              <w:t>.</w:t>
            </w:r>
          </w:p>
        </w:tc>
      </w:tr>
      <w:tr w:rsidR="00335FBE" w14:paraId="059242D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F8AC0D" w14:textId="77777777" w:rsidR="00335FBE" w:rsidRDefault="00000000">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ED64CF" w14:textId="77777777" w:rsidR="00335FBE" w:rsidRDefault="00000000">
            <w:r>
              <w:rPr>
                <w:rFonts w:ascii="Arial" w:hAnsi="Arial" w:cs="Arial"/>
                <w:color w:val="000000"/>
                <w:position w:val="-2"/>
                <w:sz w:val="18"/>
                <w:szCs w:val="18"/>
              </w:rPr>
              <w:t>Neblokiranost poslovnih računov oziroma poravnane dospele obveznosti</w:t>
            </w:r>
          </w:p>
          <w:p w14:paraId="0E413D3B" w14:textId="77777777" w:rsidR="00335FBE" w:rsidRDefault="00335FB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D6C6B7" w14:textId="10B19B6F" w:rsidR="00335FBE" w:rsidRDefault="00201AE0">
            <w:r w:rsidRPr="003A2013">
              <w:rPr>
                <w:rFonts w:ascii="Arial" w:hAnsi="Arial" w:cs="Arial"/>
                <w:color w:val="000000"/>
                <w:position w:val="-2"/>
                <w:sz w:val="18"/>
                <w:szCs w:val="18"/>
              </w:rPr>
              <w:t>Priložena dokazila</w:t>
            </w:r>
            <w:r>
              <w:rPr>
                <w:rFonts w:ascii="Arial" w:hAnsi="Arial" w:cs="Arial"/>
                <w:color w:val="000000"/>
                <w:position w:val="-2"/>
                <w:sz w:val="18"/>
                <w:szCs w:val="18"/>
              </w:rPr>
              <w:t>.</w:t>
            </w:r>
          </w:p>
        </w:tc>
      </w:tr>
      <w:tr w:rsidR="00335FBE" w14:paraId="29FE282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1BA672" w14:textId="77777777" w:rsidR="00335FBE" w:rsidRDefault="00000000">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CD49EA" w14:textId="2BC48AD1" w:rsidR="00335FBE" w:rsidRDefault="00000000">
            <w:r>
              <w:rPr>
                <w:rFonts w:ascii="Arial" w:hAnsi="Arial" w:cs="Arial"/>
                <w:color w:val="000000"/>
                <w:position w:val="-2"/>
                <w:sz w:val="18"/>
                <w:szCs w:val="18"/>
              </w:rPr>
              <w:t xml:space="preserve">Vzorec pogodbe: Pogodba o </w:t>
            </w:r>
            <w:r w:rsidR="00201AE0">
              <w:rPr>
                <w:rFonts w:ascii="Arial" w:hAnsi="Arial" w:cs="Arial"/>
                <w:color w:val="000000"/>
                <w:position w:val="-2"/>
                <w:sz w:val="18"/>
                <w:szCs w:val="18"/>
              </w:rPr>
              <w:t xml:space="preserve">izvedbi storitev </w:t>
            </w:r>
            <w:r w:rsidR="00201AE0" w:rsidRPr="00201AE0">
              <w:rPr>
                <w:rFonts w:ascii="Arial" w:hAnsi="Arial" w:cs="Arial"/>
                <w:color w:val="000000"/>
                <w:position w:val="-2"/>
                <w:sz w:val="18"/>
                <w:szCs w:val="18"/>
              </w:rPr>
              <w:t>zavarovanja premoženja za potrebe Komunale Radgona d.o.o.</w:t>
            </w:r>
          </w:p>
          <w:p w14:paraId="1099826F" w14:textId="77777777" w:rsidR="00335FBE" w:rsidRDefault="00335FB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2D896E" w14:textId="77777777" w:rsidR="00335FBE" w:rsidRDefault="00000000">
            <w:pPr>
              <w:spacing w:before="135" w:after="135"/>
              <w:jc w:val="both"/>
              <w:textAlignment w:val="center"/>
            </w:pPr>
            <w:r>
              <w:rPr>
                <w:rFonts w:ascii="Arial" w:hAnsi="Arial" w:cs="Arial"/>
                <w:color w:val="000000"/>
                <w:position w:val="-2"/>
                <w:sz w:val="18"/>
                <w:szCs w:val="18"/>
              </w:rPr>
              <w:t>Podpisan (ročno ali elektronsko).</w:t>
            </w:r>
          </w:p>
        </w:tc>
      </w:tr>
      <w:tr w:rsidR="00201AE0" w14:paraId="4628916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A978C" w14:textId="50947E8A" w:rsidR="00201AE0" w:rsidRDefault="00201AE0">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E4970C" w14:textId="53A802A0" w:rsidR="00201AE0" w:rsidRDefault="00201AE0">
            <w:pPr>
              <w:rPr>
                <w:rFonts w:ascii="Arial" w:hAnsi="Arial" w:cs="Arial"/>
                <w:color w:val="000000"/>
                <w:position w:val="-2"/>
                <w:sz w:val="18"/>
                <w:szCs w:val="18"/>
              </w:rPr>
            </w:pPr>
            <w:r>
              <w:rPr>
                <w:rFonts w:ascii="Arial" w:hAnsi="Arial" w:cs="Arial"/>
                <w:color w:val="000000"/>
                <w:position w:val="-2"/>
                <w:sz w:val="18"/>
                <w:szCs w:val="18"/>
              </w:rPr>
              <w:t>Ponudbena pisma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83823F" w14:textId="7BD08B06" w:rsidR="00201AE0" w:rsidRDefault="00201AE0">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Izpolnjen, podpisan in žigosan</w:t>
            </w:r>
            <w:r>
              <w:rPr>
                <w:rFonts w:ascii="Arial" w:hAnsi="Arial" w:cs="Arial"/>
                <w:color w:val="000000"/>
                <w:position w:val="-2"/>
                <w:sz w:val="18"/>
                <w:szCs w:val="18"/>
              </w:rPr>
              <w:t>.</w:t>
            </w:r>
          </w:p>
        </w:tc>
      </w:tr>
    </w:tbl>
    <w:p w14:paraId="1656A534" w14:textId="77777777" w:rsidR="00335FBE" w:rsidRDefault="00335FBE">
      <w:pPr>
        <w:sectPr w:rsidR="00335FBE" w:rsidSect="00D931BF">
          <w:headerReference w:type="default" r:id="rId8"/>
          <w:footerReference w:type="default" r:id="rId9"/>
          <w:pgSz w:w="11906" w:h="16838"/>
          <w:pgMar w:top="1418" w:right="1418" w:bottom="1418" w:left="1418" w:header="567" w:footer="680" w:gutter="0"/>
          <w:cols w:space="708"/>
          <w:docGrid w:linePitch="360"/>
        </w:sectPr>
      </w:pPr>
    </w:p>
    <w:p w14:paraId="150C713E" w14:textId="77777777" w:rsidR="00037DCD"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19611797" w14:textId="77777777" w:rsidR="00037DCD" w:rsidRPr="00252358" w:rsidRDefault="00037DCD" w:rsidP="00252358"/>
    <w:p w14:paraId="3CD2BAF2" w14:textId="77777777" w:rsidR="00037DCD"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7B5AAD80" w14:textId="77777777" w:rsidR="00037DCD" w:rsidRDefault="00037DCD" w:rsidP="00EB2A75">
      <w:pPr>
        <w:spacing w:after="120"/>
        <w:rPr>
          <w:rFonts w:ascii="Arial" w:hAnsi="Arial" w:cs="Arial"/>
        </w:rPr>
      </w:pPr>
    </w:p>
    <w:p w14:paraId="60BF14AA" w14:textId="77777777" w:rsidR="00335FBE" w:rsidRDefault="00000000">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Izvajanje storitev zavarovanja premoženja za potrebe Komunale Radgona d.o.o.</w:t>
      </w:r>
      <w:r>
        <w:rPr>
          <w:rFonts w:ascii="Arial" w:hAnsi="Arial" w:cs="Arial"/>
          <w:color w:val="000000"/>
          <w:sz w:val="18"/>
          <w:szCs w:val="18"/>
        </w:rPr>
        <w:t>« dajemo ponudbo, kot sledi:</w:t>
      </w:r>
    </w:p>
    <w:p w14:paraId="1D889FB1" w14:textId="77777777" w:rsidR="00335FBE" w:rsidRDefault="00000000">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335FBE" w14:paraId="23948F7D"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630C4A" w14:textId="77777777" w:rsidR="00335FBE" w:rsidRDefault="0000000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DB3531" w14:textId="77777777" w:rsidR="00335FBE" w:rsidRDefault="00000000">
            <w:r>
              <w:rPr>
                <w:rFonts w:ascii="Arial" w:hAnsi="Arial" w:cs="Arial"/>
                <w:color w:val="000000"/>
                <w:position w:val="-2"/>
                <w:sz w:val="18"/>
                <w:szCs w:val="18"/>
              </w:rPr>
              <w:t> </w:t>
            </w:r>
          </w:p>
        </w:tc>
      </w:tr>
      <w:tr w:rsidR="00335FBE" w14:paraId="249436DF"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5517D76" w14:textId="77777777" w:rsidR="00335FBE" w:rsidRDefault="0000000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46E38B" w14:textId="77777777" w:rsidR="00335FBE" w:rsidRDefault="00000000">
            <w:r>
              <w:rPr>
                <w:rFonts w:ascii="Arial" w:hAnsi="Arial" w:cs="Arial"/>
                <w:color w:val="000000"/>
                <w:position w:val="-2"/>
                <w:sz w:val="18"/>
                <w:szCs w:val="18"/>
              </w:rPr>
              <w:t> </w:t>
            </w:r>
          </w:p>
        </w:tc>
      </w:tr>
      <w:tr w:rsidR="00335FBE" w14:paraId="0A26DF9F"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09C7BA" w14:textId="77777777" w:rsidR="00335FBE" w:rsidRDefault="00000000">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4005AF" w14:textId="77777777" w:rsidR="00335FBE" w:rsidRDefault="00000000">
            <w:r>
              <w:rPr>
                <w:rFonts w:ascii="Arial" w:hAnsi="Arial" w:cs="Arial"/>
                <w:color w:val="000000"/>
                <w:position w:val="-2"/>
                <w:sz w:val="18"/>
                <w:szCs w:val="18"/>
              </w:rPr>
              <w:t> </w:t>
            </w:r>
          </w:p>
        </w:tc>
      </w:tr>
      <w:tr w:rsidR="00335FBE" w14:paraId="53AC74B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05D9076" w14:textId="77777777" w:rsidR="00335FBE" w:rsidRDefault="00000000">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7BAD18" w14:textId="77777777" w:rsidR="00335FBE" w:rsidRDefault="00000000">
            <w:r>
              <w:rPr>
                <w:rFonts w:ascii="Arial" w:hAnsi="Arial" w:cs="Arial"/>
                <w:color w:val="000000"/>
                <w:position w:val="-2"/>
                <w:sz w:val="18"/>
                <w:szCs w:val="18"/>
              </w:rPr>
              <w:t> </w:t>
            </w:r>
          </w:p>
        </w:tc>
      </w:tr>
    </w:tbl>
    <w:p w14:paraId="1A0597A0" w14:textId="77777777" w:rsidR="00335FBE" w:rsidRDefault="00000000">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63968920" w14:textId="77777777" w:rsidR="00335FBE" w:rsidRDefault="00000000">
      <w:pPr>
        <w:spacing w:before="225" w:after="225" w:line="240" w:lineRule="auto"/>
      </w:pPr>
      <w:r>
        <w:rPr>
          <w:rFonts w:ascii="Arial" w:hAnsi="Arial" w:cs="Arial"/>
          <w:color w:val="000000"/>
          <w:sz w:val="18"/>
          <w:szCs w:val="18"/>
        </w:rPr>
        <w:t>Ponudbo oddajamo (ustrezno označite):</w:t>
      </w:r>
    </w:p>
    <w:p w14:paraId="21176CB7" w14:textId="77777777" w:rsidR="00335FBE" w:rsidRDefault="00000000">
      <w:pPr>
        <w:spacing w:before="225" w:after="225" w:line="240" w:lineRule="auto"/>
      </w:pPr>
      <w:r>
        <w:fldChar w:fldCharType="begin">
          <w:ffData>
            <w:name w:val="cbox167fcb8435ef69"/>
            <w:enabled/>
            <w:calcOnExit w:val="0"/>
            <w:checkBox>
              <w:sizeAuto/>
              <w:default w:val="0"/>
            </w:checkBox>
          </w:ffData>
        </w:fldChar>
      </w:r>
      <w:bookmarkStart w:id="0" w:name="cbox167fcb8435ef69"/>
      <w:r>
        <w:instrText xml:space="preserve"> FORMCHECKBOX </w:instrText>
      </w:r>
      <w:r>
        <w:fldChar w:fldCharType="separate"/>
      </w:r>
      <w:r>
        <w:fldChar w:fldCharType="end"/>
      </w:r>
      <w:bookmarkEnd w:id="0"/>
      <w:r>
        <w:rPr>
          <w:rFonts w:ascii="Arial" w:hAnsi="Arial" w:cs="Arial"/>
          <w:color w:val="000000"/>
          <w:sz w:val="18"/>
          <w:szCs w:val="18"/>
        </w:rPr>
        <w:t> samostojno</w:t>
      </w:r>
    </w:p>
    <w:p w14:paraId="1AB26506" w14:textId="77777777" w:rsidR="00335FBE" w:rsidRDefault="00000000">
      <w:pPr>
        <w:spacing w:before="225" w:after="225" w:line="240" w:lineRule="auto"/>
      </w:pPr>
      <w:r>
        <w:fldChar w:fldCharType="begin">
          <w:ffData>
            <w:name w:val="cbox167fcb8435f226"/>
            <w:enabled/>
            <w:calcOnExit w:val="0"/>
            <w:checkBox>
              <w:sizeAuto/>
              <w:default w:val="0"/>
            </w:checkBox>
          </w:ffData>
        </w:fldChar>
      </w:r>
      <w:bookmarkStart w:id="1" w:name="cbox167fcb8435f226"/>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48DA6807" w14:textId="77777777" w:rsidR="00335FBE" w:rsidRDefault="00000000">
      <w:pPr>
        <w:spacing w:before="225" w:after="225" w:line="240" w:lineRule="auto"/>
      </w:pPr>
      <w:r>
        <w:fldChar w:fldCharType="begin">
          <w:ffData>
            <w:name w:val="cbox167fcb8435f4c0"/>
            <w:enabled/>
            <w:calcOnExit w:val="0"/>
            <w:checkBox>
              <w:sizeAuto/>
              <w:default w:val="0"/>
            </w:checkBox>
          </w:ffData>
        </w:fldChar>
      </w:r>
      <w:bookmarkStart w:id="2" w:name="cbox167fcb8435f4c0"/>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7DD5AE01" w14:textId="77777777" w:rsidR="00335FBE" w:rsidRDefault="00000000">
      <w:pPr>
        <w:spacing w:before="225" w:after="225" w:line="240" w:lineRule="auto"/>
      </w:pPr>
      <w:r>
        <w:fldChar w:fldCharType="begin">
          <w:ffData>
            <w:name w:val="cbox167fcb8435f771"/>
            <w:enabled/>
            <w:calcOnExit w:val="0"/>
            <w:checkBox>
              <w:sizeAuto/>
              <w:default w:val="0"/>
            </w:checkBox>
          </w:ffData>
        </w:fldChar>
      </w:r>
      <w:bookmarkStart w:id="3" w:name="cbox167fcb8435f771"/>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098157EC" w14:textId="77777777" w:rsidR="00335FBE" w:rsidRDefault="00000000">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4885" w:type="pct"/>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978"/>
        <w:gridCol w:w="3117"/>
        <w:gridCol w:w="2977"/>
      </w:tblGrid>
      <w:tr w:rsidR="004654C9" w14:paraId="3FA605A0" w14:textId="77777777" w:rsidTr="004654C9">
        <w:tc>
          <w:tcPr>
            <w:tcW w:w="1641" w:type="pct"/>
            <w:shd w:val="clear" w:color="auto" w:fill="D1D1D1"/>
            <w:tcMar>
              <w:top w:w="135" w:type="dxa"/>
              <w:bottom w:w="135" w:type="dxa"/>
            </w:tcMar>
            <w:vAlign w:val="center"/>
          </w:tcPr>
          <w:p w14:paraId="4216C071" w14:textId="6A5B737A" w:rsidR="004654C9" w:rsidRDefault="004654C9">
            <w:pPr>
              <w:jc w:val="center"/>
            </w:pPr>
            <w:r>
              <w:rPr>
                <w:rFonts w:ascii="Arial" w:hAnsi="Arial" w:cs="Arial"/>
                <w:b/>
                <w:bCs/>
                <w:color w:val="000000"/>
                <w:position w:val="-2"/>
                <w:sz w:val="18"/>
                <w:szCs w:val="18"/>
                <w:shd w:val="clear" w:color="auto" w:fill="D1D1D1"/>
              </w:rPr>
              <w:t>Vrsta zavarovanja</w:t>
            </w:r>
          </w:p>
        </w:tc>
        <w:tc>
          <w:tcPr>
            <w:tcW w:w="1718" w:type="pct"/>
            <w:shd w:val="clear" w:color="auto" w:fill="D1D1D1"/>
            <w:tcMar>
              <w:top w:w="135" w:type="dxa"/>
              <w:bottom w:w="135" w:type="dxa"/>
            </w:tcMar>
            <w:vAlign w:val="center"/>
          </w:tcPr>
          <w:p w14:paraId="7DE1825E" w14:textId="25658904" w:rsidR="004654C9" w:rsidRDefault="004654C9">
            <w:pPr>
              <w:jc w:val="center"/>
            </w:pPr>
            <w:r>
              <w:rPr>
                <w:rFonts w:ascii="Arial" w:hAnsi="Arial" w:cs="Arial"/>
                <w:b/>
                <w:bCs/>
                <w:color w:val="000000"/>
                <w:position w:val="-2"/>
                <w:sz w:val="18"/>
                <w:szCs w:val="18"/>
                <w:shd w:val="clear" w:color="auto" w:fill="D1D1D1"/>
              </w:rPr>
              <w:t>1 – letna premija v EUR</w:t>
            </w:r>
          </w:p>
        </w:tc>
        <w:tc>
          <w:tcPr>
            <w:tcW w:w="1641" w:type="pct"/>
            <w:shd w:val="clear" w:color="auto" w:fill="D1D1D1"/>
            <w:tcMar>
              <w:top w:w="135" w:type="dxa"/>
              <w:bottom w:w="135" w:type="dxa"/>
            </w:tcMar>
            <w:vAlign w:val="center"/>
          </w:tcPr>
          <w:p w14:paraId="4F534FC0" w14:textId="589B4ABE" w:rsidR="004654C9" w:rsidRDefault="004654C9">
            <w:pPr>
              <w:jc w:val="center"/>
            </w:pPr>
            <w:r>
              <w:rPr>
                <w:rFonts w:ascii="Arial" w:hAnsi="Arial" w:cs="Arial"/>
                <w:b/>
                <w:bCs/>
                <w:color w:val="000000"/>
                <w:position w:val="-2"/>
                <w:sz w:val="18"/>
                <w:szCs w:val="18"/>
                <w:shd w:val="clear" w:color="auto" w:fill="D1D1D1"/>
              </w:rPr>
              <w:t>3 – letna premija v EUR</w:t>
            </w:r>
          </w:p>
        </w:tc>
      </w:tr>
      <w:tr w:rsidR="004654C9" w14:paraId="1C5E999F" w14:textId="77777777" w:rsidTr="004654C9">
        <w:tc>
          <w:tcPr>
            <w:tcW w:w="1641" w:type="pct"/>
            <w:tcMar>
              <w:top w:w="135" w:type="dxa"/>
              <w:bottom w:w="135" w:type="dxa"/>
            </w:tcMar>
            <w:vAlign w:val="center"/>
          </w:tcPr>
          <w:p w14:paraId="5F32B36C" w14:textId="7CEDE48F" w:rsidR="004654C9" w:rsidRPr="004654C9" w:rsidRDefault="004654C9" w:rsidP="004654C9">
            <w:pPr>
              <w:jc w:val="right"/>
              <w:rPr>
                <w:rFonts w:ascii="Arial" w:hAnsi="Arial" w:cs="Arial"/>
                <w:sz w:val="18"/>
                <w:szCs w:val="18"/>
              </w:rPr>
            </w:pPr>
            <w:r w:rsidRPr="004654C9">
              <w:rPr>
                <w:rFonts w:ascii="Arial" w:eastAsia="MS ??" w:hAnsi="Arial" w:cs="Arial"/>
                <w:sz w:val="18"/>
                <w:szCs w:val="18"/>
              </w:rPr>
              <w:t>Požarno zavarovanje premoženja z dodatnimi riziki</w:t>
            </w:r>
          </w:p>
        </w:tc>
        <w:tc>
          <w:tcPr>
            <w:tcW w:w="1718" w:type="pct"/>
            <w:tcMar>
              <w:top w:w="135" w:type="dxa"/>
              <w:bottom w:w="135" w:type="dxa"/>
            </w:tcMar>
            <w:vAlign w:val="center"/>
          </w:tcPr>
          <w:p w14:paraId="371A3071" w14:textId="77777777" w:rsidR="004654C9" w:rsidRDefault="004654C9" w:rsidP="004654C9"/>
        </w:tc>
        <w:tc>
          <w:tcPr>
            <w:tcW w:w="1641" w:type="pct"/>
            <w:tcMar>
              <w:top w:w="135" w:type="dxa"/>
              <w:bottom w:w="135" w:type="dxa"/>
            </w:tcMar>
            <w:vAlign w:val="center"/>
          </w:tcPr>
          <w:p w14:paraId="02C142B6" w14:textId="77777777" w:rsidR="004654C9" w:rsidRDefault="004654C9" w:rsidP="004654C9">
            <w:r>
              <w:rPr>
                <w:rFonts w:ascii="Arial" w:hAnsi="Arial" w:cs="Arial"/>
                <w:color w:val="000000"/>
                <w:position w:val="-2"/>
                <w:sz w:val="18"/>
                <w:szCs w:val="18"/>
              </w:rPr>
              <w:t> </w:t>
            </w:r>
          </w:p>
        </w:tc>
      </w:tr>
      <w:tr w:rsidR="004654C9" w14:paraId="769D22A5" w14:textId="77777777" w:rsidTr="004654C9">
        <w:tc>
          <w:tcPr>
            <w:tcW w:w="1641" w:type="pct"/>
            <w:tcMar>
              <w:top w:w="135" w:type="dxa"/>
              <w:bottom w:w="135" w:type="dxa"/>
            </w:tcMar>
            <w:vAlign w:val="center"/>
          </w:tcPr>
          <w:p w14:paraId="21A2F838" w14:textId="4D664DD7" w:rsidR="004654C9" w:rsidRPr="004654C9" w:rsidRDefault="004654C9" w:rsidP="004654C9">
            <w:pPr>
              <w:jc w:val="right"/>
              <w:rPr>
                <w:rFonts w:ascii="Arial" w:hAnsi="Arial" w:cs="Arial"/>
                <w:color w:val="000000"/>
                <w:position w:val="-2"/>
                <w:sz w:val="18"/>
                <w:szCs w:val="18"/>
              </w:rPr>
            </w:pPr>
            <w:r w:rsidRPr="004654C9">
              <w:rPr>
                <w:rFonts w:ascii="Arial" w:eastAsia="MS ??" w:hAnsi="Arial" w:cs="Arial"/>
                <w:sz w:val="18"/>
                <w:szCs w:val="18"/>
              </w:rPr>
              <w:t>Zavarovanje elektronike</w:t>
            </w:r>
          </w:p>
        </w:tc>
        <w:tc>
          <w:tcPr>
            <w:tcW w:w="1718" w:type="pct"/>
            <w:tcMar>
              <w:top w:w="135" w:type="dxa"/>
              <w:bottom w:w="135" w:type="dxa"/>
            </w:tcMar>
            <w:vAlign w:val="center"/>
          </w:tcPr>
          <w:p w14:paraId="041950CB" w14:textId="77777777" w:rsidR="004654C9" w:rsidRDefault="004654C9" w:rsidP="004654C9"/>
        </w:tc>
        <w:tc>
          <w:tcPr>
            <w:tcW w:w="1641" w:type="pct"/>
            <w:tcMar>
              <w:top w:w="135" w:type="dxa"/>
              <w:bottom w:w="135" w:type="dxa"/>
            </w:tcMar>
            <w:vAlign w:val="center"/>
          </w:tcPr>
          <w:p w14:paraId="5A3D240E" w14:textId="77777777" w:rsidR="004654C9" w:rsidRDefault="004654C9" w:rsidP="004654C9">
            <w:pPr>
              <w:rPr>
                <w:rFonts w:ascii="Arial" w:hAnsi="Arial" w:cs="Arial"/>
                <w:color w:val="000000"/>
                <w:position w:val="-2"/>
                <w:sz w:val="18"/>
                <w:szCs w:val="18"/>
              </w:rPr>
            </w:pPr>
          </w:p>
        </w:tc>
      </w:tr>
      <w:tr w:rsidR="004654C9" w14:paraId="7A4F5048" w14:textId="77777777" w:rsidTr="004654C9">
        <w:tc>
          <w:tcPr>
            <w:tcW w:w="1641" w:type="pct"/>
            <w:tcMar>
              <w:top w:w="135" w:type="dxa"/>
              <w:bottom w:w="135" w:type="dxa"/>
            </w:tcMar>
            <w:vAlign w:val="center"/>
          </w:tcPr>
          <w:p w14:paraId="1B549C62" w14:textId="68C50FBD" w:rsidR="004654C9" w:rsidRPr="004654C9" w:rsidRDefault="004654C9" w:rsidP="004654C9">
            <w:pPr>
              <w:jc w:val="right"/>
              <w:rPr>
                <w:rFonts w:ascii="Arial" w:hAnsi="Arial" w:cs="Arial"/>
                <w:color w:val="000000"/>
                <w:position w:val="-2"/>
                <w:sz w:val="18"/>
                <w:szCs w:val="18"/>
              </w:rPr>
            </w:pPr>
            <w:r w:rsidRPr="004654C9">
              <w:rPr>
                <w:rFonts w:ascii="Arial" w:eastAsia="MS ??" w:hAnsi="Arial" w:cs="Arial"/>
                <w:sz w:val="18"/>
                <w:szCs w:val="18"/>
              </w:rPr>
              <w:t>Strojelomno zavarovanje</w:t>
            </w:r>
          </w:p>
        </w:tc>
        <w:tc>
          <w:tcPr>
            <w:tcW w:w="1718" w:type="pct"/>
            <w:tcMar>
              <w:top w:w="135" w:type="dxa"/>
              <w:bottom w:w="135" w:type="dxa"/>
            </w:tcMar>
            <w:vAlign w:val="center"/>
          </w:tcPr>
          <w:p w14:paraId="18001573" w14:textId="77777777" w:rsidR="004654C9" w:rsidRDefault="004654C9" w:rsidP="004654C9"/>
        </w:tc>
        <w:tc>
          <w:tcPr>
            <w:tcW w:w="1641" w:type="pct"/>
            <w:tcMar>
              <w:top w:w="135" w:type="dxa"/>
              <w:bottom w:w="135" w:type="dxa"/>
            </w:tcMar>
            <w:vAlign w:val="center"/>
          </w:tcPr>
          <w:p w14:paraId="564398F2" w14:textId="77777777" w:rsidR="004654C9" w:rsidRDefault="004654C9" w:rsidP="004654C9">
            <w:pPr>
              <w:rPr>
                <w:rFonts w:ascii="Arial" w:hAnsi="Arial" w:cs="Arial"/>
                <w:color w:val="000000"/>
                <w:position w:val="-2"/>
                <w:sz w:val="18"/>
                <w:szCs w:val="18"/>
              </w:rPr>
            </w:pPr>
          </w:p>
        </w:tc>
      </w:tr>
      <w:tr w:rsidR="004654C9" w14:paraId="31C00A36" w14:textId="77777777" w:rsidTr="004654C9">
        <w:tc>
          <w:tcPr>
            <w:tcW w:w="1641" w:type="pct"/>
            <w:tcMar>
              <w:top w:w="135" w:type="dxa"/>
              <w:bottom w:w="135" w:type="dxa"/>
            </w:tcMar>
            <w:vAlign w:val="center"/>
          </w:tcPr>
          <w:p w14:paraId="07B6A05D" w14:textId="6AF9AF4F" w:rsidR="004654C9" w:rsidRPr="004654C9" w:rsidRDefault="004654C9" w:rsidP="004654C9">
            <w:pPr>
              <w:jc w:val="right"/>
              <w:rPr>
                <w:rFonts w:ascii="Arial" w:hAnsi="Arial" w:cs="Arial"/>
                <w:color w:val="000000"/>
                <w:position w:val="-2"/>
                <w:sz w:val="18"/>
                <w:szCs w:val="18"/>
              </w:rPr>
            </w:pPr>
            <w:r w:rsidRPr="004654C9">
              <w:rPr>
                <w:rFonts w:ascii="Arial" w:eastAsia="MS ??" w:hAnsi="Arial" w:cs="Arial"/>
                <w:sz w:val="18"/>
                <w:szCs w:val="18"/>
              </w:rPr>
              <w:t>Zavarovanje vlomske tatvine in ropa</w:t>
            </w:r>
          </w:p>
        </w:tc>
        <w:tc>
          <w:tcPr>
            <w:tcW w:w="1718" w:type="pct"/>
            <w:tcMar>
              <w:top w:w="135" w:type="dxa"/>
              <w:bottom w:w="135" w:type="dxa"/>
            </w:tcMar>
            <w:vAlign w:val="center"/>
          </w:tcPr>
          <w:p w14:paraId="0432B7CD" w14:textId="77777777" w:rsidR="004654C9" w:rsidRDefault="004654C9" w:rsidP="004654C9"/>
        </w:tc>
        <w:tc>
          <w:tcPr>
            <w:tcW w:w="1641" w:type="pct"/>
            <w:tcMar>
              <w:top w:w="135" w:type="dxa"/>
              <w:bottom w:w="135" w:type="dxa"/>
            </w:tcMar>
            <w:vAlign w:val="center"/>
          </w:tcPr>
          <w:p w14:paraId="28C1E6CD" w14:textId="77777777" w:rsidR="004654C9" w:rsidRDefault="004654C9" w:rsidP="004654C9">
            <w:pPr>
              <w:rPr>
                <w:rFonts w:ascii="Arial" w:hAnsi="Arial" w:cs="Arial"/>
                <w:color w:val="000000"/>
                <w:position w:val="-2"/>
                <w:sz w:val="18"/>
                <w:szCs w:val="18"/>
              </w:rPr>
            </w:pPr>
          </w:p>
        </w:tc>
      </w:tr>
      <w:tr w:rsidR="004654C9" w14:paraId="13B34F6D" w14:textId="77777777" w:rsidTr="004654C9">
        <w:tc>
          <w:tcPr>
            <w:tcW w:w="1641" w:type="pct"/>
            <w:tcMar>
              <w:top w:w="135" w:type="dxa"/>
              <w:bottom w:w="135" w:type="dxa"/>
            </w:tcMar>
            <w:vAlign w:val="center"/>
          </w:tcPr>
          <w:p w14:paraId="6DB95BDD" w14:textId="07C747E3" w:rsidR="004654C9" w:rsidRPr="004654C9" w:rsidRDefault="004654C9" w:rsidP="004654C9">
            <w:pPr>
              <w:jc w:val="right"/>
              <w:rPr>
                <w:rFonts w:ascii="Arial" w:hAnsi="Arial" w:cs="Arial"/>
                <w:color w:val="000000"/>
                <w:position w:val="-2"/>
                <w:sz w:val="18"/>
                <w:szCs w:val="18"/>
              </w:rPr>
            </w:pPr>
            <w:r w:rsidRPr="004654C9">
              <w:rPr>
                <w:rFonts w:ascii="Arial" w:eastAsia="MS ??" w:hAnsi="Arial" w:cs="Arial"/>
                <w:sz w:val="18"/>
                <w:szCs w:val="18"/>
              </w:rPr>
              <w:t>Zavarovanje stekla</w:t>
            </w:r>
          </w:p>
        </w:tc>
        <w:tc>
          <w:tcPr>
            <w:tcW w:w="1718" w:type="pct"/>
            <w:tcMar>
              <w:top w:w="135" w:type="dxa"/>
              <w:bottom w:w="135" w:type="dxa"/>
            </w:tcMar>
            <w:vAlign w:val="center"/>
          </w:tcPr>
          <w:p w14:paraId="7B062D42" w14:textId="77777777" w:rsidR="004654C9" w:rsidRDefault="004654C9" w:rsidP="004654C9"/>
        </w:tc>
        <w:tc>
          <w:tcPr>
            <w:tcW w:w="1641" w:type="pct"/>
            <w:tcMar>
              <w:top w:w="135" w:type="dxa"/>
              <w:bottom w:w="135" w:type="dxa"/>
            </w:tcMar>
            <w:vAlign w:val="center"/>
          </w:tcPr>
          <w:p w14:paraId="37034679" w14:textId="77777777" w:rsidR="004654C9" w:rsidRDefault="004654C9" w:rsidP="004654C9">
            <w:pPr>
              <w:rPr>
                <w:rFonts w:ascii="Arial" w:hAnsi="Arial" w:cs="Arial"/>
                <w:color w:val="000000"/>
                <w:position w:val="-2"/>
                <w:sz w:val="18"/>
                <w:szCs w:val="18"/>
              </w:rPr>
            </w:pPr>
          </w:p>
        </w:tc>
      </w:tr>
      <w:tr w:rsidR="004654C9" w14:paraId="3F5F4E17" w14:textId="77777777" w:rsidTr="004654C9">
        <w:tc>
          <w:tcPr>
            <w:tcW w:w="1641" w:type="pct"/>
            <w:tcMar>
              <w:top w:w="135" w:type="dxa"/>
              <w:bottom w:w="135" w:type="dxa"/>
            </w:tcMar>
            <w:vAlign w:val="center"/>
          </w:tcPr>
          <w:p w14:paraId="52892538" w14:textId="031D8F62" w:rsidR="004654C9" w:rsidRPr="004654C9" w:rsidRDefault="004654C9" w:rsidP="004654C9">
            <w:pPr>
              <w:jc w:val="right"/>
              <w:rPr>
                <w:rFonts w:ascii="Arial" w:hAnsi="Arial" w:cs="Arial"/>
                <w:color w:val="000000"/>
                <w:position w:val="-2"/>
                <w:sz w:val="18"/>
                <w:szCs w:val="18"/>
              </w:rPr>
            </w:pPr>
            <w:r w:rsidRPr="004654C9">
              <w:rPr>
                <w:rFonts w:ascii="Arial" w:eastAsia="MS ??" w:hAnsi="Arial" w:cs="Arial"/>
                <w:sz w:val="18"/>
                <w:szCs w:val="18"/>
              </w:rPr>
              <w:lastRenderedPageBreak/>
              <w:t xml:space="preserve">Zavarovanje pred odgovornostjo </w:t>
            </w:r>
          </w:p>
        </w:tc>
        <w:tc>
          <w:tcPr>
            <w:tcW w:w="1718" w:type="pct"/>
            <w:tcMar>
              <w:top w:w="135" w:type="dxa"/>
              <w:bottom w:w="135" w:type="dxa"/>
            </w:tcMar>
            <w:vAlign w:val="center"/>
          </w:tcPr>
          <w:p w14:paraId="7265B314" w14:textId="77777777" w:rsidR="004654C9" w:rsidRDefault="004654C9" w:rsidP="004654C9"/>
        </w:tc>
        <w:tc>
          <w:tcPr>
            <w:tcW w:w="1641" w:type="pct"/>
            <w:tcMar>
              <w:top w:w="135" w:type="dxa"/>
              <w:bottom w:w="135" w:type="dxa"/>
            </w:tcMar>
            <w:vAlign w:val="center"/>
          </w:tcPr>
          <w:p w14:paraId="4293E905" w14:textId="77777777" w:rsidR="004654C9" w:rsidRDefault="004654C9" w:rsidP="004654C9">
            <w:pPr>
              <w:rPr>
                <w:rFonts w:ascii="Arial" w:hAnsi="Arial" w:cs="Arial"/>
                <w:color w:val="000000"/>
                <w:position w:val="-2"/>
                <w:sz w:val="18"/>
                <w:szCs w:val="18"/>
              </w:rPr>
            </w:pPr>
          </w:p>
        </w:tc>
      </w:tr>
      <w:tr w:rsidR="004654C9" w14:paraId="4F842D8A" w14:textId="77777777" w:rsidTr="004654C9">
        <w:tc>
          <w:tcPr>
            <w:tcW w:w="1641" w:type="pct"/>
            <w:tcMar>
              <w:top w:w="135" w:type="dxa"/>
              <w:bottom w:w="135" w:type="dxa"/>
            </w:tcMar>
            <w:vAlign w:val="center"/>
          </w:tcPr>
          <w:p w14:paraId="05C9954E" w14:textId="201253C2" w:rsidR="004654C9" w:rsidRPr="004654C9" w:rsidRDefault="004654C9" w:rsidP="004654C9">
            <w:pPr>
              <w:jc w:val="right"/>
              <w:rPr>
                <w:rFonts w:ascii="Arial" w:hAnsi="Arial" w:cs="Arial"/>
                <w:color w:val="000000"/>
                <w:position w:val="-2"/>
                <w:sz w:val="18"/>
                <w:szCs w:val="18"/>
              </w:rPr>
            </w:pPr>
            <w:r w:rsidRPr="004654C9">
              <w:rPr>
                <w:rFonts w:ascii="Arial" w:eastAsia="MS ??" w:hAnsi="Arial" w:cs="Arial"/>
                <w:sz w:val="18"/>
                <w:szCs w:val="18"/>
              </w:rPr>
              <w:t>Vozila</w:t>
            </w:r>
          </w:p>
        </w:tc>
        <w:tc>
          <w:tcPr>
            <w:tcW w:w="1718" w:type="pct"/>
            <w:tcMar>
              <w:top w:w="135" w:type="dxa"/>
              <w:bottom w:w="135" w:type="dxa"/>
            </w:tcMar>
            <w:vAlign w:val="center"/>
          </w:tcPr>
          <w:p w14:paraId="2171778D" w14:textId="77777777" w:rsidR="004654C9" w:rsidRDefault="004654C9" w:rsidP="004654C9"/>
        </w:tc>
        <w:tc>
          <w:tcPr>
            <w:tcW w:w="1641" w:type="pct"/>
            <w:tcMar>
              <w:top w:w="135" w:type="dxa"/>
              <w:bottom w:w="135" w:type="dxa"/>
            </w:tcMar>
            <w:vAlign w:val="center"/>
          </w:tcPr>
          <w:p w14:paraId="19042821" w14:textId="77777777" w:rsidR="004654C9" w:rsidRDefault="004654C9" w:rsidP="004654C9">
            <w:pPr>
              <w:rPr>
                <w:rFonts w:ascii="Arial" w:hAnsi="Arial" w:cs="Arial"/>
                <w:color w:val="000000"/>
                <w:position w:val="-2"/>
                <w:sz w:val="18"/>
                <w:szCs w:val="18"/>
              </w:rPr>
            </w:pPr>
          </w:p>
        </w:tc>
      </w:tr>
      <w:tr w:rsidR="004654C9" w14:paraId="14668DB4" w14:textId="77777777" w:rsidTr="004654C9">
        <w:tc>
          <w:tcPr>
            <w:tcW w:w="1641" w:type="pct"/>
            <w:tcBorders>
              <w:bottom w:val="single" w:sz="6" w:space="0" w:color="000000"/>
            </w:tcBorders>
            <w:shd w:val="clear" w:color="auto" w:fill="CCCCCC"/>
            <w:tcMar>
              <w:top w:w="135" w:type="dxa"/>
              <w:bottom w:w="135" w:type="dxa"/>
            </w:tcMar>
            <w:vAlign w:val="center"/>
          </w:tcPr>
          <w:p w14:paraId="74382A79" w14:textId="3E821A31" w:rsidR="004654C9" w:rsidRDefault="004654C9">
            <w:pPr>
              <w:jc w:val="right"/>
            </w:pPr>
            <w:r>
              <w:rPr>
                <w:rFonts w:ascii="Arial" w:hAnsi="Arial" w:cs="Arial"/>
                <w:b/>
                <w:bCs/>
                <w:color w:val="000000"/>
                <w:position w:val="-2"/>
                <w:sz w:val="18"/>
                <w:szCs w:val="18"/>
                <w:shd w:val="clear" w:color="auto" w:fill="CCCCCC"/>
              </w:rPr>
              <w:t>Premija</w:t>
            </w:r>
          </w:p>
        </w:tc>
        <w:tc>
          <w:tcPr>
            <w:tcW w:w="1718" w:type="pct"/>
            <w:tcBorders>
              <w:bottom w:val="single" w:sz="6" w:space="0" w:color="000000"/>
            </w:tcBorders>
            <w:shd w:val="clear" w:color="auto" w:fill="CCCCCC"/>
            <w:tcMar>
              <w:top w:w="135" w:type="dxa"/>
              <w:bottom w:w="135" w:type="dxa"/>
            </w:tcMar>
            <w:vAlign w:val="center"/>
          </w:tcPr>
          <w:p w14:paraId="29C24943" w14:textId="77777777" w:rsidR="004654C9" w:rsidRDefault="004654C9">
            <w:r>
              <w:rPr>
                <w:rFonts w:ascii="Arial" w:hAnsi="Arial" w:cs="Arial"/>
                <w:color w:val="000000"/>
                <w:position w:val="-2"/>
                <w:sz w:val="18"/>
                <w:szCs w:val="18"/>
                <w:shd w:val="clear" w:color="auto" w:fill="CCCCCC"/>
              </w:rPr>
              <w:t> </w:t>
            </w:r>
          </w:p>
        </w:tc>
        <w:tc>
          <w:tcPr>
            <w:tcW w:w="1641" w:type="pct"/>
            <w:tcBorders>
              <w:bottom w:val="single" w:sz="6" w:space="0" w:color="000000"/>
            </w:tcBorders>
            <w:shd w:val="clear" w:color="auto" w:fill="CCCCCC"/>
            <w:tcMar>
              <w:top w:w="135" w:type="dxa"/>
              <w:bottom w:w="135" w:type="dxa"/>
            </w:tcMar>
            <w:vAlign w:val="center"/>
          </w:tcPr>
          <w:p w14:paraId="1D8158FF" w14:textId="77777777" w:rsidR="004654C9" w:rsidRDefault="004654C9">
            <w:r>
              <w:rPr>
                <w:rFonts w:ascii="Arial" w:hAnsi="Arial" w:cs="Arial"/>
                <w:color w:val="000000"/>
                <w:position w:val="-2"/>
                <w:sz w:val="18"/>
                <w:szCs w:val="18"/>
                <w:shd w:val="clear" w:color="auto" w:fill="CCCCCC"/>
              </w:rPr>
              <w:t> </w:t>
            </w:r>
          </w:p>
        </w:tc>
      </w:tr>
      <w:tr w:rsidR="004654C9" w14:paraId="7C406B4D" w14:textId="77777777" w:rsidTr="004654C9">
        <w:tc>
          <w:tcPr>
            <w:tcW w:w="1641" w:type="pct"/>
            <w:shd w:val="clear" w:color="auto" w:fill="auto"/>
            <w:tcMar>
              <w:top w:w="135" w:type="dxa"/>
              <w:bottom w:w="135" w:type="dxa"/>
            </w:tcMar>
            <w:vAlign w:val="center"/>
          </w:tcPr>
          <w:p w14:paraId="05B2192A" w14:textId="27E7155E" w:rsidR="004654C9" w:rsidRPr="00702401" w:rsidRDefault="004654C9" w:rsidP="00702401">
            <w:pPr>
              <w:jc w:val="right"/>
              <w:rPr>
                <w:rFonts w:ascii="Arial" w:hAnsi="Arial" w:cs="Arial"/>
                <w:sz w:val="18"/>
                <w:szCs w:val="18"/>
              </w:rPr>
            </w:pPr>
            <w:r w:rsidRPr="00702401">
              <w:rPr>
                <w:rFonts w:ascii="Arial" w:hAnsi="Arial" w:cs="Arial"/>
                <w:sz w:val="18"/>
                <w:szCs w:val="18"/>
              </w:rPr>
              <w:t>8,5 % DPZP</w:t>
            </w:r>
          </w:p>
        </w:tc>
        <w:tc>
          <w:tcPr>
            <w:tcW w:w="1718" w:type="pct"/>
            <w:shd w:val="clear" w:color="auto" w:fill="auto"/>
            <w:tcMar>
              <w:top w:w="135" w:type="dxa"/>
              <w:bottom w:w="135" w:type="dxa"/>
            </w:tcMar>
            <w:vAlign w:val="center"/>
          </w:tcPr>
          <w:p w14:paraId="1C7C0786" w14:textId="3E821912" w:rsidR="004654C9" w:rsidRPr="00702401" w:rsidRDefault="004654C9">
            <w:pPr>
              <w:rPr>
                <w:rFonts w:ascii="Arial" w:hAnsi="Arial" w:cs="Arial"/>
                <w:color w:val="000000"/>
                <w:position w:val="-2"/>
                <w:sz w:val="18"/>
                <w:szCs w:val="18"/>
                <w:shd w:val="clear" w:color="auto" w:fill="CCCCCC"/>
              </w:rPr>
            </w:pPr>
          </w:p>
        </w:tc>
        <w:tc>
          <w:tcPr>
            <w:tcW w:w="1641" w:type="pct"/>
            <w:shd w:val="clear" w:color="auto" w:fill="auto"/>
            <w:tcMar>
              <w:top w:w="135" w:type="dxa"/>
              <w:bottom w:w="135" w:type="dxa"/>
            </w:tcMar>
            <w:vAlign w:val="center"/>
          </w:tcPr>
          <w:p w14:paraId="5D395A0C" w14:textId="77777777" w:rsidR="004654C9" w:rsidRPr="00702401" w:rsidRDefault="004654C9">
            <w:pPr>
              <w:rPr>
                <w:rFonts w:ascii="Arial" w:hAnsi="Arial" w:cs="Arial"/>
                <w:color w:val="000000"/>
                <w:position w:val="-2"/>
                <w:sz w:val="18"/>
                <w:szCs w:val="18"/>
                <w:shd w:val="clear" w:color="auto" w:fill="CCCCCC"/>
              </w:rPr>
            </w:pPr>
          </w:p>
        </w:tc>
      </w:tr>
      <w:tr w:rsidR="004654C9" w14:paraId="37F2A8E3" w14:textId="77777777" w:rsidTr="004654C9">
        <w:tc>
          <w:tcPr>
            <w:tcW w:w="1641" w:type="pct"/>
            <w:shd w:val="clear" w:color="auto" w:fill="CCCCCC"/>
            <w:tcMar>
              <w:top w:w="135" w:type="dxa"/>
              <w:bottom w:w="135" w:type="dxa"/>
            </w:tcMar>
            <w:vAlign w:val="center"/>
          </w:tcPr>
          <w:p w14:paraId="64B5C651" w14:textId="4829B935" w:rsidR="004654C9" w:rsidRDefault="004654C9">
            <w:pPr>
              <w:jc w:val="right"/>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Premija z DPZP</w:t>
            </w:r>
          </w:p>
        </w:tc>
        <w:tc>
          <w:tcPr>
            <w:tcW w:w="1718" w:type="pct"/>
            <w:shd w:val="clear" w:color="auto" w:fill="CCCCCC"/>
            <w:tcMar>
              <w:top w:w="135" w:type="dxa"/>
              <w:bottom w:w="135" w:type="dxa"/>
            </w:tcMar>
            <w:vAlign w:val="center"/>
          </w:tcPr>
          <w:p w14:paraId="2C860591" w14:textId="77777777" w:rsidR="004654C9" w:rsidRDefault="004654C9">
            <w:pPr>
              <w:rPr>
                <w:rFonts w:ascii="Arial" w:hAnsi="Arial" w:cs="Arial"/>
                <w:color w:val="000000"/>
                <w:position w:val="-2"/>
                <w:sz w:val="18"/>
                <w:szCs w:val="18"/>
                <w:shd w:val="clear" w:color="auto" w:fill="CCCCCC"/>
              </w:rPr>
            </w:pPr>
          </w:p>
        </w:tc>
        <w:tc>
          <w:tcPr>
            <w:tcW w:w="1641" w:type="pct"/>
            <w:shd w:val="clear" w:color="auto" w:fill="CCCCCC"/>
            <w:tcMar>
              <w:top w:w="135" w:type="dxa"/>
              <w:bottom w:w="135" w:type="dxa"/>
            </w:tcMar>
            <w:vAlign w:val="center"/>
          </w:tcPr>
          <w:p w14:paraId="2C9053FC" w14:textId="77777777" w:rsidR="004654C9" w:rsidRDefault="004654C9">
            <w:pPr>
              <w:rPr>
                <w:rFonts w:ascii="Arial" w:hAnsi="Arial" w:cs="Arial"/>
                <w:color w:val="000000"/>
                <w:position w:val="-2"/>
                <w:sz w:val="18"/>
                <w:szCs w:val="18"/>
                <w:shd w:val="clear" w:color="auto" w:fill="CCCCCC"/>
              </w:rPr>
            </w:pPr>
          </w:p>
        </w:tc>
      </w:tr>
    </w:tbl>
    <w:p w14:paraId="22C9B3D5" w14:textId="14554EBF" w:rsidR="00702401" w:rsidRDefault="00702401" w:rsidP="00702401">
      <w:pPr>
        <w:spacing w:before="225" w:after="225" w:line="240" w:lineRule="auto"/>
        <w:jc w:val="both"/>
        <w:rPr>
          <w:rFonts w:ascii="Arial" w:hAnsi="Arial" w:cs="Arial"/>
          <w:color w:val="000000"/>
          <w:sz w:val="18"/>
          <w:szCs w:val="18"/>
        </w:rPr>
      </w:pPr>
      <w:r w:rsidRPr="00702401">
        <w:rPr>
          <w:rFonts w:ascii="Arial" w:hAnsi="Arial" w:cs="Arial"/>
          <w:color w:val="000000"/>
          <w:sz w:val="18"/>
          <w:szCs w:val="18"/>
        </w:rPr>
        <w:t>V premiji je zajet DPZP ter vsi stroški ponudnika (stroški dela, materialni stroški, stroški službenih potovanj, kilometrine in drugo) in je fiksna ter nespremenljiva do konca izvedbe naročila.</w:t>
      </w:r>
    </w:p>
    <w:p w14:paraId="197FE2CB" w14:textId="77777777" w:rsidR="00702401" w:rsidRPr="00702401" w:rsidRDefault="00702401" w:rsidP="00702401">
      <w:pPr>
        <w:pStyle w:val="PODNASLOV"/>
        <w:spacing w:after="0" w:line="276" w:lineRule="auto"/>
        <w:ind w:left="0" w:firstLine="0"/>
        <w:jc w:val="both"/>
        <w:rPr>
          <w:rFonts w:ascii="Arial" w:eastAsia="MS ??" w:hAnsi="Arial" w:cs="Arial"/>
          <w:b w:val="0"/>
          <w:caps w:val="0"/>
          <w:color w:val="auto"/>
          <w:sz w:val="18"/>
          <w:szCs w:val="18"/>
          <w:u w:val="none"/>
        </w:rPr>
      </w:pPr>
      <w:r w:rsidRPr="00702401">
        <w:rPr>
          <w:rFonts w:ascii="Arial" w:eastAsia="MS ??" w:hAnsi="Arial" w:cs="Arial"/>
          <w:b w:val="0"/>
          <w:caps w:val="0"/>
          <w:color w:val="auto"/>
          <w:sz w:val="18"/>
          <w:szCs w:val="18"/>
          <w:u w:val="none"/>
        </w:rPr>
        <w:t>Z oddajo ponudbe dodatno izjavljamo, da:</w:t>
      </w:r>
    </w:p>
    <w:p w14:paraId="5A2C582A" w14:textId="77777777" w:rsidR="00702401" w:rsidRPr="00702401" w:rsidRDefault="00702401" w:rsidP="00702401">
      <w:pPr>
        <w:pStyle w:val="ListParagraph"/>
        <w:numPr>
          <w:ilvl w:val="0"/>
          <w:numId w:val="75"/>
        </w:numPr>
        <w:spacing w:after="0"/>
        <w:jc w:val="both"/>
        <w:rPr>
          <w:rFonts w:ascii="Arial" w:hAnsi="Arial" w:cs="Arial"/>
          <w:sz w:val="18"/>
          <w:szCs w:val="18"/>
        </w:rPr>
      </w:pPr>
      <w:r w:rsidRPr="00702401">
        <w:rPr>
          <w:rFonts w:ascii="Arial" w:hAnsi="Arial" w:cs="Arial"/>
          <w:sz w:val="18"/>
          <w:szCs w:val="18"/>
        </w:rPr>
        <w:t xml:space="preserve">da smo v celoti seznanjeni z razpisno dokumentacijo v zvezi z oddajo javnega naročila ter vsemi njenimi popravki in dopolnitvami in se z vsebino strinjamo, </w:t>
      </w:r>
    </w:p>
    <w:p w14:paraId="723F3BF7" w14:textId="77777777" w:rsidR="00702401" w:rsidRPr="00702401" w:rsidRDefault="00702401" w:rsidP="00702401">
      <w:pPr>
        <w:pStyle w:val="ListParagraph"/>
        <w:numPr>
          <w:ilvl w:val="0"/>
          <w:numId w:val="75"/>
        </w:numPr>
        <w:spacing w:after="0"/>
        <w:jc w:val="both"/>
        <w:rPr>
          <w:rFonts w:ascii="Arial" w:hAnsi="Arial" w:cs="Arial"/>
          <w:sz w:val="18"/>
          <w:szCs w:val="18"/>
        </w:rPr>
      </w:pPr>
      <w:r w:rsidRPr="00702401">
        <w:rPr>
          <w:rFonts w:ascii="Arial" w:hAnsi="Arial" w:cs="Arial"/>
          <w:sz w:val="18"/>
          <w:szCs w:val="18"/>
        </w:rPr>
        <w:t>da smo seznanjeni s predmetom, vsebino in območjem oz. obsegom izvajanja predmeta naročila;</w:t>
      </w:r>
    </w:p>
    <w:p w14:paraId="3E4FBF9A" w14:textId="77777777" w:rsidR="00702401" w:rsidRPr="00702401" w:rsidRDefault="00702401" w:rsidP="00702401">
      <w:pPr>
        <w:pStyle w:val="ListParagraph"/>
        <w:numPr>
          <w:ilvl w:val="0"/>
          <w:numId w:val="75"/>
        </w:numPr>
        <w:spacing w:after="0"/>
        <w:jc w:val="both"/>
        <w:rPr>
          <w:rFonts w:ascii="Arial" w:hAnsi="Arial" w:cs="Arial"/>
          <w:sz w:val="18"/>
          <w:szCs w:val="18"/>
        </w:rPr>
      </w:pPr>
      <w:r w:rsidRPr="00702401">
        <w:rPr>
          <w:rFonts w:ascii="Arial" w:hAnsi="Arial" w:cs="Arial"/>
          <w:sz w:val="18"/>
          <w:szCs w:val="18"/>
        </w:rPr>
        <w:t>da soglašamo, da lahko naročnik kadarkoli ustavi predmetni postopek, zavrne vse ponudbe ali po pravnomočnosti odločitve o oddaji naročila ne sklene pogodbe ter da v nobenem od navedenih primerov ne bomo uveljavljal povračila stroškov priprave ponudbe, stroškov finančnih zavarovanj, morebitne neposredne ali posredne škode ali izgubljenega dobička,</w:t>
      </w:r>
    </w:p>
    <w:p w14:paraId="14764B05" w14:textId="77777777" w:rsidR="00702401" w:rsidRPr="00702401" w:rsidRDefault="00702401" w:rsidP="00702401">
      <w:pPr>
        <w:pStyle w:val="ListParagraph"/>
        <w:numPr>
          <w:ilvl w:val="0"/>
          <w:numId w:val="75"/>
        </w:numPr>
        <w:spacing w:after="0"/>
        <w:jc w:val="both"/>
        <w:rPr>
          <w:rFonts w:ascii="Arial" w:hAnsi="Arial" w:cs="Arial"/>
          <w:sz w:val="18"/>
          <w:szCs w:val="18"/>
        </w:rPr>
      </w:pPr>
      <w:r w:rsidRPr="00702401">
        <w:rPr>
          <w:rFonts w:ascii="Arial" w:hAnsi="Arial" w:cs="Arial"/>
          <w:sz w:val="18"/>
          <w:szCs w:val="18"/>
        </w:rPr>
        <w:t>da sprejemamo vse obveznosti, določene z veljavnimi predpisi, razpisno dokumentacijo in vzorcem pogodbe,</w:t>
      </w:r>
    </w:p>
    <w:p w14:paraId="6C336FFB" w14:textId="77777777" w:rsidR="00702401" w:rsidRPr="00702401" w:rsidRDefault="00702401" w:rsidP="00702401">
      <w:pPr>
        <w:pStyle w:val="ListParagraph"/>
        <w:numPr>
          <w:ilvl w:val="0"/>
          <w:numId w:val="75"/>
        </w:numPr>
        <w:spacing w:after="0"/>
        <w:jc w:val="both"/>
        <w:rPr>
          <w:rFonts w:ascii="Arial" w:hAnsi="Arial" w:cs="Arial"/>
          <w:sz w:val="18"/>
          <w:szCs w:val="18"/>
        </w:rPr>
      </w:pPr>
      <w:r w:rsidRPr="00702401">
        <w:rPr>
          <w:rFonts w:ascii="Arial" w:hAnsi="Arial" w:cs="Arial"/>
          <w:sz w:val="18"/>
          <w:szCs w:val="18"/>
        </w:rPr>
        <w:t>ob morebitnem povečanju ali zmanjšanju obsega zavarovanja ostanejo zavarovalni pogoji ter premijske stopnje nespremenjeni. Ponudnik prav tako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14:paraId="0C5BD1D2" w14:textId="77777777" w:rsidR="00702401" w:rsidRPr="00702401" w:rsidRDefault="00702401" w:rsidP="00702401">
      <w:pPr>
        <w:pStyle w:val="ListParagraph"/>
        <w:numPr>
          <w:ilvl w:val="0"/>
          <w:numId w:val="75"/>
        </w:numPr>
        <w:spacing w:after="0"/>
        <w:jc w:val="both"/>
        <w:rPr>
          <w:rFonts w:ascii="Arial" w:hAnsi="Arial" w:cs="Arial"/>
          <w:sz w:val="18"/>
          <w:szCs w:val="18"/>
        </w:rPr>
      </w:pPr>
      <w:r w:rsidRPr="00702401">
        <w:rPr>
          <w:rFonts w:ascii="Arial" w:hAnsi="Arial" w:cs="Arial"/>
          <w:sz w:val="18"/>
          <w:szCs w:val="18"/>
        </w:rPr>
        <w:t>da se zavezujemo, da bo odškodnina in zavarovalnina izplačana v 10 delovnih dneh po prejetju popolne dokumentacije za likvidacijo škod,</w:t>
      </w:r>
    </w:p>
    <w:p w14:paraId="398D0C7A" w14:textId="77777777" w:rsidR="00702401" w:rsidRPr="00702401" w:rsidRDefault="00702401" w:rsidP="00702401">
      <w:pPr>
        <w:pStyle w:val="ListParagraph"/>
        <w:numPr>
          <w:ilvl w:val="0"/>
          <w:numId w:val="75"/>
        </w:numPr>
        <w:spacing w:after="0"/>
        <w:jc w:val="both"/>
        <w:rPr>
          <w:rFonts w:ascii="Arial" w:hAnsi="Arial" w:cs="Arial"/>
          <w:sz w:val="18"/>
          <w:szCs w:val="18"/>
        </w:rPr>
      </w:pPr>
      <w:r w:rsidRPr="00702401">
        <w:rPr>
          <w:rFonts w:ascii="Arial" w:hAnsi="Arial" w:cs="Arial"/>
          <w:sz w:val="18"/>
          <w:szCs w:val="18"/>
        </w:rPr>
        <w:t>da se zavezujemo, da bomo na področju škod (kontakt, ogledi, likvidacija) določili  osebo – cenilca, ki bo zadolžen za Komunalo Radgona d.o.o.,</w:t>
      </w:r>
    </w:p>
    <w:p w14:paraId="73247E15" w14:textId="4BBDBEEB" w:rsidR="00702401" w:rsidRPr="00702401" w:rsidRDefault="00702401" w:rsidP="00702401">
      <w:pPr>
        <w:pStyle w:val="ListParagraph"/>
        <w:numPr>
          <w:ilvl w:val="0"/>
          <w:numId w:val="75"/>
        </w:numPr>
        <w:spacing w:after="0"/>
        <w:jc w:val="both"/>
        <w:rPr>
          <w:rFonts w:ascii="Arial" w:hAnsi="Arial" w:cs="Arial"/>
          <w:sz w:val="18"/>
          <w:szCs w:val="18"/>
        </w:rPr>
      </w:pPr>
      <w:r w:rsidRPr="00702401">
        <w:rPr>
          <w:rFonts w:ascii="Arial" w:hAnsi="Arial" w:cs="Arial"/>
          <w:sz w:val="18"/>
          <w:szCs w:val="18"/>
        </w:rPr>
        <w:t xml:space="preserve">se strinjamo, da bo naročnik (zavarovalec) v skladu s ponudbo plačeval premijo v 12 enakih brezobrestnih mesečnih obrokih od </w:t>
      </w:r>
      <w:r>
        <w:rPr>
          <w:rFonts w:ascii="Arial" w:hAnsi="Arial" w:cs="Arial"/>
          <w:sz w:val="18"/>
          <w:szCs w:val="18"/>
        </w:rPr>
        <w:t xml:space="preserve">datuma sklenitve pogodbe </w:t>
      </w:r>
      <w:r w:rsidRPr="00702401">
        <w:rPr>
          <w:rFonts w:ascii="Arial" w:hAnsi="Arial" w:cs="Arial"/>
          <w:sz w:val="18"/>
          <w:szCs w:val="18"/>
        </w:rPr>
        <w:t>dalje - 30. dan od prejema pravilno izstavljenega e-računa,</w:t>
      </w:r>
    </w:p>
    <w:p w14:paraId="5A05DCB2" w14:textId="77777777" w:rsidR="00702401" w:rsidRPr="00702401" w:rsidRDefault="00702401" w:rsidP="00702401">
      <w:pPr>
        <w:pStyle w:val="ListParagraph"/>
        <w:numPr>
          <w:ilvl w:val="0"/>
          <w:numId w:val="75"/>
        </w:numPr>
        <w:spacing w:after="0"/>
        <w:jc w:val="both"/>
        <w:rPr>
          <w:rFonts w:ascii="Arial" w:hAnsi="Arial" w:cs="Arial"/>
          <w:sz w:val="18"/>
          <w:szCs w:val="18"/>
        </w:rPr>
      </w:pPr>
      <w:r w:rsidRPr="00702401">
        <w:rPr>
          <w:rFonts w:ascii="Arial" w:hAnsi="Arial" w:cs="Arial"/>
          <w:sz w:val="18"/>
          <w:szCs w:val="18"/>
        </w:rPr>
        <w:t>da bomo uredili pozavarovanja tistega dela v zavarovanje prevzetih nevarnosti, ki presegajo lastne deleže v izravnavanju nevarnosti,</w:t>
      </w:r>
    </w:p>
    <w:p w14:paraId="2DF07640" w14:textId="77777777" w:rsidR="00702401" w:rsidRPr="00702401" w:rsidRDefault="00702401" w:rsidP="00702401">
      <w:pPr>
        <w:pStyle w:val="ListParagraph"/>
        <w:numPr>
          <w:ilvl w:val="0"/>
          <w:numId w:val="75"/>
        </w:numPr>
        <w:spacing w:after="0"/>
        <w:jc w:val="both"/>
        <w:rPr>
          <w:rFonts w:ascii="Arial" w:hAnsi="Arial" w:cs="Arial"/>
          <w:sz w:val="18"/>
          <w:szCs w:val="18"/>
        </w:rPr>
      </w:pPr>
      <w:r w:rsidRPr="00702401">
        <w:rPr>
          <w:rFonts w:ascii="Arial" w:hAnsi="Arial" w:cs="Arial"/>
          <w:sz w:val="18"/>
          <w:szCs w:val="18"/>
        </w:rPr>
        <w:t>da bomo, v kolikor bo potrebno, zagotovili začasno kritje do enega (1) leta za ponujeno zavarovanje premoženja Komunale Radgona d.o.o.,</w:t>
      </w:r>
    </w:p>
    <w:p w14:paraId="7CF54A11" w14:textId="77777777" w:rsidR="00702401" w:rsidRPr="00702401" w:rsidRDefault="00702401" w:rsidP="00702401">
      <w:pPr>
        <w:pStyle w:val="ListParagraph"/>
        <w:numPr>
          <w:ilvl w:val="0"/>
          <w:numId w:val="75"/>
        </w:numPr>
        <w:spacing w:after="0"/>
        <w:jc w:val="both"/>
        <w:rPr>
          <w:rFonts w:ascii="Arial" w:hAnsi="Arial" w:cs="Arial"/>
          <w:sz w:val="18"/>
          <w:szCs w:val="18"/>
        </w:rPr>
      </w:pPr>
      <w:r w:rsidRPr="00702401">
        <w:rPr>
          <w:rFonts w:ascii="Arial" w:hAnsi="Arial" w:cs="Arial"/>
          <w:sz w:val="18"/>
          <w:szCs w:val="18"/>
        </w:rPr>
        <w:t>da se zavezujemo, da bomo v primeru, da bo predložena ponudba ekonomsko najugodnejša, po pravnomočnosti odločitve o oddaji javnega naročila na poziv naročnika in v rokih, ki jih bo določil naročnik, sklenili pogodbo o izvedbi javnega naročila;</w:t>
      </w:r>
    </w:p>
    <w:p w14:paraId="69275FB1" w14:textId="77777777" w:rsidR="00702401" w:rsidRPr="00702401" w:rsidRDefault="00702401" w:rsidP="00702401">
      <w:pPr>
        <w:pStyle w:val="ListParagraph"/>
        <w:numPr>
          <w:ilvl w:val="0"/>
          <w:numId w:val="75"/>
        </w:numPr>
        <w:spacing w:after="0"/>
        <w:jc w:val="both"/>
        <w:rPr>
          <w:rFonts w:ascii="Arial" w:hAnsi="Arial" w:cs="Arial"/>
          <w:sz w:val="18"/>
          <w:szCs w:val="18"/>
        </w:rPr>
      </w:pPr>
      <w:r w:rsidRPr="00702401">
        <w:rPr>
          <w:rFonts w:ascii="Arial" w:hAnsi="Arial" w:cs="Arial"/>
          <w:sz w:val="18"/>
          <w:szCs w:val="18"/>
        </w:rPr>
        <w:t>da vse predhodno navedene zahteve izpolnjuje, potrjuje in z njimi soglaša vsak partner v skupini partnerjev.</w:t>
      </w:r>
    </w:p>
    <w:p w14:paraId="1D28DE58" w14:textId="77777777" w:rsidR="00702401" w:rsidRDefault="00000000">
      <w:pPr>
        <w:spacing w:before="225" w:after="225" w:line="240" w:lineRule="auto"/>
        <w:rPr>
          <w:rFonts w:ascii="Arial" w:hAnsi="Arial" w:cs="Arial"/>
          <w:color w:val="000000"/>
          <w:sz w:val="18"/>
          <w:szCs w:val="18"/>
        </w:rPr>
      </w:pPr>
      <w:r>
        <w:rPr>
          <w:rFonts w:ascii="Arial" w:hAnsi="Arial" w:cs="Arial"/>
          <w:b/>
          <w:bCs/>
          <w:color w:val="000000"/>
          <w:sz w:val="18"/>
          <w:szCs w:val="18"/>
        </w:rPr>
        <w:t>III. Rok veljavnosti ponudb</w:t>
      </w:r>
      <w:r w:rsidRPr="00702401">
        <w:rPr>
          <w:rFonts w:ascii="Arial" w:hAnsi="Arial" w:cs="Arial"/>
          <w:b/>
          <w:bCs/>
          <w:color w:val="000000"/>
          <w:sz w:val="18"/>
          <w:szCs w:val="18"/>
        </w:rPr>
        <w:t>e</w:t>
      </w:r>
      <w:r>
        <w:rPr>
          <w:rFonts w:ascii="Arial" w:hAnsi="Arial" w:cs="Arial"/>
          <w:color w:val="000000"/>
          <w:sz w:val="18"/>
          <w:szCs w:val="18"/>
        </w:rPr>
        <w:t> </w:t>
      </w:r>
    </w:p>
    <w:p w14:paraId="4C63A8CD" w14:textId="07352714" w:rsidR="00335FBE" w:rsidRDefault="00000000">
      <w:pPr>
        <w:spacing w:before="225" w:after="225" w:line="240" w:lineRule="auto"/>
      </w:pPr>
      <w:r>
        <w:rPr>
          <w:rFonts w:ascii="Arial" w:hAnsi="Arial" w:cs="Arial"/>
          <w:color w:val="000000"/>
          <w:sz w:val="18"/>
          <w:szCs w:val="18"/>
        </w:rPr>
        <w:t>Ponudba velja najmanj 90 dni od roka za predložitev ponudb.</w:t>
      </w:r>
    </w:p>
    <w:p w14:paraId="175EDD28" w14:textId="77777777" w:rsidR="00702401" w:rsidRDefault="0000000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54C918CA" w14:textId="7BAF83C3" w:rsidR="00335FBE" w:rsidRDefault="00000000">
      <w:pPr>
        <w:spacing w:before="225" w:after="225" w:line="240" w:lineRule="auto"/>
        <w:jc w:val="both"/>
      </w:pPr>
      <w:r>
        <w:rPr>
          <w:rFonts w:ascii="Arial" w:hAnsi="Arial" w:cs="Arial"/>
          <w:b/>
          <w:bCs/>
          <w:color w:val="000000"/>
          <w:sz w:val="18"/>
          <w:szCs w:val="18"/>
        </w:rPr>
        <w:t>IV. Podatki o plačilu </w:t>
      </w:r>
    </w:p>
    <w:p w14:paraId="41C8D606" w14:textId="77777777" w:rsidR="00335FBE" w:rsidRDefault="00000000">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514C6E33" w14:textId="77777777" w:rsidR="00702401" w:rsidRDefault="00000000">
      <w:pPr>
        <w:spacing w:before="225" w:after="225" w:line="240" w:lineRule="auto"/>
        <w:jc w:val="both"/>
      </w:pPr>
      <w:r>
        <w:rPr>
          <w:rFonts w:ascii="Arial" w:hAnsi="Arial" w:cs="Arial"/>
          <w:color w:val="000000"/>
          <w:sz w:val="18"/>
          <w:szCs w:val="18"/>
        </w:rPr>
        <w:lastRenderedPageBreak/>
        <w:t>Izvajalec izstavi račun v elektronski obliki (eRačun) preko spletnega portala UJPnet. Kot uradni prejem računa se šteje datum vnosa računa v sistem UJPnet.</w:t>
      </w:r>
    </w:p>
    <w:p w14:paraId="6273F478" w14:textId="7143CE40" w:rsidR="00335FBE" w:rsidRDefault="00000000">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15767D55" w14:textId="77777777" w:rsidR="00335FBE" w:rsidRDefault="00000000">
      <w:pPr>
        <w:spacing w:after="0" w:line="240" w:lineRule="auto"/>
        <w:jc w:val="both"/>
      </w:pPr>
      <w:r>
        <w:rPr>
          <w:rFonts w:ascii="Arial" w:hAnsi="Arial" w:cs="Arial"/>
          <w:color w:val="000000"/>
          <w:sz w:val="18"/>
          <w:szCs w:val="18"/>
        </w:rPr>
        <w:t>  </w:t>
      </w:r>
    </w:p>
    <w:p w14:paraId="7DB2E245" w14:textId="77777777" w:rsidR="00335FBE" w:rsidRDefault="00000000">
      <w:pPr>
        <w:spacing w:before="225" w:after="225" w:line="240" w:lineRule="auto"/>
      </w:pP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335FBE" w14:paraId="76F7BA6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9F5A57" w14:textId="77777777" w:rsidR="00335FBE" w:rsidRDefault="00000000">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599D63" w14:textId="77777777" w:rsidR="00335FBE" w:rsidRDefault="00000000">
            <w:r>
              <w:rPr>
                <w:rFonts w:ascii="Arial" w:hAnsi="Arial" w:cs="Arial"/>
                <w:color w:val="000000"/>
                <w:position w:val="-2"/>
                <w:sz w:val="18"/>
                <w:szCs w:val="18"/>
              </w:rPr>
              <w:t> </w:t>
            </w:r>
          </w:p>
        </w:tc>
      </w:tr>
      <w:tr w:rsidR="00335FBE" w14:paraId="70743BC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8B5E5CB" w14:textId="77777777" w:rsidR="00335FBE" w:rsidRDefault="00000000">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3D6C66" w14:textId="77777777" w:rsidR="00335FBE" w:rsidRDefault="00000000">
            <w:r>
              <w:rPr>
                <w:rFonts w:ascii="Arial" w:hAnsi="Arial" w:cs="Arial"/>
                <w:color w:val="000000"/>
                <w:position w:val="-2"/>
                <w:sz w:val="18"/>
                <w:szCs w:val="18"/>
              </w:rPr>
              <w:t> </w:t>
            </w:r>
          </w:p>
        </w:tc>
      </w:tr>
      <w:tr w:rsidR="00335FBE" w14:paraId="5A88EED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252585" w14:textId="77777777" w:rsidR="00335FBE" w:rsidRDefault="00000000">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1D2107" w14:textId="77777777" w:rsidR="00335FBE" w:rsidRDefault="00000000">
            <w:r>
              <w:rPr>
                <w:rFonts w:ascii="Arial" w:hAnsi="Arial" w:cs="Arial"/>
                <w:color w:val="000000"/>
                <w:position w:val="-2"/>
                <w:sz w:val="18"/>
                <w:szCs w:val="18"/>
              </w:rPr>
              <w:t> </w:t>
            </w:r>
          </w:p>
        </w:tc>
      </w:tr>
      <w:tr w:rsidR="00335FBE" w14:paraId="06E02B8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3FC47C" w14:textId="77777777" w:rsidR="00335FBE" w:rsidRDefault="00000000">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61B816" w14:textId="77777777" w:rsidR="00335FBE" w:rsidRDefault="00000000">
            <w:r>
              <w:rPr>
                <w:rFonts w:ascii="Arial" w:hAnsi="Arial" w:cs="Arial"/>
                <w:color w:val="000000"/>
                <w:position w:val="-2"/>
                <w:sz w:val="18"/>
                <w:szCs w:val="18"/>
              </w:rPr>
              <w:t> </w:t>
            </w:r>
          </w:p>
        </w:tc>
      </w:tr>
      <w:tr w:rsidR="00335FBE" w14:paraId="73881E5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F3173C" w14:textId="77777777" w:rsidR="00335FBE" w:rsidRDefault="00000000">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CF4B49" w14:textId="77777777" w:rsidR="00335FBE" w:rsidRDefault="00000000">
            <w:r>
              <w:rPr>
                <w:rFonts w:ascii="Arial" w:hAnsi="Arial" w:cs="Arial"/>
                <w:color w:val="000000"/>
                <w:position w:val="-2"/>
                <w:sz w:val="18"/>
                <w:szCs w:val="18"/>
              </w:rPr>
              <w:t> </w:t>
            </w:r>
          </w:p>
        </w:tc>
      </w:tr>
      <w:tr w:rsidR="00335FBE" w14:paraId="0171032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800BBE2" w14:textId="77777777" w:rsidR="00335FBE" w:rsidRDefault="00000000">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34A37E" w14:textId="77777777" w:rsidR="00335FBE" w:rsidRDefault="00000000">
            <w:r>
              <w:rPr>
                <w:rFonts w:ascii="Arial" w:hAnsi="Arial" w:cs="Arial"/>
                <w:color w:val="000000"/>
                <w:position w:val="-2"/>
                <w:sz w:val="18"/>
                <w:szCs w:val="18"/>
              </w:rPr>
              <w:t> </w:t>
            </w:r>
          </w:p>
        </w:tc>
      </w:tr>
      <w:tr w:rsidR="00335FBE" w14:paraId="4734E8F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938620" w14:textId="77777777" w:rsidR="00335FBE" w:rsidRDefault="00000000">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8D5CFC" w14:textId="77777777" w:rsidR="00335FBE" w:rsidRDefault="00000000">
            <w:r>
              <w:rPr>
                <w:rFonts w:ascii="Arial" w:hAnsi="Arial" w:cs="Arial"/>
                <w:color w:val="000000"/>
                <w:position w:val="-2"/>
                <w:sz w:val="18"/>
                <w:szCs w:val="18"/>
              </w:rPr>
              <w:t> </w:t>
            </w:r>
          </w:p>
        </w:tc>
      </w:tr>
      <w:tr w:rsidR="00335FBE" w14:paraId="76111AB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3D944A2" w14:textId="77777777" w:rsidR="00335FBE" w:rsidRDefault="00000000">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2AE7F2" w14:textId="77777777" w:rsidR="00335FBE" w:rsidRDefault="00000000">
            <w:r>
              <w:rPr>
                <w:rFonts w:ascii="Arial" w:hAnsi="Arial" w:cs="Arial"/>
                <w:color w:val="000000"/>
                <w:position w:val="-2"/>
                <w:sz w:val="18"/>
                <w:szCs w:val="18"/>
              </w:rPr>
              <w:t> </w:t>
            </w:r>
          </w:p>
        </w:tc>
      </w:tr>
      <w:tr w:rsidR="00335FBE" w14:paraId="4DF7600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93B86C0" w14:textId="77777777" w:rsidR="00335FBE" w:rsidRDefault="0000000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AD2F2B" w14:textId="77777777" w:rsidR="00335FBE" w:rsidRDefault="00000000">
            <w:r>
              <w:rPr>
                <w:rFonts w:ascii="Arial" w:hAnsi="Arial" w:cs="Arial"/>
                <w:color w:val="000000"/>
                <w:position w:val="-2"/>
                <w:sz w:val="18"/>
                <w:szCs w:val="18"/>
              </w:rPr>
              <w:t> </w:t>
            </w:r>
          </w:p>
        </w:tc>
      </w:tr>
      <w:tr w:rsidR="00335FBE" w14:paraId="4652D82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2C03D3" w14:textId="77777777" w:rsidR="00335FBE" w:rsidRDefault="0000000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9B853B" w14:textId="77777777" w:rsidR="00335FBE" w:rsidRDefault="00000000">
            <w:r>
              <w:rPr>
                <w:rFonts w:ascii="Arial" w:hAnsi="Arial" w:cs="Arial"/>
                <w:color w:val="000000"/>
                <w:position w:val="-2"/>
                <w:sz w:val="18"/>
                <w:szCs w:val="18"/>
              </w:rPr>
              <w:t> </w:t>
            </w:r>
          </w:p>
        </w:tc>
      </w:tr>
    </w:tbl>
    <w:p w14:paraId="733B91C8" w14:textId="77777777" w:rsidR="00335FBE" w:rsidRDefault="00335FBE"/>
    <w:tbl>
      <w:tblPr>
        <w:tblStyle w:val="NormalTablePHPDOCX"/>
        <w:tblW w:w="8745" w:type="dxa"/>
        <w:tblInd w:w="108" w:type="dxa"/>
        <w:tblLook w:val="04A0" w:firstRow="1" w:lastRow="0" w:firstColumn="1" w:lastColumn="0" w:noHBand="0" w:noVBand="1"/>
      </w:tblPr>
      <w:tblGrid>
        <w:gridCol w:w="4080"/>
        <w:gridCol w:w="4665"/>
      </w:tblGrid>
      <w:tr w:rsidR="00335FBE" w14:paraId="7B74B139" w14:textId="77777777">
        <w:tc>
          <w:tcPr>
            <w:tcW w:w="4080" w:type="dxa"/>
            <w:gridSpan w:val="2"/>
            <w:tcMar>
              <w:top w:w="75" w:type="dxa"/>
              <w:bottom w:w="75" w:type="dxa"/>
            </w:tcMar>
            <w:vAlign w:val="center"/>
          </w:tcPr>
          <w:p w14:paraId="4F5498BF" w14:textId="77777777" w:rsidR="00335FBE" w:rsidRDefault="00000000">
            <w:pPr>
              <w:spacing w:before="135" w:after="135"/>
              <w:textAlignment w:val="center"/>
            </w:pPr>
            <w:r>
              <w:rPr>
                <w:rFonts w:ascii="Arial" w:hAnsi="Arial" w:cs="Arial"/>
                <w:color w:val="000000"/>
                <w:position w:val="-2"/>
                <w:sz w:val="18"/>
                <w:szCs w:val="18"/>
              </w:rPr>
              <w:t> </w:t>
            </w:r>
          </w:p>
        </w:tc>
      </w:tr>
      <w:tr w:rsidR="00335FBE" w14:paraId="34B801BC" w14:textId="77777777">
        <w:tc>
          <w:tcPr>
            <w:tcW w:w="4080" w:type="dxa"/>
            <w:tcMar>
              <w:top w:w="75" w:type="dxa"/>
              <w:bottom w:w="75" w:type="dxa"/>
            </w:tcMar>
            <w:vAlign w:val="center"/>
          </w:tcPr>
          <w:p w14:paraId="46BFCFBE" w14:textId="77777777" w:rsidR="00335FBE"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4791856A" w14:textId="77777777" w:rsidR="00335FBE" w:rsidRDefault="00000000">
            <w:pPr>
              <w:jc w:val="center"/>
            </w:pPr>
            <w:r>
              <w:rPr>
                <w:rFonts w:ascii="Arial" w:hAnsi="Arial" w:cs="Arial"/>
                <w:color w:val="000000"/>
                <w:position w:val="-2"/>
                <w:sz w:val="18"/>
                <w:szCs w:val="18"/>
              </w:rPr>
              <w:t>Ime in priimek: _____________________</w:t>
            </w:r>
          </w:p>
        </w:tc>
      </w:tr>
      <w:tr w:rsidR="00335FBE" w14:paraId="64339D29" w14:textId="77777777">
        <w:tc>
          <w:tcPr>
            <w:tcW w:w="4080" w:type="dxa"/>
            <w:tcMar>
              <w:top w:w="75" w:type="dxa"/>
              <w:bottom w:w="75" w:type="dxa"/>
            </w:tcMar>
            <w:vAlign w:val="center"/>
          </w:tcPr>
          <w:p w14:paraId="1227550D" w14:textId="77777777" w:rsidR="00335FBE" w:rsidRDefault="00000000">
            <w:r>
              <w:rPr>
                <w:rFonts w:ascii="Arial" w:hAnsi="Arial" w:cs="Arial"/>
                <w:color w:val="000000"/>
                <w:position w:val="-2"/>
                <w:sz w:val="18"/>
                <w:szCs w:val="18"/>
              </w:rPr>
              <w:t> </w:t>
            </w:r>
          </w:p>
        </w:tc>
        <w:tc>
          <w:tcPr>
            <w:tcW w:w="0" w:type="auto"/>
            <w:tcMar>
              <w:top w:w="75" w:type="dxa"/>
              <w:bottom w:w="75" w:type="dxa"/>
            </w:tcMar>
            <w:vAlign w:val="center"/>
          </w:tcPr>
          <w:p w14:paraId="09F69FB4" w14:textId="77777777" w:rsidR="00335FBE" w:rsidRDefault="00335FBE"/>
          <w:p w14:paraId="555976E9" w14:textId="77777777" w:rsidR="00335FBE" w:rsidRDefault="00000000">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2B2129E7" w14:textId="77777777" w:rsidR="00335FBE" w:rsidRDefault="00000000">
      <w:pPr>
        <w:spacing w:before="225" w:after="225" w:line="240" w:lineRule="auto"/>
        <w:sectPr w:rsidR="00335FBE" w:rsidSect="006E7A2B">
          <w:footerReference w:type="default" r:id="rId10"/>
          <w:pgSz w:w="11906" w:h="16838"/>
          <w:pgMar w:top="1418" w:right="1418" w:bottom="1418" w:left="1418" w:header="567" w:footer="596" w:gutter="0"/>
          <w:cols w:space="708"/>
          <w:docGrid w:linePitch="360"/>
        </w:sectPr>
      </w:pPr>
      <w:r>
        <w:rPr>
          <w:rFonts w:ascii="Arial" w:hAnsi="Arial" w:cs="Arial"/>
          <w:color w:val="000000"/>
          <w:sz w:val="18"/>
          <w:szCs w:val="18"/>
        </w:rPr>
        <w:t> </w:t>
      </w:r>
    </w:p>
    <w:p w14:paraId="32514DFF" w14:textId="77777777" w:rsidR="00037DCD"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742A099F" w14:textId="77777777" w:rsidR="00037DCD" w:rsidRPr="00252358" w:rsidRDefault="00037DCD" w:rsidP="00252358"/>
    <w:p w14:paraId="0BC01EBD" w14:textId="77777777" w:rsidR="00037DCD"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6467E371" w14:textId="77777777" w:rsidR="00037DCD" w:rsidRDefault="00037DCD" w:rsidP="00EB2A75">
      <w:pPr>
        <w:spacing w:after="120"/>
        <w:rPr>
          <w:rFonts w:ascii="Arial" w:hAnsi="Arial" w:cs="Arial"/>
        </w:rPr>
      </w:pPr>
    </w:p>
    <w:p w14:paraId="008D5B65" w14:textId="77777777" w:rsidR="00335FBE" w:rsidRDefault="00000000">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Izvajanje storitev zavarovanja premoženja za potrebe Komunale Radgona d.o.o.</w:t>
      </w:r>
      <w:r>
        <w:rPr>
          <w:rFonts w:ascii="Arial" w:hAnsi="Arial" w:cs="Arial"/>
          <w:color w:val="000000"/>
          <w:sz w:val="18"/>
          <w:szCs w:val="18"/>
        </w:rPr>
        <w:t>«,</w:t>
      </w:r>
    </w:p>
    <w:p w14:paraId="49F7D009" w14:textId="77777777" w:rsidR="00335FBE" w:rsidRDefault="00000000">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42F4D8C4" w14:textId="77777777" w:rsidR="00335FBE" w:rsidRDefault="00000000">
      <w:pPr>
        <w:spacing w:before="225" w:after="225" w:line="240" w:lineRule="auto"/>
        <w:jc w:val="both"/>
      </w:pPr>
      <w:r>
        <w:rPr>
          <w:rFonts w:ascii="Arial" w:hAnsi="Arial" w:cs="Arial"/>
          <w:i/>
          <w:iCs/>
          <w:color w:val="000000"/>
          <w:sz w:val="18"/>
          <w:szCs w:val="18"/>
        </w:rPr>
        <w:t>(naziv ponudnika, partnerja v skupni ponudbi)</w:t>
      </w:r>
    </w:p>
    <w:p w14:paraId="462CA0EF" w14:textId="77777777" w:rsidR="00335FBE" w:rsidRDefault="00000000">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9178"/>
      </w:tblGrid>
      <w:tr w:rsidR="00335FBE" w14:paraId="514772BF" w14:textId="77777777">
        <w:tc>
          <w:tcPr>
            <w:tcW w:w="0" w:type="auto"/>
            <w:tcMar>
              <w:top w:w="0" w:type="auto"/>
              <w:bottom w:w="0" w:type="auto"/>
            </w:tcMar>
          </w:tcPr>
          <w:p w14:paraId="3926C079" w14:textId="77777777" w:rsidR="00335FBE" w:rsidRDefault="00000000">
            <w:pPr>
              <w:numPr>
                <w:ilvl w:val="0"/>
                <w:numId w:val="21"/>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B2BF05" w14:textId="77777777" w:rsidR="00335FBE" w:rsidRDefault="00000000">
            <w:pPr>
              <w:numPr>
                <w:ilvl w:val="0"/>
                <w:numId w:val="21"/>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4A56ED38" w14:textId="77777777" w:rsidR="00335FBE" w:rsidRDefault="00000000">
            <w:pPr>
              <w:numPr>
                <w:ilvl w:val="0"/>
                <w:numId w:val="21"/>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03D76559" w14:textId="77777777" w:rsidR="00335FBE" w:rsidRDefault="00000000">
            <w:pPr>
              <w:numPr>
                <w:ilvl w:val="0"/>
                <w:numId w:val="21"/>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7957BF4D" w14:textId="77777777" w:rsidR="00335FBE" w:rsidRDefault="00000000">
            <w:pPr>
              <w:numPr>
                <w:ilvl w:val="0"/>
                <w:numId w:val="21"/>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3652E11D" w14:textId="77777777" w:rsidR="00335FBE" w:rsidRDefault="00000000">
            <w:pPr>
              <w:numPr>
                <w:ilvl w:val="0"/>
                <w:numId w:val="21"/>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2492DDD8" w14:textId="77777777" w:rsidR="00335FBE" w:rsidRDefault="00000000">
            <w:pPr>
              <w:numPr>
                <w:ilvl w:val="0"/>
                <w:numId w:val="21"/>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315565CF" w14:textId="77777777" w:rsidR="00335FBE" w:rsidRDefault="00000000">
            <w:pPr>
              <w:numPr>
                <w:ilvl w:val="0"/>
                <w:numId w:val="21"/>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342F94D6" w14:textId="77777777" w:rsidR="00335FBE" w:rsidRDefault="00000000">
            <w:pPr>
              <w:numPr>
                <w:ilvl w:val="0"/>
                <w:numId w:val="21"/>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06D9908" w14:textId="77777777" w:rsidR="00335FBE" w:rsidRDefault="00000000">
            <w:pPr>
              <w:numPr>
                <w:ilvl w:val="0"/>
                <w:numId w:val="21"/>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27947FBB" w14:textId="77777777" w:rsidR="00335FBE" w:rsidRDefault="00000000">
            <w:pPr>
              <w:numPr>
                <w:ilvl w:val="0"/>
                <w:numId w:val="21"/>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06F4E8C7" w14:textId="77777777" w:rsidR="00335FBE" w:rsidRDefault="00000000">
            <w:pPr>
              <w:numPr>
                <w:ilvl w:val="0"/>
                <w:numId w:val="21"/>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7C92C479" w14:textId="77777777" w:rsidR="00335FBE" w:rsidRDefault="00000000">
            <w:pPr>
              <w:numPr>
                <w:ilvl w:val="0"/>
                <w:numId w:val="21"/>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25886047" w14:textId="77777777" w:rsidR="00335FBE" w:rsidRDefault="00000000">
            <w:pPr>
              <w:numPr>
                <w:ilvl w:val="0"/>
                <w:numId w:val="21"/>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7BE2431B" w14:textId="77777777" w:rsidR="00335FBE" w:rsidRDefault="00000000">
            <w:pPr>
              <w:numPr>
                <w:ilvl w:val="0"/>
                <w:numId w:val="21"/>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32354F4E" w14:textId="77777777" w:rsidR="00335FBE" w:rsidRDefault="00000000">
            <w:pPr>
              <w:numPr>
                <w:ilvl w:val="0"/>
                <w:numId w:val="21"/>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42303DC6" w14:textId="77777777" w:rsidR="00335FBE" w:rsidRDefault="00000000">
            <w:pPr>
              <w:numPr>
                <w:ilvl w:val="0"/>
                <w:numId w:val="21"/>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4FBEB7FC" w14:textId="77777777" w:rsidR="00335FBE" w:rsidRDefault="00000000">
            <w:pPr>
              <w:numPr>
                <w:ilvl w:val="0"/>
                <w:numId w:val="21"/>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62A51D54" w14:textId="77777777" w:rsidR="00335FBE" w:rsidRDefault="00000000">
            <w:pPr>
              <w:numPr>
                <w:ilvl w:val="0"/>
                <w:numId w:val="21"/>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73631719" w14:textId="77777777" w:rsidR="00335FBE" w:rsidRDefault="00000000">
            <w:pPr>
              <w:numPr>
                <w:ilvl w:val="0"/>
                <w:numId w:val="21"/>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B7A1664" w14:textId="77777777" w:rsidR="00335FBE" w:rsidRDefault="00000000">
            <w:pPr>
              <w:numPr>
                <w:ilvl w:val="0"/>
                <w:numId w:val="21"/>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55B9BAFE" w14:textId="77777777" w:rsidR="00335FBE" w:rsidRDefault="00000000">
            <w:pPr>
              <w:numPr>
                <w:ilvl w:val="0"/>
                <w:numId w:val="21"/>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3D09E660" w14:textId="77777777" w:rsidR="00335FBE" w:rsidRDefault="00000000">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9178"/>
      </w:tblGrid>
      <w:tr w:rsidR="00335FBE" w14:paraId="195F1393" w14:textId="77777777">
        <w:tc>
          <w:tcPr>
            <w:tcW w:w="0" w:type="auto"/>
            <w:tcMar>
              <w:top w:w="0" w:type="auto"/>
              <w:bottom w:w="0" w:type="auto"/>
            </w:tcMar>
          </w:tcPr>
          <w:p w14:paraId="3FD7B450" w14:textId="77777777" w:rsidR="00335FBE" w:rsidRDefault="00000000">
            <w:pPr>
              <w:numPr>
                <w:ilvl w:val="0"/>
                <w:numId w:val="22"/>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512D26D2" w14:textId="77777777" w:rsidR="00335FBE" w:rsidRDefault="00000000">
            <w:pPr>
              <w:numPr>
                <w:ilvl w:val="0"/>
                <w:numId w:val="22"/>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4C372440" w14:textId="77777777" w:rsidR="00335FBE" w:rsidRDefault="00000000">
            <w:pPr>
              <w:numPr>
                <w:ilvl w:val="0"/>
                <w:numId w:val="22"/>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7A767C8B" w14:textId="77777777" w:rsidR="00335FBE" w:rsidRDefault="00000000">
            <w:pPr>
              <w:numPr>
                <w:ilvl w:val="0"/>
                <w:numId w:val="22"/>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2E94E3C6" w14:textId="77777777" w:rsidR="00335FBE" w:rsidRDefault="00000000">
            <w:pPr>
              <w:numPr>
                <w:ilvl w:val="0"/>
                <w:numId w:val="22"/>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0F2DF66" w14:textId="77777777" w:rsidR="00335FBE" w:rsidRDefault="00000000">
            <w:pPr>
              <w:numPr>
                <w:ilvl w:val="0"/>
                <w:numId w:val="22"/>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207115F0" w14:textId="77777777" w:rsidR="00335FBE" w:rsidRDefault="00000000">
            <w:pPr>
              <w:numPr>
                <w:ilvl w:val="0"/>
                <w:numId w:val="22"/>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2D634F69" w14:textId="77777777" w:rsidR="00335FBE" w:rsidRDefault="00000000">
            <w:pPr>
              <w:numPr>
                <w:ilvl w:val="0"/>
                <w:numId w:val="22"/>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55EA43F6" w14:textId="77777777" w:rsidR="00335FBE" w:rsidRDefault="00000000">
            <w:pPr>
              <w:numPr>
                <w:ilvl w:val="0"/>
                <w:numId w:val="22"/>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173E25E3" w14:textId="77777777" w:rsidR="00335FBE" w:rsidRDefault="00000000">
            <w:pPr>
              <w:numPr>
                <w:ilvl w:val="0"/>
                <w:numId w:val="22"/>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4640300F" w14:textId="77777777" w:rsidR="00335FBE" w:rsidRDefault="00000000">
            <w:pPr>
              <w:numPr>
                <w:ilvl w:val="0"/>
                <w:numId w:val="22"/>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27808AF0" w14:textId="77777777" w:rsidR="00335FBE" w:rsidRDefault="00000000">
            <w:pPr>
              <w:numPr>
                <w:ilvl w:val="0"/>
                <w:numId w:val="22"/>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095EEAB7" w14:textId="77777777" w:rsidR="00335FBE" w:rsidRDefault="00000000">
            <w:pPr>
              <w:numPr>
                <w:ilvl w:val="0"/>
                <w:numId w:val="22"/>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6F7E9E81" w14:textId="77777777" w:rsidR="00335FBE" w:rsidRDefault="0000000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793AC3A" w14:textId="77777777" w:rsidR="00335FBE" w:rsidRDefault="00000000">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KOMUNALA RADGONA d.o.o., Partizanska cesta 13, 9250 Gornja Radgona</w:t>
      </w:r>
      <w:r>
        <w:rPr>
          <w:rFonts w:ascii="Arial" w:hAnsi="Arial" w:cs="Arial"/>
          <w:color w:val="000000"/>
          <w:sz w:val="18"/>
          <w:szCs w:val="18"/>
        </w:rPr>
        <w:t>  v zvezi z oddajo javnega naročila za namene </w:t>
      </w:r>
      <w:r>
        <w:rPr>
          <w:rFonts w:ascii="Arial" w:hAnsi="Arial" w:cs="Arial"/>
          <w:b/>
          <w:bCs/>
          <w:color w:val="000000"/>
          <w:sz w:val="18"/>
          <w:szCs w:val="18"/>
        </w:rPr>
        <w:t>Izvajanje storitev zavarovanja premoženja za potrebe Komunale Radgona d.o.o.,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27432688" w14:textId="77777777" w:rsidR="00335FBE"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335FBE" w14:paraId="05B99BB9" w14:textId="77777777">
        <w:tc>
          <w:tcPr>
            <w:tcW w:w="2500" w:type="pct"/>
            <w:tcMar>
              <w:top w:w="75" w:type="dxa"/>
              <w:bottom w:w="75" w:type="dxa"/>
            </w:tcMar>
            <w:vAlign w:val="center"/>
          </w:tcPr>
          <w:p w14:paraId="5629F3BD" w14:textId="77777777" w:rsidR="00335FBE"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22788CAD" w14:textId="77777777" w:rsidR="00335FBE" w:rsidRDefault="00000000">
            <w:r>
              <w:rPr>
                <w:rFonts w:ascii="Arial" w:hAnsi="Arial" w:cs="Arial"/>
                <w:color w:val="000000"/>
                <w:position w:val="-2"/>
                <w:sz w:val="18"/>
                <w:szCs w:val="18"/>
              </w:rPr>
              <w:t>Ime in priimek: _____________________</w:t>
            </w:r>
          </w:p>
        </w:tc>
      </w:tr>
      <w:tr w:rsidR="00335FBE" w14:paraId="42E8B312" w14:textId="77777777">
        <w:tc>
          <w:tcPr>
            <w:tcW w:w="2500" w:type="pct"/>
            <w:tcMar>
              <w:top w:w="75" w:type="dxa"/>
              <w:bottom w:w="75" w:type="dxa"/>
            </w:tcMar>
            <w:vAlign w:val="center"/>
          </w:tcPr>
          <w:p w14:paraId="3C97B7A3" w14:textId="77777777" w:rsidR="00335FBE" w:rsidRDefault="00000000">
            <w:r>
              <w:rPr>
                <w:rFonts w:ascii="Arial" w:hAnsi="Arial" w:cs="Arial"/>
                <w:color w:val="000000"/>
                <w:position w:val="-2"/>
                <w:sz w:val="18"/>
                <w:szCs w:val="18"/>
              </w:rPr>
              <w:t> </w:t>
            </w:r>
          </w:p>
        </w:tc>
        <w:tc>
          <w:tcPr>
            <w:tcW w:w="0" w:type="auto"/>
            <w:tcMar>
              <w:top w:w="75" w:type="dxa"/>
              <w:bottom w:w="75" w:type="dxa"/>
            </w:tcMar>
            <w:vAlign w:val="center"/>
          </w:tcPr>
          <w:p w14:paraId="236CC13B" w14:textId="77777777" w:rsidR="00335FBE" w:rsidRDefault="00335FBE"/>
          <w:p w14:paraId="1E3DC62F" w14:textId="77777777" w:rsidR="00335FBE" w:rsidRDefault="00000000">
            <w:pPr>
              <w:jc w:val="center"/>
            </w:pPr>
            <w:r>
              <w:rPr>
                <w:rFonts w:ascii="Arial" w:hAnsi="Arial" w:cs="Arial"/>
                <w:color w:val="A9A9A9"/>
                <w:position w:val="-2"/>
                <w:sz w:val="18"/>
                <w:szCs w:val="18"/>
              </w:rPr>
              <w:t>(žig in podpis)</w:t>
            </w:r>
          </w:p>
        </w:tc>
      </w:tr>
    </w:tbl>
    <w:p w14:paraId="742A83A4" w14:textId="77777777" w:rsidR="00335FBE" w:rsidRDefault="00000000">
      <w:pPr>
        <w:spacing w:before="225" w:after="225" w:line="240" w:lineRule="auto"/>
        <w:jc w:val="both"/>
      </w:pPr>
      <w:r>
        <w:rPr>
          <w:rFonts w:ascii="Arial" w:hAnsi="Arial" w:cs="Arial"/>
          <w:color w:val="000000"/>
          <w:sz w:val="18"/>
          <w:szCs w:val="18"/>
        </w:rPr>
        <w:t> </w:t>
      </w:r>
    </w:p>
    <w:p w14:paraId="1E091D12" w14:textId="77777777" w:rsidR="00335FBE" w:rsidRDefault="00335FBE">
      <w:pPr>
        <w:sectPr w:rsidR="00335FBE" w:rsidSect="006E7A2B">
          <w:footerReference w:type="default" r:id="rId11"/>
          <w:pgSz w:w="11906" w:h="16838"/>
          <w:pgMar w:top="1418" w:right="1418" w:bottom="1418" w:left="1418" w:header="567" w:footer="596" w:gutter="0"/>
          <w:cols w:space="708"/>
          <w:docGrid w:linePitch="360"/>
        </w:sectPr>
      </w:pPr>
    </w:p>
    <w:p w14:paraId="5EAD03FE" w14:textId="77777777" w:rsidR="00037DCD"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2E7F19EA" w14:textId="77777777" w:rsidR="00037DCD" w:rsidRPr="00252358" w:rsidRDefault="00037DCD" w:rsidP="00252358"/>
    <w:p w14:paraId="5D11FC66" w14:textId="77777777" w:rsidR="00037DCD"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160CBF75" w14:textId="77777777" w:rsidR="00037DCD" w:rsidRDefault="00037DCD" w:rsidP="00EB2A75">
      <w:pPr>
        <w:spacing w:after="120"/>
        <w:rPr>
          <w:rFonts w:ascii="Arial" w:hAnsi="Arial" w:cs="Arial"/>
        </w:rPr>
      </w:pPr>
    </w:p>
    <w:p w14:paraId="02199C49" w14:textId="77777777" w:rsidR="00335FBE" w:rsidRDefault="00000000">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2B8D5983" w14:textId="77777777" w:rsidR="00335FBE" w:rsidRDefault="00000000">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68AFCAE2" w14:textId="77777777" w:rsidR="00335FBE" w:rsidRDefault="00000000">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3B073E35" w14:textId="77777777" w:rsidR="00335FBE" w:rsidRDefault="00335FBE">
      <w:pPr>
        <w:sectPr w:rsidR="00335FBE" w:rsidSect="006E7A2B">
          <w:footerReference w:type="default" r:id="rId12"/>
          <w:pgSz w:w="11906" w:h="16838"/>
          <w:pgMar w:top="1418" w:right="1418" w:bottom="1418" w:left="1418" w:header="567" w:footer="596" w:gutter="0"/>
          <w:cols w:space="708"/>
          <w:docGrid w:linePitch="360"/>
        </w:sectPr>
      </w:pPr>
    </w:p>
    <w:p w14:paraId="1FEA45A2" w14:textId="77777777" w:rsidR="00037DCD"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797E0B2D" w14:textId="77777777" w:rsidR="00037DCD" w:rsidRPr="00252358" w:rsidRDefault="00037DCD" w:rsidP="00252358"/>
    <w:p w14:paraId="737FA771" w14:textId="77777777" w:rsidR="00037DCD"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0347A20D" w14:textId="77777777" w:rsidR="00037DCD" w:rsidRDefault="00037DCD" w:rsidP="00EB2A75">
      <w:pPr>
        <w:spacing w:after="120"/>
        <w:rPr>
          <w:rFonts w:ascii="Arial" w:hAnsi="Arial" w:cs="Arial"/>
        </w:rPr>
      </w:pPr>
    </w:p>
    <w:p w14:paraId="6E2073E8" w14:textId="77777777" w:rsidR="00335FBE" w:rsidRDefault="00000000">
      <w:pPr>
        <w:spacing w:before="225" w:after="225" w:line="240" w:lineRule="auto"/>
        <w:jc w:val="center"/>
      </w:pPr>
      <w:r>
        <w:rPr>
          <w:rFonts w:ascii="Arial" w:hAnsi="Arial" w:cs="Arial"/>
          <w:b/>
          <w:bCs/>
          <w:color w:val="000000"/>
          <w:sz w:val="18"/>
          <w:szCs w:val="18"/>
        </w:rPr>
        <w:t>SEZNAM ČLANOV ORGANOV IN ZASTOPNIKOV GOSPODARSKEGA SUBJEKTA</w:t>
      </w:r>
    </w:p>
    <w:p w14:paraId="6E0B8B69" w14:textId="77777777" w:rsidR="00335FBE" w:rsidRDefault="00000000">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335FBE" w14:paraId="1574F73C"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F01CC7" w14:textId="77777777" w:rsidR="00335FBE" w:rsidRDefault="00000000">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8CCBD8" w14:textId="77777777" w:rsidR="00335FBE" w:rsidRDefault="00000000">
            <w:r>
              <w:rPr>
                <w:rFonts w:ascii="Arial" w:hAnsi="Arial" w:cs="Arial"/>
                <w:color w:val="000000"/>
                <w:position w:val="-2"/>
                <w:sz w:val="18"/>
                <w:szCs w:val="18"/>
              </w:rPr>
              <w:t> </w:t>
            </w:r>
          </w:p>
        </w:tc>
      </w:tr>
      <w:tr w:rsidR="00335FBE" w14:paraId="297C77F1"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3D8380" w14:textId="77777777" w:rsidR="00335FBE" w:rsidRDefault="00000000">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EAA303" w14:textId="77777777" w:rsidR="00335FBE" w:rsidRDefault="00000000">
            <w:r>
              <w:rPr>
                <w:rFonts w:ascii="Arial" w:hAnsi="Arial" w:cs="Arial"/>
                <w:color w:val="000000"/>
                <w:position w:val="-2"/>
                <w:sz w:val="18"/>
                <w:szCs w:val="18"/>
              </w:rPr>
              <w:t> </w:t>
            </w:r>
          </w:p>
        </w:tc>
      </w:tr>
      <w:tr w:rsidR="00335FBE" w14:paraId="42259ECE"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1227D4" w14:textId="77777777" w:rsidR="00335FBE" w:rsidRDefault="00000000">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8EAA3B" w14:textId="77777777" w:rsidR="00335FBE" w:rsidRDefault="00000000">
            <w:r>
              <w:rPr>
                <w:rFonts w:ascii="Arial" w:hAnsi="Arial" w:cs="Arial"/>
                <w:color w:val="000000"/>
                <w:position w:val="-2"/>
                <w:sz w:val="18"/>
                <w:szCs w:val="18"/>
              </w:rPr>
              <w:t> </w:t>
            </w:r>
          </w:p>
        </w:tc>
      </w:tr>
      <w:tr w:rsidR="00335FBE" w14:paraId="29DB31C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4A2AF7" w14:textId="77777777" w:rsidR="00335FBE" w:rsidRDefault="00000000">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5F0F50" w14:textId="77777777" w:rsidR="00335FBE" w:rsidRDefault="00000000">
            <w:r>
              <w:rPr>
                <w:rFonts w:ascii="Arial" w:hAnsi="Arial" w:cs="Arial"/>
                <w:color w:val="000000"/>
                <w:position w:val="-2"/>
                <w:sz w:val="18"/>
                <w:szCs w:val="18"/>
              </w:rPr>
              <w:t> </w:t>
            </w:r>
          </w:p>
        </w:tc>
      </w:tr>
    </w:tbl>
    <w:p w14:paraId="59115E3B" w14:textId="77777777" w:rsidR="00335FBE" w:rsidRDefault="00000000">
      <w:pPr>
        <w:spacing w:before="225" w:after="225" w:line="240" w:lineRule="auto"/>
        <w:jc w:val="both"/>
      </w:pPr>
      <w:r>
        <w:rPr>
          <w:rFonts w:ascii="Arial" w:hAnsi="Arial" w:cs="Arial"/>
          <w:color w:val="000000"/>
          <w:sz w:val="18"/>
          <w:szCs w:val="18"/>
        </w:rPr>
        <w:t> </w:t>
      </w:r>
    </w:p>
    <w:p w14:paraId="0A58ED74" w14:textId="77777777" w:rsidR="00335FBE" w:rsidRDefault="00000000">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335FBE" w14:paraId="17323E1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9A43D3" w14:textId="77777777" w:rsidR="00335FBE" w:rsidRDefault="00000000">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28B07A" w14:textId="77777777" w:rsidR="00335FBE" w:rsidRDefault="00000000">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06DBFC" w14:textId="77777777" w:rsidR="00335FBE" w:rsidRDefault="00000000">
            <w:r>
              <w:rPr>
                <w:rFonts w:ascii="Arial" w:hAnsi="Arial" w:cs="Arial"/>
                <w:color w:val="000000"/>
                <w:position w:val="-2"/>
                <w:sz w:val="18"/>
                <w:szCs w:val="18"/>
              </w:rPr>
              <w:t>EMŠO*</w:t>
            </w:r>
          </w:p>
        </w:tc>
      </w:tr>
      <w:tr w:rsidR="00335FBE" w14:paraId="65993BC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840530" w14:textId="77777777" w:rsidR="00335FBE"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C7FBAC" w14:textId="77777777" w:rsidR="00335FBE"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0ECB47" w14:textId="77777777" w:rsidR="00335FBE" w:rsidRDefault="00000000">
            <w:r>
              <w:rPr>
                <w:rFonts w:ascii="Arial" w:hAnsi="Arial" w:cs="Arial"/>
                <w:color w:val="000000"/>
                <w:position w:val="-2"/>
                <w:sz w:val="18"/>
                <w:szCs w:val="18"/>
              </w:rPr>
              <w:t> </w:t>
            </w:r>
          </w:p>
        </w:tc>
      </w:tr>
      <w:tr w:rsidR="00335FBE" w14:paraId="062ABBE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9845F2" w14:textId="77777777" w:rsidR="00335FBE"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C03545" w14:textId="77777777" w:rsidR="00335FBE"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C88888" w14:textId="77777777" w:rsidR="00335FBE" w:rsidRDefault="00000000">
            <w:r>
              <w:rPr>
                <w:rFonts w:ascii="Arial" w:hAnsi="Arial" w:cs="Arial"/>
                <w:color w:val="000000"/>
                <w:position w:val="-2"/>
                <w:sz w:val="18"/>
                <w:szCs w:val="18"/>
              </w:rPr>
              <w:t> </w:t>
            </w:r>
          </w:p>
        </w:tc>
      </w:tr>
      <w:tr w:rsidR="00335FBE" w14:paraId="44E6B68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772F03" w14:textId="77777777" w:rsidR="00335FBE"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53525D" w14:textId="77777777" w:rsidR="00335FBE"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8BB68B" w14:textId="77777777" w:rsidR="00335FBE" w:rsidRDefault="00000000">
            <w:r>
              <w:rPr>
                <w:rFonts w:ascii="Arial" w:hAnsi="Arial" w:cs="Arial"/>
                <w:color w:val="000000"/>
                <w:position w:val="-2"/>
                <w:sz w:val="18"/>
                <w:szCs w:val="18"/>
              </w:rPr>
              <w:t> </w:t>
            </w:r>
          </w:p>
        </w:tc>
      </w:tr>
      <w:tr w:rsidR="00335FBE" w14:paraId="3853E6F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F5568C" w14:textId="77777777" w:rsidR="00335FBE"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063338" w14:textId="77777777" w:rsidR="00335FBE"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E7B693" w14:textId="77777777" w:rsidR="00335FBE" w:rsidRDefault="00000000">
            <w:r>
              <w:rPr>
                <w:rFonts w:ascii="Arial" w:hAnsi="Arial" w:cs="Arial"/>
                <w:color w:val="000000"/>
                <w:position w:val="-2"/>
                <w:sz w:val="18"/>
                <w:szCs w:val="18"/>
              </w:rPr>
              <w:t> </w:t>
            </w:r>
          </w:p>
        </w:tc>
      </w:tr>
      <w:tr w:rsidR="00335FBE" w14:paraId="5BC90EC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D0691A" w14:textId="77777777" w:rsidR="00335FBE"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5CB5FB" w14:textId="77777777" w:rsidR="00335FBE"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BE261E" w14:textId="77777777" w:rsidR="00335FBE" w:rsidRDefault="00000000">
            <w:r>
              <w:rPr>
                <w:rFonts w:ascii="Arial" w:hAnsi="Arial" w:cs="Arial"/>
                <w:color w:val="000000"/>
                <w:position w:val="-2"/>
                <w:sz w:val="18"/>
                <w:szCs w:val="18"/>
              </w:rPr>
              <w:t> </w:t>
            </w:r>
          </w:p>
        </w:tc>
      </w:tr>
      <w:tr w:rsidR="00335FBE" w14:paraId="2335C3E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481BB7" w14:textId="77777777" w:rsidR="00335FBE"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5C2342" w14:textId="77777777" w:rsidR="00335FBE"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C16467" w14:textId="77777777" w:rsidR="00335FBE" w:rsidRDefault="00000000">
            <w:r>
              <w:rPr>
                <w:rFonts w:ascii="Arial" w:hAnsi="Arial" w:cs="Arial"/>
                <w:color w:val="000000"/>
                <w:position w:val="-2"/>
                <w:sz w:val="18"/>
                <w:szCs w:val="18"/>
              </w:rPr>
              <w:t> </w:t>
            </w:r>
          </w:p>
        </w:tc>
      </w:tr>
      <w:tr w:rsidR="00335FBE" w14:paraId="4A1DAA4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A9FBFD" w14:textId="77777777" w:rsidR="00335FBE"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350F25" w14:textId="77777777" w:rsidR="00335FBE"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92F069" w14:textId="77777777" w:rsidR="00335FBE" w:rsidRDefault="00000000">
            <w:r>
              <w:rPr>
                <w:rFonts w:ascii="Arial" w:hAnsi="Arial" w:cs="Arial"/>
                <w:color w:val="000000"/>
                <w:position w:val="-2"/>
                <w:sz w:val="18"/>
                <w:szCs w:val="18"/>
              </w:rPr>
              <w:t> </w:t>
            </w:r>
          </w:p>
        </w:tc>
      </w:tr>
      <w:tr w:rsidR="00335FBE" w14:paraId="6656EEC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199611" w14:textId="77777777" w:rsidR="00335FBE"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9F0030" w14:textId="77777777" w:rsidR="00335FBE"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D70E93" w14:textId="77777777" w:rsidR="00335FBE" w:rsidRDefault="00000000">
            <w:r>
              <w:rPr>
                <w:rFonts w:ascii="Arial" w:hAnsi="Arial" w:cs="Arial"/>
                <w:color w:val="000000"/>
                <w:position w:val="-2"/>
                <w:sz w:val="18"/>
                <w:szCs w:val="18"/>
              </w:rPr>
              <w:t> </w:t>
            </w:r>
          </w:p>
        </w:tc>
      </w:tr>
      <w:tr w:rsidR="00335FBE" w14:paraId="148F099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1305CF" w14:textId="77777777" w:rsidR="00335FBE"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D2B4E8" w14:textId="77777777" w:rsidR="00335FBE"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7318E7" w14:textId="77777777" w:rsidR="00335FBE" w:rsidRDefault="00000000">
            <w:r>
              <w:rPr>
                <w:rFonts w:ascii="Arial" w:hAnsi="Arial" w:cs="Arial"/>
                <w:color w:val="000000"/>
                <w:position w:val="-2"/>
                <w:sz w:val="18"/>
                <w:szCs w:val="18"/>
              </w:rPr>
              <w:t> </w:t>
            </w:r>
          </w:p>
        </w:tc>
      </w:tr>
    </w:tbl>
    <w:p w14:paraId="4E70D8FA" w14:textId="77777777" w:rsidR="00335FBE" w:rsidRDefault="00000000">
      <w:pPr>
        <w:spacing w:before="225" w:after="225" w:line="240" w:lineRule="auto"/>
        <w:jc w:val="both"/>
      </w:pPr>
      <w:r>
        <w:rPr>
          <w:rFonts w:ascii="Arial" w:hAnsi="Arial" w:cs="Arial"/>
          <w:color w:val="000000"/>
          <w:sz w:val="18"/>
          <w:szCs w:val="18"/>
        </w:rPr>
        <w:t>* podatek je potreben za preverbo v e-Dosje</w:t>
      </w:r>
    </w:p>
    <w:p w14:paraId="5A40D2D9" w14:textId="77777777" w:rsidR="00335FBE" w:rsidRDefault="00000000">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643"/>
        <w:gridCol w:w="4643"/>
      </w:tblGrid>
      <w:tr w:rsidR="00335FBE" w14:paraId="460ACA7A" w14:textId="77777777">
        <w:tc>
          <w:tcPr>
            <w:tcW w:w="2500" w:type="pct"/>
            <w:tcMar>
              <w:top w:w="75" w:type="dxa"/>
              <w:bottom w:w="75" w:type="dxa"/>
            </w:tcMar>
            <w:vAlign w:val="center"/>
          </w:tcPr>
          <w:p w14:paraId="03E5BB7B" w14:textId="77777777" w:rsidR="00335FBE"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1F561FB3" w14:textId="77777777" w:rsidR="00335FBE" w:rsidRDefault="00000000">
            <w:r>
              <w:rPr>
                <w:rFonts w:ascii="Arial" w:hAnsi="Arial" w:cs="Arial"/>
                <w:color w:val="000000"/>
                <w:position w:val="-2"/>
                <w:sz w:val="18"/>
                <w:szCs w:val="18"/>
              </w:rPr>
              <w:t>Ime in priimek: _____________________</w:t>
            </w:r>
          </w:p>
        </w:tc>
      </w:tr>
      <w:tr w:rsidR="00335FBE" w14:paraId="6E0305C1" w14:textId="77777777">
        <w:tc>
          <w:tcPr>
            <w:tcW w:w="2500" w:type="pct"/>
            <w:tcMar>
              <w:top w:w="75" w:type="dxa"/>
              <w:bottom w:w="75" w:type="dxa"/>
            </w:tcMar>
            <w:vAlign w:val="center"/>
          </w:tcPr>
          <w:p w14:paraId="270689DB" w14:textId="77777777" w:rsidR="00335FBE" w:rsidRDefault="00000000">
            <w:r>
              <w:rPr>
                <w:rFonts w:ascii="Arial" w:hAnsi="Arial" w:cs="Arial"/>
                <w:color w:val="000000"/>
                <w:position w:val="-2"/>
                <w:sz w:val="18"/>
                <w:szCs w:val="18"/>
              </w:rPr>
              <w:t> </w:t>
            </w:r>
          </w:p>
        </w:tc>
        <w:tc>
          <w:tcPr>
            <w:tcW w:w="0" w:type="auto"/>
            <w:tcMar>
              <w:top w:w="75" w:type="dxa"/>
              <w:bottom w:w="75" w:type="dxa"/>
            </w:tcMar>
            <w:vAlign w:val="center"/>
          </w:tcPr>
          <w:p w14:paraId="40E360BD" w14:textId="77777777" w:rsidR="00335FBE" w:rsidRDefault="00000000">
            <w:pPr>
              <w:jc w:val="center"/>
            </w:pPr>
            <w:r>
              <w:rPr>
                <w:rFonts w:ascii="Arial" w:hAnsi="Arial" w:cs="Arial"/>
                <w:color w:val="A9A9A9"/>
                <w:position w:val="-2"/>
                <w:sz w:val="18"/>
                <w:szCs w:val="18"/>
              </w:rPr>
              <w:t>(podpis)</w:t>
            </w:r>
          </w:p>
        </w:tc>
      </w:tr>
    </w:tbl>
    <w:p w14:paraId="0500A7D1" w14:textId="77777777" w:rsidR="00335FBE" w:rsidRDefault="00000000">
      <w:pPr>
        <w:spacing w:before="225" w:after="225" w:line="240" w:lineRule="auto"/>
        <w:jc w:val="both"/>
      </w:pPr>
      <w:r>
        <w:rPr>
          <w:rFonts w:ascii="Arial" w:hAnsi="Arial" w:cs="Arial"/>
          <w:color w:val="000000"/>
          <w:sz w:val="18"/>
          <w:szCs w:val="18"/>
        </w:rPr>
        <w:t> </w:t>
      </w:r>
    </w:p>
    <w:p w14:paraId="0532A338" w14:textId="77777777" w:rsidR="00335FBE" w:rsidRDefault="00000000">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02AC47DB" w14:textId="77777777" w:rsidR="00335FBE" w:rsidRDefault="00000000">
      <w:pPr>
        <w:spacing w:before="225" w:after="225" w:line="240" w:lineRule="auto"/>
        <w:jc w:val="both"/>
      </w:pPr>
      <w:r>
        <w:rPr>
          <w:rFonts w:ascii="Arial" w:hAnsi="Arial" w:cs="Arial"/>
          <w:color w:val="000000"/>
          <w:sz w:val="18"/>
          <w:szCs w:val="18"/>
        </w:rPr>
        <w:t> </w:t>
      </w:r>
    </w:p>
    <w:p w14:paraId="4C65723F" w14:textId="77777777" w:rsidR="00F13C40" w:rsidRDefault="00F13C40">
      <w:pPr>
        <w:sectPr w:rsidR="00F13C40" w:rsidSect="006E7A2B">
          <w:footerReference w:type="default" r:id="rId13"/>
          <w:pgSz w:w="11906" w:h="16838"/>
          <w:pgMar w:top="1418" w:right="1418" w:bottom="1418" w:left="1418" w:header="567" w:footer="596" w:gutter="0"/>
          <w:cols w:space="708"/>
          <w:docGrid w:linePitch="360"/>
        </w:sectPr>
      </w:pPr>
    </w:p>
    <w:p w14:paraId="71A8A744" w14:textId="77777777" w:rsidR="00F13C40" w:rsidRPr="003A2013" w:rsidRDefault="00F13C40" w:rsidP="00F13C40">
      <w:pPr>
        <w:spacing w:before="225" w:after="225" w:line="240" w:lineRule="auto"/>
        <w:jc w:val="right"/>
        <w:rPr>
          <w:rFonts w:ascii="Arial" w:hAnsi="Arial" w:cs="Arial"/>
          <w:sz w:val="18"/>
          <w:szCs w:val="18"/>
        </w:rPr>
      </w:pPr>
      <w:r w:rsidRPr="003A2013">
        <w:rPr>
          <w:rFonts w:ascii="Arial" w:hAnsi="Arial" w:cs="Arial"/>
          <w:sz w:val="18"/>
          <w:szCs w:val="18"/>
        </w:rPr>
        <w:lastRenderedPageBreak/>
        <w:t>Obrazec št: 5</w:t>
      </w:r>
    </w:p>
    <w:p w14:paraId="6E25E27F" w14:textId="77777777" w:rsidR="00F13C40" w:rsidRPr="003A2013" w:rsidRDefault="00F13C40" w:rsidP="00F13C40">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3A2013">
        <w:rPr>
          <w:rFonts w:ascii="Arial" w:hAnsi="Arial" w:cs="Arial"/>
        </w:rPr>
        <w:t>Referenčna lista gospodarskega subjekta</w:t>
      </w:r>
    </w:p>
    <w:p w14:paraId="3E6F19A6" w14:textId="4B66FC41" w:rsidR="00F13C40" w:rsidRPr="003A2013" w:rsidRDefault="00F13C40" w:rsidP="00F13C40">
      <w:pPr>
        <w:spacing w:before="225" w:after="225" w:line="240" w:lineRule="auto"/>
        <w:jc w:val="both"/>
      </w:pPr>
      <w:r w:rsidRPr="003A2013">
        <w:rPr>
          <w:rFonts w:ascii="Arial" w:hAnsi="Arial" w:cs="Arial"/>
          <w:color w:val="000000"/>
          <w:sz w:val="18"/>
          <w:szCs w:val="18"/>
        </w:rPr>
        <w:t xml:space="preserve">Spodaj podpisani zastopnik gospodarskega subjekta ___________________________ pod kazensko in materialno odgovornostjo izjavljam, da je gospodarski subjekt izvedel sledeče referenčne </w:t>
      </w:r>
      <w:r>
        <w:rPr>
          <w:rFonts w:ascii="Arial" w:hAnsi="Arial" w:cs="Arial"/>
          <w:color w:val="000000"/>
          <w:sz w:val="18"/>
          <w:szCs w:val="18"/>
        </w:rPr>
        <w:t>posle</w:t>
      </w:r>
      <w:r w:rsidRPr="003A2013">
        <w:rPr>
          <w:rFonts w:ascii="Arial" w:hAnsi="Arial" w:cs="Arial"/>
          <w:color w:val="000000"/>
          <w:sz w:val="18"/>
          <w:szCs w:val="18"/>
        </w:rPr>
        <w:t>:</w:t>
      </w:r>
    </w:p>
    <w:tbl>
      <w:tblPr>
        <w:tblStyle w:val="TableGridPHPDOCX"/>
        <w:tblW w:w="4985"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53"/>
        <w:gridCol w:w="5262"/>
        <w:gridCol w:w="1843"/>
        <w:gridCol w:w="2549"/>
        <w:gridCol w:w="2268"/>
      </w:tblGrid>
      <w:tr w:rsidR="00F13C40" w:rsidRPr="003A2013" w14:paraId="74FD94DA" w14:textId="77777777" w:rsidTr="00F13C40">
        <w:tc>
          <w:tcPr>
            <w:tcW w:w="79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737C45B" w14:textId="77777777" w:rsidR="00F13C40" w:rsidRPr="003A2013" w:rsidRDefault="00F13C40" w:rsidP="00C2503F">
            <w:pPr>
              <w:jc w:val="center"/>
            </w:pPr>
            <w:r w:rsidRPr="003A2013">
              <w:rPr>
                <w:rFonts w:ascii="Arial" w:hAnsi="Arial" w:cs="Arial"/>
                <w:b/>
                <w:bCs/>
                <w:color w:val="000000"/>
                <w:position w:val="-2"/>
                <w:sz w:val="18"/>
                <w:szCs w:val="18"/>
                <w:shd w:val="clear" w:color="auto" w:fill="CCCCCC"/>
              </w:rPr>
              <w:t>Naročnik</w:t>
            </w:r>
            <w:r w:rsidRPr="003A2013">
              <w:rPr>
                <w:rFonts w:ascii="Arial" w:hAnsi="Arial" w:cs="Arial"/>
                <w:b/>
                <w:bCs/>
                <w:color w:val="000000"/>
                <w:position w:val="-2"/>
                <w:sz w:val="18"/>
                <w:szCs w:val="18"/>
                <w:shd w:val="clear" w:color="auto" w:fill="CCCCCC"/>
              </w:rPr>
              <w:br/>
              <w:t>(naziv, naslov)</w:t>
            </w:r>
          </w:p>
        </w:tc>
        <w:tc>
          <w:tcPr>
            <w:tcW w:w="1856"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174A2BD" w14:textId="3DB7CC2A" w:rsidR="00F13C40" w:rsidRPr="003A2013" w:rsidRDefault="00F13C40" w:rsidP="00C2503F">
            <w:pPr>
              <w:jc w:val="center"/>
              <w:rPr>
                <w:rFonts w:ascii="Arial" w:hAnsi="Arial" w:cs="Arial"/>
                <w:bCs/>
                <w:color w:val="000000"/>
                <w:position w:val="-2"/>
                <w:sz w:val="18"/>
                <w:szCs w:val="18"/>
                <w:shd w:val="clear" w:color="auto" w:fill="CCCCCC"/>
              </w:rPr>
            </w:pPr>
            <w:r w:rsidRPr="003A2013">
              <w:rPr>
                <w:rFonts w:ascii="Arial" w:hAnsi="Arial" w:cs="Arial"/>
                <w:b/>
                <w:bCs/>
                <w:color w:val="000000"/>
                <w:position w:val="-2"/>
                <w:sz w:val="18"/>
                <w:szCs w:val="18"/>
                <w:shd w:val="clear" w:color="auto" w:fill="CCCCCC"/>
              </w:rPr>
              <w:t xml:space="preserve">Vrsta </w:t>
            </w:r>
            <w:r>
              <w:rPr>
                <w:rFonts w:ascii="Arial" w:hAnsi="Arial" w:cs="Arial"/>
                <w:b/>
                <w:bCs/>
                <w:color w:val="000000"/>
                <w:position w:val="-2"/>
                <w:sz w:val="18"/>
                <w:szCs w:val="18"/>
                <w:shd w:val="clear" w:color="auto" w:fill="CCCCCC"/>
              </w:rPr>
              <w:t>storitev</w:t>
            </w:r>
            <w:r w:rsidRPr="003A2013">
              <w:rPr>
                <w:rFonts w:ascii="Arial" w:hAnsi="Arial" w:cs="Arial"/>
                <w:b/>
                <w:bCs/>
                <w:color w:val="000000"/>
                <w:position w:val="-2"/>
                <w:sz w:val="18"/>
                <w:szCs w:val="18"/>
                <w:shd w:val="clear" w:color="auto" w:fill="CCCCCC"/>
              </w:rPr>
              <w:br/>
            </w:r>
          </w:p>
          <w:p w14:paraId="3293F1AC" w14:textId="0150716F" w:rsidR="00F13C40" w:rsidRPr="003A2013" w:rsidRDefault="00F13C40" w:rsidP="00C2503F">
            <w:pPr>
              <w:jc w:val="center"/>
              <w:rPr>
                <w:rFonts w:ascii="Arial" w:hAnsi="Arial" w:cs="Arial"/>
                <w:i/>
                <w:iCs/>
                <w:color w:val="000000"/>
                <w:sz w:val="18"/>
                <w:szCs w:val="18"/>
              </w:rPr>
            </w:pPr>
            <w:r w:rsidRPr="003A2013">
              <w:rPr>
                <w:rFonts w:ascii="Arial" w:hAnsi="Arial" w:cs="Arial"/>
                <w:bCs/>
                <w:i/>
                <w:iCs/>
                <w:color w:val="000000"/>
                <w:position w:val="-2"/>
                <w:sz w:val="18"/>
                <w:szCs w:val="18"/>
                <w:shd w:val="clear" w:color="auto" w:fill="CCCCCC"/>
              </w:rPr>
              <w:t>(podroben opis referenčnega posla iz katerega mora izhajati, ali je gospodarski subjekt izve</w:t>
            </w:r>
            <w:r>
              <w:rPr>
                <w:rFonts w:ascii="Arial" w:hAnsi="Arial" w:cs="Arial"/>
                <w:bCs/>
                <w:i/>
                <w:iCs/>
                <w:color w:val="000000"/>
                <w:position w:val="-2"/>
                <w:sz w:val="18"/>
                <w:szCs w:val="18"/>
                <w:shd w:val="clear" w:color="auto" w:fill="CCCCCC"/>
              </w:rPr>
              <w:t>del oziroma izvajal storitve zavarovanja premoženja</w:t>
            </w:r>
            <w:r w:rsidRPr="003A2013">
              <w:rPr>
                <w:rFonts w:ascii="Arial" w:hAnsi="Arial" w:cs="Arial"/>
                <w:bCs/>
                <w:i/>
                <w:iCs/>
                <w:color w:val="000000"/>
                <w:position w:val="-2"/>
                <w:sz w:val="18"/>
                <w:szCs w:val="18"/>
                <w:shd w:val="clear" w:color="auto" w:fill="CCCCCC"/>
              </w:rPr>
              <w:t>)</w:t>
            </w:r>
          </w:p>
          <w:p w14:paraId="6DE329C4" w14:textId="77777777" w:rsidR="00F13C40" w:rsidRPr="003A2013" w:rsidRDefault="00F13C40" w:rsidP="00C2503F">
            <w:pPr>
              <w:jc w:val="center"/>
              <w:rPr>
                <w:rFonts w:ascii="Arial" w:hAnsi="Arial" w:cs="Arial"/>
                <w:bCs/>
                <w:color w:val="000000"/>
                <w:position w:val="-2"/>
                <w:sz w:val="18"/>
                <w:szCs w:val="18"/>
                <w:shd w:val="clear" w:color="auto" w:fill="CCCCCC"/>
              </w:rPr>
            </w:pPr>
          </w:p>
        </w:tc>
        <w:tc>
          <w:tcPr>
            <w:tcW w:w="650"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7241C90" w14:textId="77777777" w:rsidR="00F13C40" w:rsidRPr="003A2013" w:rsidRDefault="00F13C40" w:rsidP="00C2503F">
            <w:pPr>
              <w:jc w:val="center"/>
            </w:pPr>
            <w:r w:rsidRPr="003A2013">
              <w:rPr>
                <w:rFonts w:ascii="Arial" w:hAnsi="Arial" w:cs="Arial"/>
                <w:b/>
                <w:bCs/>
                <w:color w:val="000000"/>
                <w:position w:val="-2"/>
                <w:sz w:val="18"/>
                <w:szCs w:val="18"/>
                <w:shd w:val="clear" w:color="auto" w:fill="CCCCCC"/>
              </w:rPr>
              <w:t>Čas realizacije</w:t>
            </w:r>
            <w:r w:rsidRPr="003A2013">
              <w:rPr>
                <w:rFonts w:ascii="Arial" w:hAnsi="Arial" w:cs="Arial"/>
                <w:b/>
                <w:bCs/>
                <w:color w:val="000000"/>
                <w:position w:val="-2"/>
                <w:sz w:val="18"/>
                <w:szCs w:val="18"/>
                <w:shd w:val="clear" w:color="auto" w:fill="CCCCCC"/>
              </w:rPr>
              <w:br/>
              <w:t>(od mesec/leto do mesec/leto)</w:t>
            </w:r>
          </w:p>
        </w:tc>
        <w:tc>
          <w:tcPr>
            <w:tcW w:w="89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F689B47" w14:textId="2C99FE40" w:rsidR="00F13C40" w:rsidRPr="003A2013" w:rsidRDefault="00F13C40" w:rsidP="00C2503F">
            <w:pPr>
              <w:jc w:val="center"/>
            </w:pPr>
            <w:r w:rsidRPr="003A2013">
              <w:rPr>
                <w:rFonts w:ascii="Arial" w:hAnsi="Arial" w:cs="Arial"/>
                <w:b/>
                <w:bCs/>
                <w:color w:val="000000"/>
                <w:position w:val="-2"/>
                <w:sz w:val="18"/>
                <w:szCs w:val="18"/>
                <w:shd w:val="clear" w:color="auto" w:fill="CCCCCC"/>
              </w:rPr>
              <w:t>Pogodbeni znesek</w:t>
            </w:r>
            <w:r w:rsidRPr="003A2013">
              <w:rPr>
                <w:rFonts w:ascii="Arial" w:hAnsi="Arial" w:cs="Arial"/>
                <w:b/>
                <w:bCs/>
                <w:color w:val="000000"/>
                <w:position w:val="-2"/>
                <w:sz w:val="18"/>
                <w:szCs w:val="18"/>
                <w:shd w:val="clear" w:color="auto" w:fill="CCCCCC"/>
              </w:rPr>
              <w:br/>
              <w:t>(</w:t>
            </w:r>
            <w:r>
              <w:rPr>
                <w:rFonts w:ascii="Arial" w:hAnsi="Arial" w:cs="Arial"/>
                <w:b/>
                <w:bCs/>
                <w:color w:val="000000"/>
                <w:position w:val="-2"/>
                <w:sz w:val="18"/>
                <w:szCs w:val="18"/>
                <w:shd w:val="clear" w:color="auto" w:fill="CCCCCC"/>
              </w:rPr>
              <w:t>z vključenim DPZP</w:t>
            </w:r>
            <w:r w:rsidRPr="003A2013">
              <w:rPr>
                <w:rFonts w:ascii="Arial" w:hAnsi="Arial" w:cs="Arial"/>
                <w:b/>
                <w:bCs/>
                <w:color w:val="000000"/>
                <w:position w:val="-2"/>
                <w:sz w:val="18"/>
                <w:szCs w:val="18"/>
                <w:shd w:val="clear" w:color="auto" w:fill="CCCCCC"/>
              </w:rPr>
              <w:t xml:space="preserve">), ki se nanaša na </w:t>
            </w:r>
            <w:r w:rsidRPr="003A2013">
              <w:rPr>
                <w:rFonts w:ascii="Arial" w:hAnsi="Arial" w:cs="Arial"/>
                <w:b/>
                <w:bCs/>
                <w:color w:val="000000"/>
                <w:position w:val="-2"/>
                <w:sz w:val="18"/>
                <w:szCs w:val="18"/>
                <w:u w:val="single"/>
                <w:shd w:val="clear" w:color="auto" w:fill="CCCCCC"/>
              </w:rPr>
              <w:t>referenčni posel</w:t>
            </w:r>
          </w:p>
        </w:tc>
        <w:tc>
          <w:tcPr>
            <w:tcW w:w="800"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B19B9E7" w14:textId="77777777" w:rsidR="00F13C40" w:rsidRPr="003A2013" w:rsidRDefault="00F13C40" w:rsidP="00C2503F">
            <w:pPr>
              <w:jc w:val="center"/>
            </w:pPr>
            <w:r w:rsidRPr="003A2013">
              <w:rPr>
                <w:rFonts w:ascii="Arial" w:hAnsi="Arial" w:cs="Arial"/>
                <w:b/>
                <w:bCs/>
                <w:color w:val="000000"/>
                <w:position w:val="-2"/>
                <w:sz w:val="18"/>
                <w:szCs w:val="18"/>
                <w:shd w:val="clear" w:color="auto" w:fill="CCCCCC"/>
              </w:rPr>
              <w:t>Kontaktna oseba pri naročniku</w:t>
            </w:r>
            <w:r w:rsidRPr="003A2013">
              <w:rPr>
                <w:rFonts w:ascii="Arial" w:hAnsi="Arial" w:cs="Arial"/>
                <w:b/>
                <w:bCs/>
                <w:color w:val="000000"/>
                <w:position w:val="-2"/>
                <w:sz w:val="18"/>
                <w:szCs w:val="18"/>
                <w:shd w:val="clear" w:color="auto" w:fill="CCCCCC"/>
              </w:rPr>
              <w:br/>
              <w:t>(ime in priimek ter telefon in e-mail)</w:t>
            </w:r>
          </w:p>
        </w:tc>
      </w:tr>
      <w:tr w:rsidR="00F13C40" w:rsidRPr="003A2013" w14:paraId="381F60F3" w14:textId="77777777" w:rsidTr="00F13C40">
        <w:tc>
          <w:tcPr>
            <w:tcW w:w="7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446967" w14:textId="77777777" w:rsidR="00F13C40" w:rsidRPr="003A2013" w:rsidRDefault="00F13C40" w:rsidP="00C2503F">
            <w:r w:rsidRPr="003A2013">
              <w:rPr>
                <w:rFonts w:ascii="Arial" w:hAnsi="Arial" w:cs="Arial"/>
                <w:color w:val="000000"/>
                <w:position w:val="-2"/>
                <w:sz w:val="18"/>
                <w:szCs w:val="18"/>
              </w:rPr>
              <w:t> </w:t>
            </w:r>
          </w:p>
        </w:tc>
        <w:tc>
          <w:tcPr>
            <w:tcW w:w="18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8C7826" w14:textId="77777777" w:rsidR="00F13C40" w:rsidRPr="003A2013" w:rsidRDefault="00F13C40" w:rsidP="00C2503F">
            <w:pPr>
              <w:rPr>
                <w:rFonts w:ascii="Arial" w:hAnsi="Arial" w:cs="Arial"/>
                <w:color w:val="000000"/>
                <w:position w:val="-2"/>
                <w:sz w:val="18"/>
                <w:szCs w:val="18"/>
              </w:rPr>
            </w:pPr>
            <w:r w:rsidRPr="003A2013">
              <w:rPr>
                <w:rFonts w:ascii="Arial" w:hAnsi="Arial" w:cs="Arial"/>
                <w:color w:val="000000"/>
                <w:position w:val="-2"/>
                <w:sz w:val="18"/>
                <w:szCs w:val="18"/>
              </w:rPr>
              <w:t> </w:t>
            </w:r>
          </w:p>
          <w:p w14:paraId="2DEA1A94" w14:textId="77777777" w:rsidR="00F13C40" w:rsidRPr="003A2013" w:rsidRDefault="00F13C40" w:rsidP="00C2503F"/>
        </w:tc>
        <w:tc>
          <w:tcPr>
            <w:tcW w:w="6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CE4DA7" w14:textId="77777777" w:rsidR="00F13C40" w:rsidRPr="003A2013" w:rsidRDefault="00F13C40" w:rsidP="00C2503F">
            <w:r w:rsidRPr="003A2013">
              <w:rPr>
                <w:rFonts w:ascii="Arial" w:hAnsi="Arial" w:cs="Arial"/>
                <w:color w:val="000000"/>
                <w:position w:val="-2"/>
                <w:sz w:val="18"/>
                <w:szCs w:val="18"/>
              </w:rPr>
              <w:t> </w:t>
            </w:r>
          </w:p>
        </w:tc>
        <w:tc>
          <w:tcPr>
            <w:tcW w:w="8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85ED4A" w14:textId="77777777" w:rsidR="00F13C40" w:rsidRPr="003A2013" w:rsidRDefault="00F13C40" w:rsidP="00C2503F">
            <w:r w:rsidRPr="003A2013">
              <w:rPr>
                <w:rFonts w:ascii="Arial" w:hAnsi="Arial" w:cs="Arial"/>
                <w:color w:val="000000"/>
                <w:position w:val="-2"/>
                <w:sz w:val="18"/>
                <w:szCs w:val="18"/>
              </w:rPr>
              <w:t> </w:t>
            </w:r>
          </w:p>
        </w:tc>
        <w:tc>
          <w:tcPr>
            <w:tcW w:w="8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ECFFD4" w14:textId="77777777" w:rsidR="00F13C40" w:rsidRPr="003A2013" w:rsidRDefault="00F13C40" w:rsidP="00C2503F">
            <w:r w:rsidRPr="003A2013">
              <w:rPr>
                <w:rFonts w:ascii="Arial" w:hAnsi="Arial" w:cs="Arial"/>
                <w:color w:val="000000"/>
                <w:position w:val="-2"/>
                <w:sz w:val="18"/>
                <w:szCs w:val="18"/>
              </w:rPr>
              <w:t> </w:t>
            </w:r>
          </w:p>
        </w:tc>
      </w:tr>
      <w:tr w:rsidR="00F13C40" w:rsidRPr="003A2013" w14:paraId="7045FE25" w14:textId="77777777" w:rsidTr="00F13C40">
        <w:tc>
          <w:tcPr>
            <w:tcW w:w="7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D72A90" w14:textId="77777777" w:rsidR="00F13C40" w:rsidRPr="003A2013" w:rsidRDefault="00F13C40" w:rsidP="00C2503F">
            <w:r w:rsidRPr="003A2013">
              <w:rPr>
                <w:rFonts w:ascii="Arial" w:hAnsi="Arial" w:cs="Arial"/>
                <w:color w:val="000000"/>
                <w:position w:val="-2"/>
                <w:sz w:val="18"/>
                <w:szCs w:val="18"/>
              </w:rPr>
              <w:t> </w:t>
            </w:r>
          </w:p>
        </w:tc>
        <w:tc>
          <w:tcPr>
            <w:tcW w:w="18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889973" w14:textId="77777777" w:rsidR="00F13C40" w:rsidRPr="003A2013" w:rsidRDefault="00F13C40" w:rsidP="00C2503F">
            <w:pPr>
              <w:rPr>
                <w:rFonts w:ascii="Arial" w:hAnsi="Arial" w:cs="Arial"/>
                <w:color w:val="000000"/>
                <w:position w:val="-2"/>
                <w:sz w:val="18"/>
                <w:szCs w:val="18"/>
              </w:rPr>
            </w:pPr>
            <w:r w:rsidRPr="003A2013">
              <w:rPr>
                <w:rFonts w:ascii="Arial" w:hAnsi="Arial" w:cs="Arial"/>
                <w:color w:val="000000"/>
                <w:position w:val="-2"/>
                <w:sz w:val="18"/>
                <w:szCs w:val="18"/>
              </w:rPr>
              <w:t> </w:t>
            </w:r>
          </w:p>
          <w:p w14:paraId="3E73A107" w14:textId="77777777" w:rsidR="00F13C40" w:rsidRPr="003A2013" w:rsidRDefault="00F13C40" w:rsidP="00C2503F"/>
        </w:tc>
        <w:tc>
          <w:tcPr>
            <w:tcW w:w="6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4936ED" w14:textId="77777777" w:rsidR="00F13C40" w:rsidRPr="003A2013" w:rsidRDefault="00F13C40" w:rsidP="00C2503F">
            <w:r w:rsidRPr="003A2013">
              <w:rPr>
                <w:rFonts w:ascii="Arial" w:hAnsi="Arial" w:cs="Arial"/>
                <w:color w:val="000000"/>
                <w:position w:val="-2"/>
                <w:sz w:val="18"/>
                <w:szCs w:val="18"/>
              </w:rPr>
              <w:t> </w:t>
            </w:r>
          </w:p>
        </w:tc>
        <w:tc>
          <w:tcPr>
            <w:tcW w:w="8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CCE6CE" w14:textId="77777777" w:rsidR="00F13C40" w:rsidRPr="003A2013" w:rsidRDefault="00F13C40" w:rsidP="00C2503F">
            <w:r w:rsidRPr="003A2013">
              <w:rPr>
                <w:rFonts w:ascii="Arial" w:hAnsi="Arial" w:cs="Arial"/>
                <w:color w:val="000000"/>
                <w:position w:val="-2"/>
                <w:sz w:val="18"/>
                <w:szCs w:val="18"/>
              </w:rPr>
              <w:t> </w:t>
            </w:r>
          </w:p>
        </w:tc>
        <w:tc>
          <w:tcPr>
            <w:tcW w:w="8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BF5C55" w14:textId="77777777" w:rsidR="00F13C40" w:rsidRPr="003A2013" w:rsidRDefault="00F13C40" w:rsidP="00C2503F">
            <w:r w:rsidRPr="003A2013">
              <w:rPr>
                <w:rFonts w:ascii="Arial" w:hAnsi="Arial" w:cs="Arial"/>
                <w:color w:val="000000"/>
                <w:position w:val="-2"/>
                <w:sz w:val="18"/>
                <w:szCs w:val="18"/>
              </w:rPr>
              <w:t> </w:t>
            </w:r>
          </w:p>
        </w:tc>
      </w:tr>
      <w:tr w:rsidR="00F13C40" w:rsidRPr="003A2013" w14:paraId="0347B8A2" w14:textId="77777777" w:rsidTr="00F13C40">
        <w:tc>
          <w:tcPr>
            <w:tcW w:w="7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33C668" w14:textId="77777777" w:rsidR="00F13C40" w:rsidRPr="003A2013" w:rsidRDefault="00F13C40" w:rsidP="00C2503F">
            <w:r w:rsidRPr="003A2013">
              <w:rPr>
                <w:rFonts w:ascii="Arial" w:hAnsi="Arial" w:cs="Arial"/>
                <w:color w:val="000000"/>
                <w:position w:val="-2"/>
                <w:sz w:val="18"/>
                <w:szCs w:val="18"/>
              </w:rPr>
              <w:t> </w:t>
            </w:r>
          </w:p>
        </w:tc>
        <w:tc>
          <w:tcPr>
            <w:tcW w:w="18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4F4C17" w14:textId="77777777" w:rsidR="00F13C40" w:rsidRPr="003A2013" w:rsidRDefault="00F13C40" w:rsidP="00C2503F">
            <w:pPr>
              <w:rPr>
                <w:rFonts w:ascii="Arial" w:hAnsi="Arial" w:cs="Arial"/>
                <w:color w:val="000000"/>
                <w:position w:val="-2"/>
                <w:sz w:val="18"/>
                <w:szCs w:val="18"/>
              </w:rPr>
            </w:pPr>
            <w:r w:rsidRPr="003A2013">
              <w:rPr>
                <w:rFonts w:ascii="Arial" w:hAnsi="Arial" w:cs="Arial"/>
                <w:color w:val="000000"/>
                <w:position w:val="-2"/>
                <w:sz w:val="18"/>
                <w:szCs w:val="18"/>
              </w:rPr>
              <w:t> </w:t>
            </w:r>
          </w:p>
          <w:p w14:paraId="4E26CCB2" w14:textId="77777777" w:rsidR="00F13C40" w:rsidRPr="003A2013" w:rsidRDefault="00F13C40" w:rsidP="00C2503F"/>
        </w:tc>
        <w:tc>
          <w:tcPr>
            <w:tcW w:w="6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29F843" w14:textId="77777777" w:rsidR="00F13C40" w:rsidRPr="003A2013" w:rsidRDefault="00F13C40" w:rsidP="00C2503F">
            <w:r w:rsidRPr="003A2013">
              <w:rPr>
                <w:rFonts w:ascii="Arial" w:hAnsi="Arial" w:cs="Arial"/>
                <w:color w:val="000000"/>
                <w:position w:val="-2"/>
                <w:sz w:val="18"/>
                <w:szCs w:val="18"/>
              </w:rPr>
              <w:t> </w:t>
            </w:r>
          </w:p>
        </w:tc>
        <w:tc>
          <w:tcPr>
            <w:tcW w:w="8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25DA29" w14:textId="77777777" w:rsidR="00F13C40" w:rsidRPr="003A2013" w:rsidRDefault="00F13C40" w:rsidP="00C2503F">
            <w:r w:rsidRPr="003A2013">
              <w:rPr>
                <w:rFonts w:ascii="Arial" w:hAnsi="Arial" w:cs="Arial"/>
                <w:color w:val="000000"/>
                <w:position w:val="-2"/>
                <w:sz w:val="18"/>
                <w:szCs w:val="18"/>
              </w:rPr>
              <w:t> </w:t>
            </w:r>
          </w:p>
        </w:tc>
        <w:tc>
          <w:tcPr>
            <w:tcW w:w="8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2F3D18" w14:textId="77777777" w:rsidR="00F13C40" w:rsidRPr="003A2013" w:rsidRDefault="00F13C40" w:rsidP="00C2503F">
            <w:r w:rsidRPr="003A2013">
              <w:rPr>
                <w:rFonts w:ascii="Arial" w:hAnsi="Arial" w:cs="Arial"/>
                <w:color w:val="000000"/>
                <w:position w:val="-2"/>
                <w:sz w:val="18"/>
                <w:szCs w:val="18"/>
              </w:rPr>
              <w:t> </w:t>
            </w:r>
          </w:p>
        </w:tc>
      </w:tr>
    </w:tbl>
    <w:p w14:paraId="4B1F04CB" w14:textId="77777777" w:rsidR="00F13C40" w:rsidRPr="003A2013" w:rsidRDefault="00F13C40" w:rsidP="00F13C40">
      <w:pPr>
        <w:spacing w:before="225" w:after="225" w:line="240" w:lineRule="auto"/>
        <w:jc w:val="both"/>
      </w:pPr>
      <w:r w:rsidRPr="003A2013">
        <w:rPr>
          <w:rFonts w:ascii="Arial" w:hAnsi="Arial" w:cs="Arial"/>
          <w:b/>
          <w:bCs/>
          <w:i/>
          <w:iCs/>
          <w:color w:val="000000"/>
          <w:sz w:val="18"/>
          <w:szCs w:val="18"/>
          <w:u w:val="single"/>
        </w:rPr>
        <w:t>Opomba:</w:t>
      </w:r>
      <w:r w:rsidRPr="003A2013">
        <w:rPr>
          <w:rFonts w:ascii="Arial" w:hAnsi="Arial" w:cs="Arial"/>
          <w:i/>
          <w:iCs/>
          <w:color w:val="000000"/>
          <w:sz w:val="18"/>
          <w:szCs w:val="18"/>
        </w:rPr>
        <w:br/>
        <w:t>V primeru več referenc se obrazec fotokopira.</w:t>
      </w:r>
    </w:p>
    <w:p w14:paraId="0007B398" w14:textId="77777777" w:rsidR="00F13C40" w:rsidRPr="003A2013" w:rsidRDefault="00F13C40" w:rsidP="00F13C40"/>
    <w:tbl>
      <w:tblPr>
        <w:tblStyle w:val="NormalTablePHPDOCX"/>
        <w:tblW w:w="5000" w:type="pct"/>
        <w:tblInd w:w="108" w:type="dxa"/>
        <w:tblLook w:val="04A0" w:firstRow="1" w:lastRow="0" w:firstColumn="1" w:lastColumn="0" w:noHBand="0" w:noVBand="1"/>
      </w:tblPr>
      <w:tblGrid>
        <w:gridCol w:w="7109"/>
        <w:gridCol w:w="7109"/>
      </w:tblGrid>
      <w:tr w:rsidR="00F13C40" w:rsidRPr="003A2013" w14:paraId="561A08F2" w14:textId="77777777" w:rsidTr="00C2503F">
        <w:tc>
          <w:tcPr>
            <w:tcW w:w="2500" w:type="pct"/>
            <w:tcMar>
              <w:top w:w="75" w:type="dxa"/>
              <w:bottom w:w="75" w:type="dxa"/>
            </w:tcMar>
            <w:vAlign w:val="center"/>
          </w:tcPr>
          <w:p w14:paraId="42818B83" w14:textId="77777777" w:rsidR="00F13C40" w:rsidRPr="003A2013" w:rsidRDefault="00F13C40" w:rsidP="00C2503F">
            <w:r w:rsidRPr="003A2013">
              <w:rPr>
                <w:rFonts w:ascii="Arial" w:hAnsi="Arial" w:cs="Arial"/>
                <w:color w:val="000000"/>
                <w:position w:val="-2"/>
                <w:sz w:val="18"/>
                <w:szCs w:val="18"/>
              </w:rPr>
              <w:t>Kraj in datum:</w:t>
            </w:r>
          </w:p>
        </w:tc>
        <w:tc>
          <w:tcPr>
            <w:tcW w:w="0" w:type="auto"/>
            <w:tcMar>
              <w:top w:w="75" w:type="dxa"/>
              <w:bottom w:w="75" w:type="dxa"/>
            </w:tcMar>
            <w:vAlign w:val="center"/>
          </w:tcPr>
          <w:p w14:paraId="7ED1EA64" w14:textId="77777777" w:rsidR="00F13C40" w:rsidRPr="003A2013" w:rsidRDefault="00F13C40" w:rsidP="00C2503F">
            <w:r w:rsidRPr="003A2013">
              <w:rPr>
                <w:rFonts w:ascii="Arial" w:hAnsi="Arial" w:cs="Arial"/>
                <w:color w:val="000000"/>
                <w:position w:val="-2"/>
                <w:sz w:val="18"/>
                <w:szCs w:val="18"/>
              </w:rPr>
              <w:t>Ime in priimek: _____________________</w:t>
            </w:r>
          </w:p>
        </w:tc>
      </w:tr>
      <w:tr w:rsidR="00F13C40" w:rsidRPr="003A2013" w14:paraId="48110071" w14:textId="77777777" w:rsidTr="00C2503F">
        <w:tc>
          <w:tcPr>
            <w:tcW w:w="2500" w:type="pct"/>
            <w:tcMar>
              <w:top w:w="75" w:type="dxa"/>
              <w:bottom w:w="75" w:type="dxa"/>
            </w:tcMar>
            <w:vAlign w:val="center"/>
          </w:tcPr>
          <w:p w14:paraId="3FD6071A" w14:textId="77777777" w:rsidR="00F13C40" w:rsidRPr="003A2013" w:rsidRDefault="00F13C40" w:rsidP="00C2503F"/>
        </w:tc>
        <w:tc>
          <w:tcPr>
            <w:tcW w:w="0" w:type="auto"/>
            <w:tcMar>
              <w:top w:w="75" w:type="dxa"/>
              <w:bottom w:w="75" w:type="dxa"/>
            </w:tcMar>
            <w:vAlign w:val="center"/>
          </w:tcPr>
          <w:p w14:paraId="10DB4C76" w14:textId="77777777" w:rsidR="00F13C40" w:rsidRPr="003A2013" w:rsidRDefault="00F13C40" w:rsidP="00C2503F">
            <w:r w:rsidRPr="003A2013">
              <w:rPr>
                <w:rFonts w:ascii="Arial" w:hAnsi="Arial" w:cs="Arial"/>
                <w:color w:val="A9A9A9"/>
                <w:position w:val="-2"/>
                <w:sz w:val="18"/>
                <w:szCs w:val="18"/>
              </w:rPr>
              <w:t xml:space="preserve">                                     (podpis)</w:t>
            </w:r>
          </w:p>
        </w:tc>
      </w:tr>
    </w:tbl>
    <w:p w14:paraId="11DF3440" w14:textId="77777777" w:rsidR="00F13C40" w:rsidRPr="00F13C40" w:rsidRDefault="00F13C40" w:rsidP="00F13C40"/>
    <w:p w14:paraId="7D38D39E" w14:textId="77777777" w:rsidR="00F13C40" w:rsidRDefault="00F13C40" w:rsidP="00F13C40">
      <w:pPr>
        <w:tabs>
          <w:tab w:val="left" w:pos="2457"/>
        </w:tabs>
        <w:sectPr w:rsidR="00F13C40" w:rsidSect="00F13C40">
          <w:pgSz w:w="16838" w:h="11906" w:orient="landscape"/>
          <w:pgMar w:top="1418" w:right="1418" w:bottom="1418" w:left="1418" w:header="567" w:footer="596" w:gutter="0"/>
          <w:cols w:space="708"/>
          <w:docGrid w:linePitch="360"/>
        </w:sectPr>
      </w:pPr>
      <w:r>
        <w:tab/>
      </w:r>
    </w:p>
    <w:p w14:paraId="274946B4" w14:textId="77777777" w:rsidR="00037DCD"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412A3252" w14:textId="77777777" w:rsidR="00037DCD" w:rsidRPr="00252358" w:rsidRDefault="00037DCD" w:rsidP="00252358"/>
    <w:p w14:paraId="0AD93FD8" w14:textId="77777777" w:rsidR="00037DCD"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kadrov</w:t>
      </w:r>
    </w:p>
    <w:p w14:paraId="4B7302F5" w14:textId="77777777" w:rsidR="00037DCD" w:rsidRDefault="00037DCD" w:rsidP="00EB2A75">
      <w:pPr>
        <w:spacing w:after="120"/>
        <w:rPr>
          <w:rFonts w:ascii="Arial" w:hAnsi="Arial" w:cs="Arial"/>
        </w:rPr>
      </w:pPr>
    </w:p>
    <w:p w14:paraId="16454168" w14:textId="77777777" w:rsidR="00335FBE" w:rsidRDefault="00000000">
      <w:pPr>
        <w:spacing w:before="225" w:after="225" w:line="240" w:lineRule="auto"/>
        <w:jc w:val="both"/>
      </w:pPr>
      <w:r>
        <w:rPr>
          <w:rFonts w:ascii="Arial" w:hAnsi="Arial" w:cs="Arial"/>
          <w:color w:val="000000"/>
          <w:sz w:val="18"/>
          <w:szCs w:val="18"/>
        </w:rPr>
        <w:t>Izjavljamo, da bomo pri izvedbi naročila sodelovali z naslednjimi kadri, ki izpolnjujejo naročnikove zahteve:</w:t>
      </w:r>
    </w:p>
    <w:tbl>
      <w:tblPr>
        <w:tblStyle w:val="TableGridPHPDOCX"/>
        <w:tblW w:w="5248"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35"/>
        <w:gridCol w:w="2073"/>
        <w:gridCol w:w="2268"/>
        <w:gridCol w:w="1701"/>
        <w:gridCol w:w="1470"/>
      </w:tblGrid>
      <w:tr w:rsidR="00F13C40" w14:paraId="613A5AA7" w14:textId="77777777" w:rsidTr="009A006B">
        <w:trPr>
          <w:jc w:val="center"/>
        </w:trPr>
        <w:tc>
          <w:tcPr>
            <w:tcW w:w="223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9EAE26F" w14:textId="36CCDDC9" w:rsidR="00F13C40" w:rsidRDefault="00F13C40">
            <w:pPr>
              <w:jc w:val="center"/>
            </w:pPr>
            <w:r>
              <w:rPr>
                <w:rFonts w:ascii="Arial" w:hAnsi="Arial" w:cs="Arial"/>
                <w:b/>
                <w:bCs/>
                <w:color w:val="000000"/>
                <w:position w:val="-2"/>
                <w:sz w:val="18"/>
                <w:szCs w:val="18"/>
                <w:shd w:val="clear" w:color="auto" w:fill="D1D1D1"/>
              </w:rPr>
              <w:t>Ime in priimek</w:t>
            </w:r>
          </w:p>
        </w:tc>
        <w:tc>
          <w:tcPr>
            <w:tcW w:w="2073"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2FDAA3F" w14:textId="02182037" w:rsidR="00F13C40" w:rsidRDefault="009A006B">
            <w:pPr>
              <w:jc w:val="center"/>
            </w:pPr>
            <w:r>
              <w:rPr>
                <w:rFonts w:ascii="Arial" w:hAnsi="Arial" w:cs="Arial"/>
                <w:b/>
                <w:bCs/>
                <w:color w:val="000000"/>
                <w:position w:val="-2"/>
                <w:sz w:val="18"/>
                <w:szCs w:val="18"/>
                <w:shd w:val="clear" w:color="auto" w:fill="D1D1D1"/>
              </w:rPr>
              <w:t>I</w:t>
            </w:r>
            <w:r w:rsidR="00F13C40">
              <w:rPr>
                <w:rFonts w:ascii="Arial" w:hAnsi="Arial" w:cs="Arial"/>
                <w:b/>
                <w:bCs/>
                <w:color w:val="000000"/>
                <w:position w:val="-2"/>
                <w:sz w:val="18"/>
                <w:szCs w:val="18"/>
                <w:shd w:val="clear" w:color="auto" w:fill="D1D1D1"/>
              </w:rPr>
              <w:t>zobrazba</w:t>
            </w:r>
          </w:p>
        </w:tc>
        <w:tc>
          <w:tcPr>
            <w:tcW w:w="226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878F859" w14:textId="44774E29" w:rsidR="00F13C40" w:rsidRDefault="009A006B">
            <w:pPr>
              <w:jc w:val="center"/>
            </w:pPr>
            <w:r>
              <w:rPr>
                <w:rFonts w:ascii="Arial" w:hAnsi="Arial" w:cs="Arial"/>
                <w:b/>
                <w:bCs/>
                <w:color w:val="000000"/>
                <w:position w:val="-2"/>
                <w:sz w:val="18"/>
                <w:szCs w:val="18"/>
                <w:shd w:val="clear" w:color="auto" w:fill="D1D1D1"/>
              </w:rPr>
              <w:t>Delovne izkušnje</w:t>
            </w:r>
          </w:p>
        </w:tc>
        <w:tc>
          <w:tcPr>
            <w:tcW w:w="1701"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36ACE5E" w14:textId="68630D47" w:rsidR="00F13C40" w:rsidRDefault="009A006B">
            <w:pPr>
              <w:jc w:val="center"/>
            </w:pPr>
            <w:r>
              <w:rPr>
                <w:rFonts w:ascii="Arial" w:hAnsi="Arial" w:cs="Arial"/>
                <w:b/>
                <w:bCs/>
                <w:color w:val="000000"/>
                <w:position w:val="-2"/>
                <w:sz w:val="18"/>
                <w:szCs w:val="18"/>
                <w:shd w:val="clear" w:color="auto" w:fill="D1D1D1"/>
              </w:rPr>
              <w:t>Število let delovnih izkušenj</w:t>
            </w:r>
          </w:p>
        </w:tc>
        <w:tc>
          <w:tcPr>
            <w:tcW w:w="1470" w:type="dxa"/>
            <w:tcBorders>
              <w:top w:val="inset" w:sz="7" w:space="0" w:color="000000"/>
              <w:left w:val="inset" w:sz="7" w:space="0" w:color="000000"/>
              <w:bottom w:val="inset" w:sz="7" w:space="0" w:color="000000"/>
              <w:right w:val="inset" w:sz="7" w:space="0" w:color="000000"/>
            </w:tcBorders>
            <w:shd w:val="clear" w:color="auto" w:fill="D1D1D1"/>
            <w:vAlign w:val="center"/>
          </w:tcPr>
          <w:p w14:paraId="73DC306A" w14:textId="7C2296B1" w:rsidR="00F13C40" w:rsidRDefault="009A006B">
            <w:pPr>
              <w:jc w:val="center"/>
            </w:pPr>
            <w:r>
              <w:rPr>
                <w:rFonts w:ascii="Arial" w:hAnsi="Arial" w:cs="Arial"/>
                <w:b/>
                <w:bCs/>
                <w:color w:val="000000"/>
                <w:position w:val="-2"/>
                <w:sz w:val="18"/>
                <w:szCs w:val="18"/>
                <w:shd w:val="clear" w:color="auto" w:fill="D1D1D1"/>
              </w:rPr>
              <w:t>Zaposlen pri*</w:t>
            </w:r>
          </w:p>
        </w:tc>
      </w:tr>
      <w:tr w:rsidR="009A006B" w14:paraId="23C4BAF3" w14:textId="77777777" w:rsidTr="009A006B">
        <w:trPr>
          <w:jc w:val="center"/>
        </w:trPr>
        <w:tc>
          <w:tcPr>
            <w:tcW w:w="223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B49429" w14:textId="51962CD7" w:rsidR="009A006B" w:rsidRDefault="009A006B" w:rsidP="009A006B"/>
        </w:tc>
        <w:tc>
          <w:tcPr>
            <w:tcW w:w="207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A4940E" w14:textId="77777777" w:rsidR="009A006B" w:rsidRDefault="009A006B" w:rsidP="009A006B">
            <w:r>
              <w:rPr>
                <w:rFonts w:ascii="Arial" w:hAnsi="Arial" w:cs="Arial"/>
                <w:color w:val="000000"/>
                <w:position w:val="-2"/>
                <w:sz w:val="18"/>
                <w:szCs w:val="18"/>
              </w:rPr>
              <w:t> </w:t>
            </w:r>
          </w:p>
        </w:tc>
        <w:tc>
          <w:tcPr>
            <w:tcW w:w="22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D0A88A" w14:textId="062E8BAA" w:rsidR="009A006B" w:rsidRPr="009A006B" w:rsidRDefault="009A006B" w:rsidP="009A006B">
            <w:pPr>
              <w:jc w:val="center"/>
              <w:rPr>
                <w:rFonts w:ascii="Arial" w:hAnsi="Arial" w:cs="Arial"/>
                <w:sz w:val="18"/>
                <w:szCs w:val="18"/>
              </w:rPr>
            </w:pPr>
            <w:r w:rsidRPr="009A006B">
              <w:rPr>
                <w:rFonts w:ascii="Arial" w:hAnsi="Arial" w:cs="Arial"/>
                <w:bCs/>
                <w:sz w:val="18"/>
                <w:szCs w:val="18"/>
              </w:rPr>
              <w:t>v zavarovalništvu</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F3E68E" w14:textId="77777777" w:rsidR="009A006B" w:rsidRDefault="009A006B" w:rsidP="009A006B">
            <w:r>
              <w:rPr>
                <w:rFonts w:ascii="Arial" w:hAnsi="Arial" w:cs="Arial"/>
                <w:color w:val="000000"/>
                <w:position w:val="-2"/>
                <w:sz w:val="18"/>
                <w:szCs w:val="18"/>
              </w:rPr>
              <w:t> </w:t>
            </w:r>
          </w:p>
        </w:tc>
        <w:tc>
          <w:tcPr>
            <w:tcW w:w="1470" w:type="dxa"/>
            <w:tcBorders>
              <w:top w:val="inset" w:sz="7" w:space="0" w:color="000000"/>
              <w:left w:val="inset" w:sz="7" w:space="0" w:color="000000"/>
              <w:bottom w:val="inset" w:sz="7" w:space="0" w:color="000000"/>
              <w:right w:val="inset" w:sz="7" w:space="0" w:color="000000"/>
            </w:tcBorders>
            <w:vAlign w:val="center"/>
          </w:tcPr>
          <w:p w14:paraId="7BDE8C99" w14:textId="2A5AE445" w:rsidR="009A006B" w:rsidRDefault="009A006B" w:rsidP="009A006B"/>
        </w:tc>
      </w:tr>
      <w:tr w:rsidR="009A006B" w14:paraId="35E177FB" w14:textId="77777777" w:rsidTr="009A006B">
        <w:trPr>
          <w:jc w:val="center"/>
        </w:trPr>
        <w:tc>
          <w:tcPr>
            <w:tcW w:w="223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44CF5F" w14:textId="0943197D" w:rsidR="009A006B" w:rsidRDefault="009A006B" w:rsidP="009A006B"/>
        </w:tc>
        <w:tc>
          <w:tcPr>
            <w:tcW w:w="207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D45A35" w14:textId="77777777" w:rsidR="009A006B" w:rsidRDefault="009A006B" w:rsidP="009A006B">
            <w:r>
              <w:rPr>
                <w:rFonts w:ascii="Arial" w:hAnsi="Arial" w:cs="Arial"/>
                <w:color w:val="000000"/>
                <w:position w:val="-2"/>
                <w:sz w:val="18"/>
                <w:szCs w:val="18"/>
              </w:rPr>
              <w:t> </w:t>
            </w:r>
          </w:p>
        </w:tc>
        <w:tc>
          <w:tcPr>
            <w:tcW w:w="22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959644" w14:textId="0E08D444" w:rsidR="009A006B" w:rsidRPr="009A006B" w:rsidRDefault="009A006B" w:rsidP="009A006B">
            <w:pPr>
              <w:jc w:val="center"/>
              <w:rPr>
                <w:rFonts w:ascii="Arial" w:hAnsi="Arial" w:cs="Arial"/>
                <w:sz w:val="18"/>
                <w:szCs w:val="18"/>
              </w:rPr>
            </w:pPr>
            <w:r w:rsidRPr="009A006B">
              <w:rPr>
                <w:rFonts w:ascii="Arial" w:hAnsi="Arial" w:cs="Arial"/>
                <w:bCs/>
                <w:sz w:val="18"/>
                <w:szCs w:val="18"/>
              </w:rPr>
              <w:t>v zavarovalništvu</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27EA75" w14:textId="77777777" w:rsidR="009A006B" w:rsidRDefault="009A006B" w:rsidP="009A006B">
            <w:r>
              <w:rPr>
                <w:rFonts w:ascii="Arial" w:hAnsi="Arial" w:cs="Arial"/>
                <w:color w:val="000000"/>
                <w:position w:val="-2"/>
                <w:sz w:val="18"/>
                <w:szCs w:val="18"/>
              </w:rPr>
              <w:t> </w:t>
            </w:r>
          </w:p>
        </w:tc>
        <w:tc>
          <w:tcPr>
            <w:tcW w:w="1470" w:type="dxa"/>
            <w:tcBorders>
              <w:top w:val="inset" w:sz="7" w:space="0" w:color="000000"/>
              <w:left w:val="inset" w:sz="7" w:space="0" w:color="000000"/>
              <w:bottom w:val="inset" w:sz="7" w:space="0" w:color="000000"/>
              <w:right w:val="inset" w:sz="7" w:space="0" w:color="000000"/>
            </w:tcBorders>
            <w:vAlign w:val="center"/>
          </w:tcPr>
          <w:p w14:paraId="59B2A7F0" w14:textId="4E63B51D" w:rsidR="009A006B" w:rsidRDefault="009A006B" w:rsidP="009A006B"/>
        </w:tc>
      </w:tr>
      <w:tr w:rsidR="009A006B" w14:paraId="7828E3AC" w14:textId="77777777" w:rsidTr="009A006B">
        <w:trPr>
          <w:jc w:val="center"/>
        </w:trPr>
        <w:tc>
          <w:tcPr>
            <w:tcW w:w="223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B27A3D" w14:textId="77777777" w:rsidR="009A006B" w:rsidRDefault="009A006B" w:rsidP="009A006B"/>
        </w:tc>
        <w:tc>
          <w:tcPr>
            <w:tcW w:w="207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08626E" w14:textId="77777777" w:rsidR="009A006B" w:rsidRDefault="009A006B" w:rsidP="009A006B">
            <w:pPr>
              <w:rPr>
                <w:rFonts w:ascii="Arial" w:hAnsi="Arial" w:cs="Arial"/>
                <w:color w:val="000000"/>
                <w:position w:val="-2"/>
                <w:sz w:val="18"/>
                <w:szCs w:val="18"/>
              </w:rPr>
            </w:pPr>
          </w:p>
        </w:tc>
        <w:tc>
          <w:tcPr>
            <w:tcW w:w="22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B501EF" w14:textId="03C3F36C" w:rsidR="009A006B" w:rsidRPr="009A006B" w:rsidRDefault="009A006B" w:rsidP="009A006B">
            <w:pPr>
              <w:jc w:val="center"/>
              <w:rPr>
                <w:rFonts w:ascii="Arial" w:hAnsi="Arial" w:cs="Arial"/>
                <w:color w:val="000000"/>
                <w:position w:val="-2"/>
                <w:sz w:val="18"/>
                <w:szCs w:val="18"/>
              </w:rPr>
            </w:pPr>
            <w:r w:rsidRPr="009A006B">
              <w:rPr>
                <w:rFonts w:ascii="Arial" w:hAnsi="Arial" w:cs="Arial"/>
                <w:bCs/>
                <w:sz w:val="18"/>
                <w:szCs w:val="18"/>
              </w:rPr>
              <w:t>na področju cenitve škod</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7FDDA" w14:textId="77777777" w:rsidR="009A006B" w:rsidRDefault="009A006B" w:rsidP="009A006B">
            <w:pPr>
              <w:rPr>
                <w:rFonts w:ascii="Arial" w:hAnsi="Arial" w:cs="Arial"/>
                <w:color w:val="000000"/>
                <w:position w:val="-2"/>
                <w:sz w:val="18"/>
                <w:szCs w:val="18"/>
              </w:rPr>
            </w:pPr>
          </w:p>
        </w:tc>
        <w:tc>
          <w:tcPr>
            <w:tcW w:w="1470" w:type="dxa"/>
            <w:tcBorders>
              <w:top w:val="inset" w:sz="7" w:space="0" w:color="000000"/>
              <w:left w:val="inset" w:sz="7" w:space="0" w:color="000000"/>
              <w:bottom w:val="inset" w:sz="7" w:space="0" w:color="000000"/>
              <w:right w:val="inset" w:sz="7" w:space="0" w:color="000000"/>
            </w:tcBorders>
            <w:vAlign w:val="center"/>
          </w:tcPr>
          <w:p w14:paraId="6172475F" w14:textId="77777777" w:rsidR="009A006B" w:rsidRDefault="009A006B" w:rsidP="009A006B"/>
        </w:tc>
      </w:tr>
      <w:tr w:rsidR="009A006B" w14:paraId="426098D3" w14:textId="77777777" w:rsidTr="009A006B">
        <w:trPr>
          <w:jc w:val="center"/>
        </w:trPr>
        <w:tc>
          <w:tcPr>
            <w:tcW w:w="223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D32610" w14:textId="77777777" w:rsidR="009A006B" w:rsidRDefault="009A006B" w:rsidP="009A006B"/>
        </w:tc>
        <w:tc>
          <w:tcPr>
            <w:tcW w:w="207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680D34" w14:textId="77777777" w:rsidR="009A006B" w:rsidRDefault="009A006B" w:rsidP="009A006B">
            <w:pPr>
              <w:rPr>
                <w:rFonts w:ascii="Arial" w:hAnsi="Arial" w:cs="Arial"/>
                <w:color w:val="000000"/>
                <w:position w:val="-2"/>
                <w:sz w:val="18"/>
                <w:szCs w:val="18"/>
              </w:rPr>
            </w:pPr>
          </w:p>
        </w:tc>
        <w:tc>
          <w:tcPr>
            <w:tcW w:w="22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CF521E" w14:textId="0F5E2AFD" w:rsidR="009A006B" w:rsidRPr="009A006B" w:rsidRDefault="009A006B" w:rsidP="009A006B">
            <w:pPr>
              <w:jc w:val="center"/>
              <w:rPr>
                <w:rFonts w:ascii="Arial" w:hAnsi="Arial" w:cs="Arial"/>
                <w:color w:val="000000"/>
                <w:position w:val="-2"/>
                <w:sz w:val="18"/>
                <w:szCs w:val="18"/>
              </w:rPr>
            </w:pPr>
            <w:r w:rsidRPr="009A006B">
              <w:rPr>
                <w:rFonts w:ascii="Arial" w:hAnsi="Arial" w:cs="Arial"/>
                <w:bCs/>
                <w:sz w:val="18"/>
                <w:szCs w:val="18"/>
              </w:rPr>
              <w:t>na področju cenitve škod</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8E14A8" w14:textId="77777777" w:rsidR="009A006B" w:rsidRDefault="009A006B" w:rsidP="009A006B">
            <w:pPr>
              <w:rPr>
                <w:rFonts w:ascii="Arial" w:hAnsi="Arial" w:cs="Arial"/>
                <w:color w:val="000000"/>
                <w:position w:val="-2"/>
                <w:sz w:val="18"/>
                <w:szCs w:val="18"/>
              </w:rPr>
            </w:pPr>
          </w:p>
        </w:tc>
        <w:tc>
          <w:tcPr>
            <w:tcW w:w="1470" w:type="dxa"/>
            <w:tcBorders>
              <w:top w:val="inset" w:sz="7" w:space="0" w:color="000000"/>
              <w:left w:val="inset" w:sz="7" w:space="0" w:color="000000"/>
              <w:bottom w:val="inset" w:sz="7" w:space="0" w:color="000000"/>
              <w:right w:val="inset" w:sz="7" w:space="0" w:color="000000"/>
            </w:tcBorders>
            <w:vAlign w:val="center"/>
          </w:tcPr>
          <w:p w14:paraId="36BB16A5" w14:textId="77777777" w:rsidR="009A006B" w:rsidRDefault="009A006B" w:rsidP="009A006B"/>
        </w:tc>
      </w:tr>
    </w:tbl>
    <w:p w14:paraId="7940F6D4" w14:textId="5307AE6F" w:rsidR="00335FBE" w:rsidRDefault="009A006B">
      <w:pPr>
        <w:spacing w:before="225" w:after="225" w:line="240" w:lineRule="auto"/>
        <w:jc w:val="both"/>
        <w:rPr>
          <w:rFonts w:ascii="Arial" w:hAnsi="Arial" w:cs="Arial"/>
          <w:i/>
          <w:iCs/>
          <w:sz w:val="18"/>
          <w:szCs w:val="18"/>
        </w:rPr>
      </w:pPr>
      <w:r w:rsidRPr="009A006B">
        <w:rPr>
          <w:rFonts w:ascii="Arial" w:hAnsi="Arial" w:cs="Arial"/>
          <w:i/>
          <w:iCs/>
          <w:sz w:val="18"/>
          <w:szCs w:val="18"/>
        </w:rPr>
        <w:t>*V primeru, da posamezni kader ni zaposlen pri ponudniku ali partnerju, mora biti kader ali gospodarski subjekt, pri katerem je kader zaposlen, nominiran kot podizvajalec.</w:t>
      </w:r>
    </w:p>
    <w:p w14:paraId="6AE24098" w14:textId="77777777" w:rsidR="009A006B" w:rsidRDefault="009A006B">
      <w:pPr>
        <w:spacing w:before="225" w:after="225" w:line="240" w:lineRule="auto"/>
        <w:jc w:val="both"/>
        <w:rPr>
          <w:rFonts w:ascii="Arial" w:hAnsi="Arial" w:cs="Arial"/>
          <w:i/>
          <w:iCs/>
          <w:sz w:val="18"/>
          <w:szCs w:val="18"/>
        </w:rPr>
      </w:pPr>
    </w:p>
    <w:p w14:paraId="7ABB954A" w14:textId="77777777" w:rsidR="009A006B" w:rsidRDefault="009A006B">
      <w:pPr>
        <w:spacing w:before="225" w:after="225" w:line="240" w:lineRule="auto"/>
        <w:jc w:val="both"/>
        <w:rPr>
          <w:rFonts w:ascii="Arial" w:hAnsi="Arial" w:cs="Arial"/>
          <w:i/>
          <w:iCs/>
          <w:sz w:val="18"/>
          <w:szCs w:val="18"/>
        </w:rPr>
      </w:pPr>
    </w:p>
    <w:p w14:paraId="0AF69C01" w14:textId="77777777" w:rsidR="009A006B" w:rsidRDefault="009A006B">
      <w:pPr>
        <w:spacing w:before="225" w:after="225" w:line="240" w:lineRule="auto"/>
        <w:jc w:val="both"/>
        <w:rPr>
          <w:rFonts w:ascii="Arial" w:hAnsi="Arial" w:cs="Arial"/>
          <w:i/>
          <w:iCs/>
          <w:sz w:val="18"/>
          <w:szCs w:val="18"/>
        </w:rPr>
      </w:pPr>
    </w:p>
    <w:p w14:paraId="694D2A18" w14:textId="77777777" w:rsidR="009A006B" w:rsidRDefault="009A006B">
      <w:pPr>
        <w:spacing w:before="225" w:after="225" w:line="240" w:lineRule="auto"/>
        <w:jc w:val="both"/>
        <w:rPr>
          <w:rFonts w:ascii="Arial" w:hAnsi="Arial" w:cs="Arial"/>
          <w:i/>
          <w:iCs/>
          <w:sz w:val="18"/>
          <w:szCs w:val="18"/>
        </w:rPr>
      </w:pPr>
    </w:p>
    <w:p w14:paraId="5D603AF4" w14:textId="77777777" w:rsidR="009A006B" w:rsidRDefault="009A006B">
      <w:pPr>
        <w:spacing w:before="225" w:after="225" w:line="240" w:lineRule="auto"/>
        <w:jc w:val="both"/>
        <w:rPr>
          <w:rFonts w:ascii="Arial" w:hAnsi="Arial" w:cs="Arial"/>
          <w:i/>
          <w:iCs/>
          <w:sz w:val="18"/>
          <w:szCs w:val="18"/>
        </w:rPr>
      </w:pPr>
    </w:p>
    <w:p w14:paraId="77BA77FA" w14:textId="77777777" w:rsidR="009A006B" w:rsidRDefault="009A006B">
      <w:pPr>
        <w:spacing w:before="225" w:after="225" w:line="240" w:lineRule="auto"/>
        <w:jc w:val="both"/>
        <w:rPr>
          <w:rFonts w:ascii="Arial" w:hAnsi="Arial" w:cs="Arial"/>
          <w:i/>
          <w:iCs/>
          <w:sz w:val="18"/>
          <w:szCs w:val="18"/>
        </w:rPr>
      </w:pPr>
    </w:p>
    <w:p w14:paraId="6B55A41F" w14:textId="77777777" w:rsidR="009A006B" w:rsidRPr="009A006B" w:rsidRDefault="009A006B">
      <w:pPr>
        <w:spacing w:before="225" w:after="225" w:line="240" w:lineRule="auto"/>
        <w:jc w:val="both"/>
        <w:rPr>
          <w:rFonts w:ascii="Arial" w:hAnsi="Arial" w:cs="Arial"/>
          <w:i/>
          <w:iCs/>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335FBE" w14:paraId="33FAF129" w14:textId="77777777">
        <w:tc>
          <w:tcPr>
            <w:tcW w:w="4080" w:type="dxa"/>
            <w:tcMar>
              <w:top w:w="75" w:type="dxa"/>
              <w:bottom w:w="75" w:type="dxa"/>
            </w:tcMar>
            <w:vAlign w:val="center"/>
          </w:tcPr>
          <w:p w14:paraId="4C4A0B04" w14:textId="77777777" w:rsidR="00335FBE"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4F9576CA" w14:textId="77777777" w:rsidR="00335FBE" w:rsidRDefault="00000000">
            <w:pPr>
              <w:jc w:val="center"/>
            </w:pPr>
            <w:r>
              <w:rPr>
                <w:rFonts w:ascii="Arial" w:hAnsi="Arial" w:cs="Arial"/>
                <w:color w:val="000000"/>
                <w:position w:val="-2"/>
                <w:sz w:val="18"/>
                <w:szCs w:val="18"/>
              </w:rPr>
              <w:t>Ime in priimek: _____________________</w:t>
            </w:r>
          </w:p>
        </w:tc>
      </w:tr>
      <w:tr w:rsidR="00335FBE" w14:paraId="3EE54512" w14:textId="77777777">
        <w:tc>
          <w:tcPr>
            <w:tcW w:w="4080" w:type="dxa"/>
            <w:tcMar>
              <w:top w:w="75" w:type="dxa"/>
              <w:bottom w:w="75" w:type="dxa"/>
            </w:tcMar>
            <w:vAlign w:val="center"/>
          </w:tcPr>
          <w:p w14:paraId="3D027A33" w14:textId="77777777" w:rsidR="00335FBE" w:rsidRDefault="00000000">
            <w:r>
              <w:rPr>
                <w:rFonts w:ascii="Arial" w:hAnsi="Arial" w:cs="Arial"/>
                <w:color w:val="000000"/>
                <w:position w:val="-2"/>
                <w:sz w:val="18"/>
                <w:szCs w:val="18"/>
              </w:rPr>
              <w:t> </w:t>
            </w:r>
          </w:p>
        </w:tc>
        <w:tc>
          <w:tcPr>
            <w:tcW w:w="0" w:type="auto"/>
            <w:tcMar>
              <w:top w:w="75" w:type="dxa"/>
              <w:bottom w:w="75" w:type="dxa"/>
            </w:tcMar>
            <w:vAlign w:val="center"/>
          </w:tcPr>
          <w:p w14:paraId="2316DB3C" w14:textId="77777777" w:rsidR="00335FBE" w:rsidRDefault="00000000">
            <w:pPr>
              <w:jc w:val="center"/>
            </w:pPr>
            <w:r>
              <w:rPr>
                <w:rFonts w:ascii="Arial" w:hAnsi="Arial" w:cs="Arial"/>
                <w:color w:val="000000"/>
                <w:position w:val="-2"/>
                <w:sz w:val="18"/>
                <w:szCs w:val="18"/>
              </w:rPr>
              <w:t>(žig in podpis)</w:t>
            </w:r>
          </w:p>
        </w:tc>
      </w:tr>
    </w:tbl>
    <w:p w14:paraId="7C9786D2" w14:textId="77777777" w:rsidR="00335FBE" w:rsidRDefault="00335FBE">
      <w:pPr>
        <w:sectPr w:rsidR="00335FBE" w:rsidSect="006E7A2B">
          <w:footerReference w:type="default" r:id="rId14"/>
          <w:pgSz w:w="11906" w:h="16838"/>
          <w:pgMar w:top="1418" w:right="1418" w:bottom="1418" w:left="1418" w:header="567" w:footer="596" w:gutter="0"/>
          <w:cols w:space="708"/>
          <w:docGrid w:linePitch="360"/>
        </w:sectPr>
      </w:pPr>
    </w:p>
    <w:p w14:paraId="5C1C2AD6" w14:textId="77777777" w:rsidR="00037DCD"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3FA43A05" w14:textId="77777777" w:rsidR="00037DCD" w:rsidRPr="00252358" w:rsidRDefault="00037DCD" w:rsidP="00252358"/>
    <w:p w14:paraId="1A52A956" w14:textId="77777777" w:rsidR="00037DCD"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703701B6" w14:textId="77777777" w:rsidR="00037DCD" w:rsidRDefault="00037DCD" w:rsidP="00EB2A75">
      <w:pPr>
        <w:spacing w:after="120"/>
        <w:rPr>
          <w:rFonts w:ascii="Arial" w:hAnsi="Arial" w:cs="Arial"/>
        </w:rPr>
      </w:pPr>
    </w:p>
    <w:p w14:paraId="0949892C" w14:textId="77777777" w:rsidR="00335FBE" w:rsidRDefault="00000000">
      <w:pPr>
        <w:spacing w:before="225" w:after="225" w:line="240" w:lineRule="auto"/>
        <w:jc w:val="center"/>
      </w:pPr>
      <w:r>
        <w:rPr>
          <w:rFonts w:ascii="Arial" w:hAnsi="Arial" w:cs="Arial"/>
          <w:b/>
          <w:bCs/>
          <w:color w:val="000000"/>
          <w:sz w:val="24"/>
          <w:szCs w:val="24"/>
        </w:rPr>
        <w:t>MENIČNA IZJAVA</w:t>
      </w:r>
    </w:p>
    <w:p w14:paraId="65201F98" w14:textId="77777777" w:rsidR="00335FBE" w:rsidRDefault="00000000">
      <w:pPr>
        <w:spacing w:before="225" w:after="225" w:line="240" w:lineRule="auto"/>
        <w:jc w:val="center"/>
      </w:pPr>
      <w:r>
        <w:rPr>
          <w:rFonts w:ascii="Arial" w:hAnsi="Arial" w:cs="Arial"/>
          <w:color w:val="000000"/>
          <w:sz w:val="21"/>
          <w:szCs w:val="21"/>
        </w:rPr>
        <w:t>s pooblastilom za izpolnitev in unovčenje menice</w:t>
      </w:r>
    </w:p>
    <w:p w14:paraId="1C68F66B" w14:textId="77777777" w:rsidR="00335FBE" w:rsidRDefault="00000000">
      <w:pPr>
        <w:spacing w:before="225" w:after="225" w:line="240" w:lineRule="auto"/>
        <w:jc w:val="both"/>
      </w:pPr>
      <w:r>
        <w:rPr>
          <w:rFonts w:ascii="Arial" w:hAnsi="Arial" w:cs="Arial"/>
          <w:color w:val="000000"/>
          <w:sz w:val="18"/>
          <w:szCs w:val="18"/>
        </w:rPr>
        <w:t> </w:t>
      </w:r>
    </w:p>
    <w:p w14:paraId="01C22571" w14:textId="77777777" w:rsidR="00335FBE" w:rsidRDefault="00000000">
      <w:pPr>
        <w:spacing w:before="225" w:after="225" w:line="240" w:lineRule="auto"/>
        <w:jc w:val="both"/>
      </w:pPr>
      <w:r>
        <w:rPr>
          <w:rFonts w:ascii="Arial" w:hAnsi="Arial" w:cs="Arial"/>
          <w:color w:val="000000"/>
          <w:sz w:val="18"/>
          <w:szCs w:val="18"/>
        </w:rPr>
        <w:t xml:space="preserve">Naročniku KOMUNALA RADGONA d.o.o., Partizanska cesta 13, 9250 Gornja Radgona,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102306DE" w14:textId="16C208C4" w:rsidR="00335FBE" w:rsidRDefault="00000000" w:rsidP="009A006B">
      <w:pPr>
        <w:spacing w:before="225" w:after="225" w:line="240" w:lineRule="auto"/>
        <w:jc w:val="center"/>
      </w:pPr>
      <w:r>
        <w:rPr>
          <w:rFonts w:ascii="Arial" w:hAnsi="Arial" w:cs="Arial"/>
          <w:b/>
          <w:bCs/>
          <w:color w:val="000000"/>
          <w:sz w:val="18"/>
          <w:szCs w:val="18"/>
        </w:rPr>
        <w:t>Izvajanje storitev zavarovanja premoženja za potrebe Komunale Radgona d.o.o.</w:t>
      </w:r>
    </w:p>
    <w:p w14:paraId="2ACB2993" w14:textId="77777777" w:rsidR="00335FBE" w:rsidRDefault="0000000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F06BC5A" w14:textId="77777777" w:rsidR="00335FBE" w:rsidRDefault="00000000">
      <w:pPr>
        <w:spacing w:before="225" w:after="225" w:line="240" w:lineRule="auto"/>
        <w:jc w:val="both"/>
      </w:pPr>
      <w:r>
        <w:rPr>
          <w:rFonts w:ascii="Arial" w:hAnsi="Arial" w:cs="Arial"/>
          <w:color w:val="000000"/>
          <w:sz w:val="18"/>
          <w:szCs w:val="18"/>
        </w:rPr>
        <w:t> </w:t>
      </w:r>
    </w:p>
    <w:p w14:paraId="50749B44" w14:textId="5105926A" w:rsidR="00335FBE" w:rsidRDefault="00000000">
      <w:pPr>
        <w:spacing w:before="225" w:after="225" w:line="240" w:lineRule="auto"/>
        <w:jc w:val="both"/>
      </w:pPr>
      <w:r>
        <w:rPr>
          <w:rFonts w:ascii="Arial" w:hAnsi="Arial" w:cs="Arial"/>
          <w:color w:val="000000"/>
          <w:sz w:val="18"/>
          <w:szCs w:val="18"/>
        </w:rPr>
        <w:t xml:space="preserve">Naročnika KOMUNALA RADGONA d.o.o. pooblaščamo, da izpolni priloženo menico z zneskom v višini </w:t>
      </w:r>
      <w:r>
        <w:rPr>
          <w:rFonts w:ascii="Arial" w:hAnsi="Arial" w:cs="Arial"/>
          <w:b/>
          <w:bCs/>
          <w:color w:val="000000"/>
          <w:sz w:val="18"/>
          <w:szCs w:val="18"/>
        </w:rPr>
        <w:t xml:space="preserve">10,00 % pogodbene vrednosti z </w:t>
      </w:r>
      <w:r w:rsidR="009A006B">
        <w:rPr>
          <w:rFonts w:ascii="Arial" w:hAnsi="Arial" w:cs="Arial"/>
          <w:b/>
          <w:bCs/>
          <w:color w:val="000000"/>
          <w:sz w:val="18"/>
          <w:szCs w:val="18"/>
        </w:rPr>
        <w:t>DPZP</w:t>
      </w:r>
      <w:r>
        <w:rPr>
          <w:rFonts w:ascii="Arial" w:hAnsi="Arial" w:cs="Arial"/>
          <w:b/>
          <w:bCs/>
          <w:color w:val="000000"/>
          <w:sz w:val="18"/>
          <w:szCs w:val="18"/>
        </w:rPr>
        <w:t xml:space="preserve">, kar znaša </w:t>
      </w:r>
      <w:r>
        <w:rPr>
          <w:rFonts w:ascii="Arial" w:hAnsi="Arial" w:cs="Arial"/>
          <w:b/>
          <w:bCs/>
          <w:color w:val="000000"/>
          <w:sz w:val="18"/>
          <w:szCs w:val="18"/>
          <w:u w:val="single"/>
        </w:rPr>
        <w:t>__________</w:t>
      </w:r>
    </w:p>
    <w:p w14:paraId="24755FFD" w14:textId="77777777" w:rsidR="00335FBE" w:rsidRDefault="00000000">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45F0300C" w14:textId="77777777" w:rsidR="00335FBE" w:rsidRDefault="00000000">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2A700C9C" w14:textId="77777777" w:rsidR="00335FBE" w:rsidRDefault="0000000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27A084C1" w14:textId="77777777" w:rsidR="00335FBE" w:rsidRDefault="0000000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5411AFE9" w14:textId="77777777" w:rsidR="00335FBE" w:rsidRDefault="00000000">
      <w:pPr>
        <w:spacing w:before="225" w:after="225" w:line="240" w:lineRule="auto"/>
        <w:jc w:val="both"/>
      </w:pPr>
      <w:r>
        <w:rPr>
          <w:rFonts w:ascii="Arial" w:hAnsi="Arial" w:cs="Arial"/>
          <w:color w:val="000000"/>
          <w:sz w:val="18"/>
          <w:szCs w:val="18"/>
        </w:rPr>
        <w:t> </w:t>
      </w:r>
    </w:p>
    <w:p w14:paraId="459668A4" w14:textId="77777777" w:rsidR="00335FBE" w:rsidRDefault="00000000">
      <w:pPr>
        <w:spacing w:before="225" w:after="225" w:line="240" w:lineRule="auto"/>
        <w:jc w:val="both"/>
      </w:pPr>
      <w:r>
        <w:rPr>
          <w:rFonts w:ascii="Arial" w:hAnsi="Arial" w:cs="Arial"/>
          <w:color w:val="000000"/>
          <w:sz w:val="18"/>
          <w:szCs w:val="18"/>
        </w:rPr>
        <w:t>Priloga: </w:t>
      </w:r>
    </w:p>
    <w:p w14:paraId="3639441B" w14:textId="77777777" w:rsidR="00335FBE" w:rsidRDefault="00000000">
      <w:pPr>
        <w:spacing w:before="225" w:after="225" w:line="240" w:lineRule="auto"/>
        <w:jc w:val="both"/>
      </w:pPr>
      <w:r>
        <w:rPr>
          <w:rFonts w:ascii="Arial" w:hAnsi="Arial" w:cs="Arial"/>
          <w:color w:val="000000"/>
          <w:sz w:val="18"/>
          <w:szCs w:val="18"/>
        </w:rPr>
        <w:t>- bianco menica, podpisana in žigosana</w:t>
      </w:r>
    </w:p>
    <w:p w14:paraId="4DF68232" w14:textId="77777777" w:rsidR="00335FBE"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335FBE" w14:paraId="678BDC60" w14:textId="77777777">
        <w:tc>
          <w:tcPr>
            <w:tcW w:w="2500" w:type="pct"/>
            <w:tcMar>
              <w:top w:w="75" w:type="dxa"/>
              <w:bottom w:w="75" w:type="dxa"/>
            </w:tcMar>
            <w:vAlign w:val="center"/>
          </w:tcPr>
          <w:p w14:paraId="04ED8F76" w14:textId="77777777" w:rsidR="00335FBE" w:rsidRDefault="0000000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8A5466F" w14:textId="77777777" w:rsidR="00335FBE" w:rsidRDefault="0000000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335FBE" w14:paraId="7B6D74F6" w14:textId="77777777">
        <w:tc>
          <w:tcPr>
            <w:tcW w:w="2500" w:type="pct"/>
            <w:tcMar>
              <w:top w:w="75" w:type="dxa"/>
              <w:bottom w:w="75" w:type="dxa"/>
            </w:tcMar>
            <w:vAlign w:val="center"/>
          </w:tcPr>
          <w:p w14:paraId="7B9236B9" w14:textId="77777777" w:rsidR="00335FBE" w:rsidRDefault="0000000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34A4DF8" w14:textId="77777777" w:rsidR="00335FBE" w:rsidRDefault="00335FBE"/>
          <w:p w14:paraId="449DF930" w14:textId="77777777" w:rsidR="00335FBE" w:rsidRDefault="00000000">
            <w:pPr>
              <w:jc w:val="center"/>
            </w:pPr>
            <w:r>
              <w:rPr>
                <w:rFonts w:ascii="Arial" w:hAnsi="Arial" w:cs="Arial"/>
                <w:color w:val="A9A9A9"/>
                <w:position w:val="-2"/>
                <w:sz w:val="18"/>
                <w:szCs w:val="18"/>
              </w:rPr>
              <w:t>(žig in podpis)</w:t>
            </w:r>
          </w:p>
        </w:tc>
      </w:tr>
    </w:tbl>
    <w:p w14:paraId="312CE8FF" w14:textId="77777777" w:rsidR="00335FBE" w:rsidRDefault="00000000">
      <w:pPr>
        <w:spacing w:before="225" w:after="225" w:line="240" w:lineRule="auto"/>
        <w:jc w:val="both"/>
      </w:pPr>
      <w:r>
        <w:rPr>
          <w:rFonts w:ascii="Arial" w:hAnsi="Arial" w:cs="Arial"/>
          <w:color w:val="000000"/>
          <w:sz w:val="18"/>
          <w:szCs w:val="18"/>
        </w:rPr>
        <w:t> </w:t>
      </w:r>
    </w:p>
    <w:p w14:paraId="22F33A35" w14:textId="77777777" w:rsidR="00335FBE" w:rsidRDefault="00000000">
      <w:pPr>
        <w:spacing w:before="225" w:after="225" w:line="240" w:lineRule="auto"/>
        <w:jc w:val="both"/>
      </w:pPr>
      <w:r>
        <w:rPr>
          <w:rFonts w:ascii="Arial" w:hAnsi="Arial" w:cs="Arial"/>
          <w:color w:val="000000"/>
          <w:sz w:val="18"/>
          <w:szCs w:val="18"/>
        </w:rPr>
        <w:t> </w:t>
      </w:r>
    </w:p>
    <w:p w14:paraId="680CC63D" w14:textId="77777777" w:rsidR="00335FBE" w:rsidRDefault="00335FBE">
      <w:pPr>
        <w:sectPr w:rsidR="00335FBE" w:rsidSect="006E7A2B">
          <w:footerReference w:type="default" r:id="rId15"/>
          <w:pgSz w:w="11906" w:h="16838"/>
          <w:pgMar w:top="1418" w:right="1418" w:bottom="1418" w:left="1418" w:header="567" w:footer="596" w:gutter="0"/>
          <w:cols w:space="708"/>
          <w:docGrid w:linePitch="360"/>
        </w:sectPr>
      </w:pPr>
    </w:p>
    <w:p w14:paraId="4D1DFAD6" w14:textId="77777777" w:rsidR="00037DCD"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122CB412" w14:textId="77777777" w:rsidR="00037DCD" w:rsidRPr="00252358" w:rsidRDefault="00037DCD" w:rsidP="00252358"/>
    <w:p w14:paraId="5804BF39" w14:textId="77777777" w:rsidR="00037DCD"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4928DFBF" w14:textId="77777777" w:rsidR="00037DCD" w:rsidRDefault="00037DCD" w:rsidP="00EB2A75">
      <w:pPr>
        <w:spacing w:after="120"/>
        <w:rPr>
          <w:rFonts w:ascii="Arial" w:hAnsi="Arial" w:cs="Arial"/>
        </w:rPr>
      </w:pPr>
    </w:p>
    <w:p w14:paraId="401C8DC2" w14:textId="77777777" w:rsidR="00335FBE" w:rsidRDefault="00000000">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2277307B" w14:textId="77777777" w:rsidR="00335FBE" w:rsidRDefault="00000000">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9178"/>
      </w:tblGrid>
      <w:tr w:rsidR="00335FBE" w14:paraId="1F512B9D" w14:textId="77777777">
        <w:tc>
          <w:tcPr>
            <w:tcW w:w="0" w:type="auto"/>
            <w:tcMar>
              <w:top w:w="0" w:type="auto"/>
              <w:bottom w:w="0" w:type="auto"/>
            </w:tcMar>
          </w:tcPr>
          <w:p w14:paraId="518BB2D4" w14:textId="77777777" w:rsidR="00335FBE" w:rsidRDefault="00000000">
            <w:pPr>
              <w:numPr>
                <w:ilvl w:val="0"/>
                <w:numId w:val="23"/>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7758482D" w14:textId="77777777" w:rsidR="00335FBE" w:rsidRDefault="00000000">
            <w:pPr>
              <w:numPr>
                <w:ilvl w:val="0"/>
                <w:numId w:val="23"/>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10D5EC66" w14:textId="1232DB3D" w:rsidR="00335FBE" w:rsidRDefault="00000000">
            <w:pPr>
              <w:numPr>
                <w:ilvl w:val="0"/>
                <w:numId w:val="23"/>
              </w:numPr>
              <w:jc w:val="both"/>
              <w:rPr>
                <w:rFonts w:ascii="Arial" w:hAnsi="Arial" w:cs="Arial"/>
                <w:color w:val="000000"/>
                <w:sz w:val="18"/>
                <w:szCs w:val="18"/>
              </w:rPr>
            </w:pPr>
            <w:r>
              <w:rPr>
                <w:rFonts w:ascii="Arial" w:hAnsi="Arial" w:cs="Arial"/>
                <w:color w:val="000000"/>
                <w:sz w:val="18"/>
                <w:szCs w:val="18"/>
              </w:rPr>
              <w:t xml:space="preserve">nismo izločeni iz postopkov oddaje javnih naročil zaradi uvrstitve v evidenco gospodarskih subjektov z </w:t>
            </w:r>
            <w:r w:rsidR="009A006B">
              <w:rPr>
                <w:rFonts w:ascii="Arial" w:hAnsi="Arial" w:cs="Arial"/>
                <w:color w:val="000000"/>
                <w:sz w:val="18"/>
                <w:szCs w:val="18"/>
              </w:rPr>
              <w:t>izrečenimi stranskimi sankcijami izločitve iz postopkov oddaje javnih naročil</w:t>
            </w:r>
            <w:r>
              <w:rPr>
                <w:rFonts w:ascii="Arial" w:hAnsi="Arial" w:cs="Arial"/>
                <w:color w:val="000000"/>
                <w:sz w:val="18"/>
                <w:szCs w:val="18"/>
              </w:rPr>
              <w:t>,</w:t>
            </w:r>
          </w:p>
          <w:p w14:paraId="79DAB6E1" w14:textId="77777777" w:rsidR="00335FBE" w:rsidRDefault="00000000">
            <w:pPr>
              <w:numPr>
                <w:ilvl w:val="0"/>
                <w:numId w:val="23"/>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56A6CDEC" w14:textId="77777777" w:rsidR="00335FBE" w:rsidRDefault="00000000">
            <w:pPr>
              <w:numPr>
                <w:ilvl w:val="0"/>
                <w:numId w:val="23"/>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836BE0F" w14:textId="77777777" w:rsidR="00335FBE" w:rsidRDefault="00000000">
            <w:pPr>
              <w:numPr>
                <w:ilvl w:val="0"/>
                <w:numId w:val="23"/>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72631CC" w14:textId="77777777" w:rsidR="00335FBE" w:rsidRDefault="00000000">
            <w:pPr>
              <w:numPr>
                <w:ilvl w:val="0"/>
                <w:numId w:val="23"/>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802EAF9" w14:textId="77777777" w:rsidR="00335FBE" w:rsidRDefault="0000000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27F654B0" w14:textId="77777777" w:rsidR="009A006B" w:rsidRDefault="009A006B">
      <w:pPr>
        <w:spacing w:before="225" w:after="225" w:line="240" w:lineRule="auto"/>
        <w:jc w:val="both"/>
        <w:rPr>
          <w:rFonts w:ascii="Arial" w:hAnsi="Arial" w:cs="Arial"/>
          <w:color w:val="000000"/>
          <w:sz w:val="18"/>
          <w:szCs w:val="18"/>
        </w:rPr>
      </w:pPr>
    </w:p>
    <w:p w14:paraId="223FE0A8" w14:textId="18419B7A" w:rsidR="00335FBE" w:rsidRDefault="0000000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335FBE" w14:paraId="3C351B62" w14:textId="77777777">
        <w:tc>
          <w:tcPr>
            <w:tcW w:w="4080" w:type="dxa"/>
            <w:tcMar>
              <w:top w:w="75" w:type="dxa"/>
              <w:bottom w:w="75" w:type="dxa"/>
            </w:tcMar>
            <w:vAlign w:val="center"/>
          </w:tcPr>
          <w:p w14:paraId="079A611B" w14:textId="77777777" w:rsidR="00335FBE"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488BF4A4" w14:textId="77777777" w:rsidR="00335FBE" w:rsidRDefault="00000000">
            <w:r>
              <w:rPr>
                <w:rFonts w:ascii="Arial" w:hAnsi="Arial" w:cs="Arial"/>
                <w:color w:val="000000"/>
                <w:position w:val="-2"/>
                <w:sz w:val="18"/>
                <w:szCs w:val="18"/>
              </w:rPr>
              <w:t>Ime in priimek: _____________________</w:t>
            </w:r>
          </w:p>
        </w:tc>
      </w:tr>
      <w:tr w:rsidR="00335FBE" w14:paraId="7E197820" w14:textId="77777777">
        <w:tc>
          <w:tcPr>
            <w:tcW w:w="4080" w:type="dxa"/>
            <w:tcMar>
              <w:top w:w="75" w:type="dxa"/>
              <w:bottom w:w="75" w:type="dxa"/>
            </w:tcMar>
            <w:vAlign w:val="center"/>
          </w:tcPr>
          <w:p w14:paraId="5C685657" w14:textId="77777777" w:rsidR="00335FBE" w:rsidRDefault="00000000">
            <w:r>
              <w:rPr>
                <w:rFonts w:ascii="Arial" w:hAnsi="Arial" w:cs="Arial"/>
                <w:color w:val="000000"/>
                <w:position w:val="-2"/>
                <w:sz w:val="18"/>
                <w:szCs w:val="18"/>
              </w:rPr>
              <w:t> </w:t>
            </w:r>
          </w:p>
        </w:tc>
        <w:tc>
          <w:tcPr>
            <w:tcW w:w="0" w:type="auto"/>
            <w:tcMar>
              <w:top w:w="75" w:type="dxa"/>
              <w:bottom w:w="75" w:type="dxa"/>
            </w:tcMar>
            <w:vAlign w:val="center"/>
          </w:tcPr>
          <w:p w14:paraId="29C53C58" w14:textId="77777777" w:rsidR="00335FBE" w:rsidRDefault="00335FBE"/>
          <w:p w14:paraId="0EA8D5A9" w14:textId="77777777" w:rsidR="00335FBE" w:rsidRDefault="00000000">
            <w:pPr>
              <w:jc w:val="center"/>
            </w:pPr>
            <w:r>
              <w:rPr>
                <w:rFonts w:ascii="Arial" w:hAnsi="Arial" w:cs="Arial"/>
                <w:color w:val="A9A9A9"/>
                <w:position w:val="-2"/>
                <w:sz w:val="18"/>
                <w:szCs w:val="18"/>
              </w:rPr>
              <w:t>(žig in podpis)</w:t>
            </w:r>
          </w:p>
        </w:tc>
      </w:tr>
    </w:tbl>
    <w:p w14:paraId="32226B9F" w14:textId="77777777" w:rsidR="00335FBE" w:rsidRDefault="00000000">
      <w:pPr>
        <w:spacing w:before="225" w:after="225" w:line="240" w:lineRule="auto"/>
        <w:jc w:val="both"/>
      </w:pPr>
      <w:r>
        <w:rPr>
          <w:rFonts w:ascii="Arial" w:hAnsi="Arial" w:cs="Arial"/>
          <w:color w:val="000000"/>
          <w:sz w:val="18"/>
          <w:szCs w:val="18"/>
        </w:rPr>
        <w:t> </w:t>
      </w:r>
    </w:p>
    <w:p w14:paraId="6D87804F" w14:textId="77777777" w:rsidR="00335FBE" w:rsidRDefault="00000000">
      <w:pPr>
        <w:spacing w:before="525" w:after="225" w:line="240" w:lineRule="auto"/>
        <w:jc w:val="both"/>
      </w:pPr>
      <w:r>
        <w:rPr>
          <w:rFonts w:ascii="Arial" w:hAnsi="Arial" w:cs="Arial"/>
          <w:color w:val="000000"/>
          <w:sz w:val="18"/>
          <w:szCs w:val="18"/>
        </w:rPr>
        <w:t> </w:t>
      </w:r>
    </w:p>
    <w:p w14:paraId="025256D5" w14:textId="77777777" w:rsidR="00335FBE" w:rsidRDefault="00335FBE">
      <w:pPr>
        <w:sectPr w:rsidR="00335FBE" w:rsidSect="006E7A2B">
          <w:footerReference w:type="default" r:id="rId16"/>
          <w:pgSz w:w="11906" w:h="16838"/>
          <w:pgMar w:top="1418" w:right="1418" w:bottom="1418" w:left="1418" w:header="567" w:footer="596" w:gutter="0"/>
          <w:cols w:space="708"/>
          <w:docGrid w:linePitch="360"/>
        </w:sectPr>
      </w:pPr>
    </w:p>
    <w:p w14:paraId="2BD9CDB8" w14:textId="77777777" w:rsidR="00037DCD"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9</w:t>
      </w:r>
    </w:p>
    <w:p w14:paraId="5DB5E95B" w14:textId="77777777" w:rsidR="00037DCD" w:rsidRPr="00252358" w:rsidRDefault="00037DCD" w:rsidP="00252358"/>
    <w:p w14:paraId="26C62CEA" w14:textId="77777777" w:rsidR="00037DCD"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1BB5D338" w14:textId="77777777" w:rsidR="00037DCD" w:rsidRDefault="00037DCD" w:rsidP="00EB2A75">
      <w:pPr>
        <w:spacing w:after="120"/>
        <w:rPr>
          <w:rFonts w:ascii="Arial" w:hAnsi="Arial" w:cs="Arial"/>
        </w:rPr>
      </w:pPr>
    </w:p>
    <w:p w14:paraId="2974C664" w14:textId="77777777" w:rsidR="00335FBE" w:rsidRDefault="00000000">
      <w:pPr>
        <w:spacing w:before="225" w:after="225" w:line="240" w:lineRule="auto"/>
        <w:jc w:val="both"/>
      </w:pPr>
      <w:r>
        <w:rPr>
          <w:rFonts w:ascii="Arial" w:hAnsi="Arial" w:cs="Arial"/>
          <w:color w:val="000000"/>
          <w:sz w:val="18"/>
          <w:szCs w:val="18"/>
        </w:rPr>
        <w:t>V zvezi z javnim naročilom »Izvajanje storitev zavarovanja premoženja za potrebe Komunale Radgona d.o.o.«,</w:t>
      </w:r>
    </w:p>
    <w:p w14:paraId="7FEBA2E5" w14:textId="77777777" w:rsidR="00335FBE" w:rsidRDefault="00000000">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0DD530B8" w14:textId="77777777" w:rsidR="00335FBE" w:rsidRDefault="00000000">
      <w:pPr>
        <w:spacing w:before="225" w:after="225" w:line="240" w:lineRule="auto"/>
        <w:jc w:val="both"/>
      </w:pPr>
      <w:r>
        <w:rPr>
          <w:rFonts w:ascii="Arial" w:hAnsi="Arial" w:cs="Arial"/>
          <w:color w:val="000000"/>
          <w:sz w:val="18"/>
          <w:szCs w:val="18"/>
        </w:rPr>
        <w:t>Izjavljamo (ustrezno označi):</w:t>
      </w:r>
    </w:p>
    <w:p w14:paraId="46BAAA2E" w14:textId="77777777" w:rsidR="00335FBE" w:rsidRDefault="00000000">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21F8E6A" w14:textId="77777777" w:rsidR="00335FBE" w:rsidRDefault="00000000">
      <w:pPr>
        <w:spacing w:before="225" w:after="225" w:line="240" w:lineRule="auto"/>
        <w:jc w:val="both"/>
      </w:pPr>
      <w:r>
        <w:rPr>
          <w:rFonts w:ascii="Arial" w:hAnsi="Arial" w:cs="Arial"/>
          <w:color w:val="000000"/>
          <w:sz w:val="18"/>
          <w:szCs w:val="18"/>
        </w:rPr>
        <w:t>[   ] NE zahtevamo izvedbe neposrednih plačil.</w:t>
      </w:r>
    </w:p>
    <w:p w14:paraId="0FA73AF9" w14:textId="77777777" w:rsidR="00335FBE" w:rsidRDefault="00000000">
      <w:pPr>
        <w:spacing w:before="225" w:after="225" w:line="240" w:lineRule="auto"/>
        <w:jc w:val="both"/>
      </w:pPr>
      <w:r>
        <w:rPr>
          <w:rFonts w:ascii="Arial" w:hAnsi="Arial" w:cs="Arial"/>
          <w:color w:val="000000"/>
          <w:sz w:val="18"/>
          <w:szCs w:val="18"/>
        </w:rPr>
        <w:t> </w:t>
      </w:r>
    </w:p>
    <w:p w14:paraId="1D8E1A5C" w14:textId="77777777" w:rsidR="00335FBE" w:rsidRDefault="0000000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335FBE" w14:paraId="341AD9BE" w14:textId="77777777">
        <w:tc>
          <w:tcPr>
            <w:tcW w:w="4080" w:type="dxa"/>
            <w:tcMar>
              <w:top w:w="75" w:type="dxa"/>
              <w:bottom w:w="75" w:type="dxa"/>
            </w:tcMar>
            <w:vAlign w:val="center"/>
          </w:tcPr>
          <w:p w14:paraId="6F95F2DE" w14:textId="77777777" w:rsidR="00335FBE"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6693185F" w14:textId="77777777" w:rsidR="00335FBE" w:rsidRDefault="00000000">
            <w:r>
              <w:rPr>
                <w:rFonts w:ascii="Arial" w:hAnsi="Arial" w:cs="Arial"/>
                <w:color w:val="000000"/>
                <w:position w:val="-2"/>
                <w:sz w:val="18"/>
                <w:szCs w:val="18"/>
              </w:rPr>
              <w:t>Ime in priimek: _____________________</w:t>
            </w:r>
          </w:p>
        </w:tc>
      </w:tr>
      <w:tr w:rsidR="00335FBE" w14:paraId="4AFCDC43" w14:textId="77777777">
        <w:tc>
          <w:tcPr>
            <w:tcW w:w="4080" w:type="dxa"/>
            <w:tcMar>
              <w:top w:w="75" w:type="dxa"/>
              <w:bottom w:w="75" w:type="dxa"/>
            </w:tcMar>
            <w:vAlign w:val="center"/>
          </w:tcPr>
          <w:p w14:paraId="052010B7" w14:textId="77777777" w:rsidR="00335FBE" w:rsidRDefault="00000000">
            <w:r>
              <w:rPr>
                <w:rFonts w:ascii="Arial" w:hAnsi="Arial" w:cs="Arial"/>
                <w:color w:val="000000"/>
                <w:position w:val="-2"/>
                <w:sz w:val="18"/>
                <w:szCs w:val="18"/>
              </w:rPr>
              <w:t> </w:t>
            </w:r>
          </w:p>
        </w:tc>
        <w:tc>
          <w:tcPr>
            <w:tcW w:w="0" w:type="auto"/>
            <w:tcMar>
              <w:top w:w="75" w:type="dxa"/>
              <w:bottom w:w="75" w:type="dxa"/>
            </w:tcMar>
            <w:vAlign w:val="center"/>
          </w:tcPr>
          <w:p w14:paraId="3A2DE2EB" w14:textId="77777777" w:rsidR="00335FBE" w:rsidRDefault="00335FBE"/>
          <w:p w14:paraId="0D67322F" w14:textId="77777777" w:rsidR="00335FBE" w:rsidRDefault="00000000">
            <w:pPr>
              <w:jc w:val="center"/>
            </w:pPr>
            <w:r>
              <w:rPr>
                <w:rFonts w:ascii="Arial" w:hAnsi="Arial" w:cs="Arial"/>
                <w:color w:val="A9A9A9"/>
                <w:position w:val="-2"/>
                <w:sz w:val="18"/>
                <w:szCs w:val="18"/>
              </w:rPr>
              <w:t>(žig in podpis)</w:t>
            </w:r>
          </w:p>
        </w:tc>
      </w:tr>
    </w:tbl>
    <w:p w14:paraId="619AD01A" w14:textId="77777777" w:rsidR="00335FBE" w:rsidRDefault="00000000">
      <w:pPr>
        <w:spacing w:before="225" w:after="225" w:line="240" w:lineRule="auto"/>
        <w:jc w:val="both"/>
      </w:pPr>
      <w:r>
        <w:rPr>
          <w:rFonts w:ascii="Arial" w:hAnsi="Arial" w:cs="Arial"/>
          <w:color w:val="000000"/>
          <w:sz w:val="18"/>
          <w:szCs w:val="18"/>
        </w:rPr>
        <w:t> </w:t>
      </w:r>
    </w:p>
    <w:p w14:paraId="0B2E6684" w14:textId="77777777" w:rsidR="00335FBE" w:rsidRDefault="00000000">
      <w:pPr>
        <w:spacing w:before="225" w:after="225" w:line="240" w:lineRule="auto"/>
        <w:jc w:val="both"/>
      </w:pPr>
      <w:r>
        <w:rPr>
          <w:rFonts w:ascii="Arial" w:hAnsi="Arial" w:cs="Arial"/>
          <w:color w:val="000000"/>
          <w:sz w:val="18"/>
          <w:szCs w:val="18"/>
        </w:rPr>
        <w:t> </w:t>
      </w:r>
    </w:p>
    <w:p w14:paraId="0E1F8D1B" w14:textId="77777777" w:rsidR="00335FBE" w:rsidRDefault="00000000">
      <w:pPr>
        <w:spacing w:before="225" w:after="225" w:line="240" w:lineRule="auto"/>
        <w:jc w:val="both"/>
      </w:pPr>
      <w:r>
        <w:rPr>
          <w:rFonts w:ascii="Arial" w:hAnsi="Arial" w:cs="Arial"/>
          <w:color w:val="000000"/>
          <w:sz w:val="18"/>
          <w:szCs w:val="18"/>
        </w:rPr>
        <w:t> </w:t>
      </w:r>
    </w:p>
    <w:p w14:paraId="6B74EC4B" w14:textId="77777777" w:rsidR="00335FBE" w:rsidRDefault="00000000">
      <w:pPr>
        <w:spacing w:before="225" w:after="225" w:line="240" w:lineRule="auto"/>
        <w:jc w:val="both"/>
      </w:pPr>
      <w:r>
        <w:rPr>
          <w:rFonts w:ascii="Arial" w:hAnsi="Arial" w:cs="Arial"/>
          <w:b/>
          <w:bCs/>
          <w:i/>
          <w:iCs/>
          <w:color w:val="000000"/>
          <w:sz w:val="18"/>
          <w:szCs w:val="18"/>
          <w:u w:val="single"/>
        </w:rPr>
        <w:t>Opomba:</w:t>
      </w:r>
    </w:p>
    <w:p w14:paraId="7F99EEE1" w14:textId="77777777" w:rsidR="00335FBE" w:rsidRDefault="00000000">
      <w:pPr>
        <w:spacing w:before="225" w:after="225" w:line="240" w:lineRule="auto"/>
        <w:jc w:val="both"/>
      </w:pPr>
      <w:r>
        <w:rPr>
          <w:rFonts w:ascii="Arial" w:hAnsi="Arial" w:cs="Arial"/>
          <w:i/>
          <w:iCs/>
          <w:color w:val="000000"/>
          <w:sz w:val="18"/>
          <w:szCs w:val="18"/>
        </w:rPr>
        <w:t>V primeru večjega števila podizvajalcev se obrazec fotokopira.</w:t>
      </w:r>
    </w:p>
    <w:p w14:paraId="4F6E34AF" w14:textId="77777777" w:rsidR="00335FBE" w:rsidRDefault="00335FBE">
      <w:pPr>
        <w:sectPr w:rsidR="00335FBE" w:rsidSect="006E7A2B">
          <w:footerReference w:type="default" r:id="rId17"/>
          <w:pgSz w:w="11906" w:h="16838"/>
          <w:pgMar w:top="1418" w:right="1418" w:bottom="1418" w:left="1418" w:header="567" w:footer="596" w:gutter="0"/>
          <w:cols w:space="708"/>
          <w:docGrid w:linePitch="360"/>
        </w:sectPr>
      </w:pPr>
    </w:p>
    <w:p w14:paraId="51E7FCA8" w14:textId="77777777" w:rsidR="00037DCD"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10</w:t>
      </w:r>
    </w:p>
    <w:p w14:paraId="4BD4A620" w14:textId="77777777" w:rsidR="00037DCD" w:rsidRPr="00252358" w:rsidRDefault="00037DCD" w:rsidP="00252358"/>
    <w:p w14:paraId="37F60573" w14:textId="77777777" w:rsidR="00037DCD"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743BCEDC" w14:textId="77777777" w:rsidR="00037DCD" w:rsidRDefault="00037DCD" w:rsidP="00EB2A75">
      <w:pPr>
        <w:spacing w:after="120"/>
        <w:rPr>
          <w:rFonts w:ascii="Arial" w:hAnsi="Arial" w:cs="Arial"/>
        </w:rPr>
      </w:pPr>
    </w:p>
    <w:p w14:paraId="357BD611" w14:textId="77777777" w:rsidR="00335FBE" w:rsidRDefault="00000000">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Izvajanje storitev zavarovanja premoženja za potrebe Komunale Radgona d.o.o.</w:t>
      </w:r>
      <w:r>
        <w:rPr>
          <w:rFonts w:ascii="Arial" w:hAnsi="Arial" w:cs="Arial"/>
          <w:color w:val="000000"/>
          <w:sz w:val="18"/>
          <w:szCs w:val="18"/>
        </w:rPr>
        <w:t>«,</w:t>
      </w:r>
    </w:p>
    <w:p w14:paraId="6AD025A9" w14:textId="77777777" w:rsidR="00335FBE" w:rsidRDefault="00000000">
      <w:pPr>
        <w:spacing w:before="225" w:after="225" w:line="240" w:lineRule="auto"/>
        <w:jc w:val="both"/>
      </w:pPr>
      <w:r>
        <w:rPr>
          <w:rFonts w:ascii="Arial" w:hAnsi="Arial" w:cs="Arial"/>
          <w:color w:val="000000"/>
          <w:sz w:val="18"/>
          <w:szCs w:val="18"/>
        </w:rPr>
        <w:t>izjavljamo, da (ustrezno označi in izpolni):</w:t>
      </w:r>
    </w:p>
    <w:p w14:paraId="4E41BC47" w14:textId="77777777" w:rsidR="00335FBE" w:rsidRDefault="00000000">
      <w:pPr>
        <w:spacing w:before="225" w:after="225" w:line="240" w:lineRule="auto"/>
        <w:jc w:val="both"/>
      </w:pPr>
      <w:r>
        <w:rPr>
          <w:rFonts w:ascii="Arial" w:hAnsi="Arial" w:cs="Arial"/>
          <w:b/>
          <w:bCs/>
          <w:color w:val="000000"/>
          <w:sz w:val="18"/>
          <w:szCs w:val="18"/>
        </w:rPr>
        <w:t>[   ] ne nastopamo s podizvajalci</w:t>
      </w:r>
    </w:p>
    <w:p w14:paraId="4AE0E19C" w14:textId="77777777" w:rsidR="00335FBE" w:rsidRDefault="00000000">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335FBE" w14:paraId="5201FCA6"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03BF424" w14:textId="77777777" w:rsidR="00335FBE" w:rsidRDefault="00000000">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711D416" w14:textId="77777777" w:rsidR="00335FBE" w:rsidRDefault="00000000">
            <w:r>
              <w:rPr>
                <w:rFonts w:ascii="Arial" w:hAnsi="Arial" w:cs="Arial"/>
                <w:color w:val="000000"/>
                <w:position w:val="-2"/>
                <w:sz w:val="18"/>
                <w:szCs w:val="18"/>
              </w:rPr>
              <w:t> </w:t>
            </w:r>
          </w:p>
        </w:tc>
      </w:tr>
      <w:tr w:rsidR="00335FBE" w14:paraId="5AFE627B"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1465009" w14:textId="77777777" w:rsidR="00335FBE"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1793A0A" w14:textId="77777777" w:rsidR="00335FBE" w:rsidRDefault="00000000">
            <w:pPr>
              <w:spacing w:before="135" w:after="135"/>
              <w:jc w:val="both"/>
              <w:textAlignment w:val="center"/>
            </w:pPr>
            <w:r>
              <w:rPr>
                <w:rFonts w:ascii="Arial" w:hAnsi="Arial" w:cs="Arial"/>
                <w:color w:val="000000"/>
                <w:position w:val="-2"/>
                <w:sz w:val="18"/>
                <w:szCs w:val="18"/>
              </w:rPr>
              <w:t>Opis del, ki jih bo izvedel podizvajalec:</w:t>
            </w:r>
          </w:p>
          <w:p w14:paraId="52B48A7E" w14:textId="77777777" w:rsidR="00335FBE" w:rsidRDefault="00000000">
            <w:pPr>
              <w:spacing w:before="135" w:after="135"/>
              <w:jc w:val="both"/>
              <w:textAlignment w:val="center"/>
            </w:pPr>
            <w:r>
              <w:rPr>
                <w:rFonts w:ascii="Arial" w:hAnsi="Arial" w:cs="Arial"/>
                <w:color w:val="000000"/>
                <w:position w:val="-2"/>
                <w:sz w:val="18"/>
                <w:szCs w:val="18"/>
              </w:rPr>
              <w:t> </w:t>
            </w:r>
          </w:p>
          <w:p w14:paraId="7331DD29" w14:textId="77777777" w:rsidR="00335FBE"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335FBE" w14:paraId="4E8F5AA9"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C14FACC" w14:textId="77777777" w:rsidR="00335FBE" w:rsidRDefault="00000000">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BE65672" w14:textId="77777777" w:rsidR="00335FBE" w:rsidRDefault="00000000">
            <w:r>
              <w:rPr>
                <w:rFonts w:ascii="Arial" w:hAnsi="Arial" w:cs="Arial"/>
                <w:color w:val="000000"/>
                <w:position w:val="-2"/>
                <w:sz w:val="18"/>
                <w:szCs w:val="18"/>
              </w:rPr>
              <w:t> </w:t>
            </w:r>
          </w:p>
        </w:tc>
      </w:tr>
      <w:tr w:rsidR="00335FBE" w14:paraId="1EDD642E"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C95D9FC" w14:textId="77777777" w:rsidR="00335FBE"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BD89B85" w14:textId="77777777" w:rsidR="00335FBE" w:rsidRDefault="00000000">
            <w:pPr>
              <w:spacing w:before="135" w:after="135"/>
              <w:jc w:val="both"/>
              <w:textAlignment w:val="center"/>
            </w:pPr>
            <w:r>
              <w:rPr>
                <w:rFonts w:ascii="Arial" w:hAnsi="Arial" w:cs="Arial"/>
                <w:color w:val="000000"/>
                <w:position w:val="-2"/>
                <w:sz w:val="18"/>
                <w:szCs w:val="18"/>
              </w:rPr>
              <w:t>Opis del, ki jih bo izvedel podizvajalec:</w:t>
            </w:r>
          </w:p>
          <w:p w14:paraId="4FD32AA3" w14:textId="77777777" w:rsidR="00335FBE" w:rsidRDefault="00000000">
            <w:pPr>
              <w:spacing w:before="135" w:after="135"/>
              <w:jc w:val="both"/>
              <w:textAlignment w:val="center"/>
            </w:pPr>
            <w:r>
              <w:rPr>
                <w:rFonts w:ascii="Arial" w:hAnsi="Arial" w:cs="Arial"/>
                <w:color w:val="000000"/>
                <w:position w:val="-2"/>
                <w:sz w:val="18"/>
                <w:szCs w:val="18"/>
              </w:rPr>
              <w:t> </w:t>
            </w:r>
          </w:p>
          <w:p w14:paraId="73178993" w14:textId="77777777" w:rsidR="00335FBE"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p w14:paraId="6905CEDA" w14:textId="77777777" w:rsidR="00335FBE" w:rsidRDefault="00000000">
            <w:pPr>
              <w:spacing w:before="135" w:after="135"/>
              <w:jc w:val="both"/>
              <w:textAlignment w:val="center"/>
            </w:pPr>
            <w:r>
              <w:rPr>
                <w:rFonts w:ascii="Arial" w:hAnsi="Arial" w:cs="Arial"/>
                <w:color w:val="000000"/>
                <w:position w:val="-2"/>
                <w:sz w:val="18"/>
                <w:szCs w:val="18"/>
              </w:rPr>
              <w:t> </w:t>
            </w:r>
          </w:p>
        </w:tc>
      </w:tr>
    </w:tbl>
    <w:p w14:paraId="2E58EA2A" w14:textId="77777777" w:rsidR="00335FBE" w:rsidRDefault="00000000">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241C229A" w14:textId="77777777" w:rsidR="00335FBE" w:rsidRDefault="00000000">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335FBE" w14:paraId="28FDBAED" w14:textId="77777777">
        <w:tc>
          <w:tcPr>
            <w:tcW w:w="4080" w:type="dxa"/>
            <w:tcMar>
              <w:top w:w="135" w:type="dxa"/>
              <w:bottom w:w="135" w:type="dxa"/>
            </w:tcMar>
            <w:vAlign w:val="center"/>
          </w:tcPr>
          <w:p w14:paraId="66684383" w14:textId="77777777" w:rsidR="00335FBE" w:rsidRDefault="00000000">
            <w:r>
              <w:rPr>
                <w:rFonts w:ascii="Arial" w:hAnsi="Arial" w:cs="Arial"/>
                <w:color w:val="000000"/>
                <w:position w:val="-2"/>
                <w:sz w:val="18"/>
                <w:szCs w:val="18"/>
              </w:rPr>
              <w:t>Kraj in datum:</w:t>
            </w:r>
          </w:p>
        </w:tc>
        <w:tc>
          <w:tcPr>
            <w:tcW w:w="0" w:type="auto"/>
            <w:tcMar>
              <w:top w:w="135" w:type="dxa"/>
              <w:bottom w:w="135" w:type="dxa"/>
            </w:tcMar>
            <w:vAlign w:val="center"/>
          </w:tcPr>
          <w:p w14:paraId="48F2E310" w14:textId="77777777" w:rsidR="00335FBE" w:rsidRDefault="00000000">
            <w:r>
              <w:rPr>
                <w:rFonts w:ascii="Arial" w:hAnsi="Arial" w:cs="Arial"/>
                <w:color w:val="000000"/>
                <w:position w:val="-2"/>
                <w:sz w:val="18"/>
                <w:szCs w:val="18"/>
              </w:rPr>
              <w:t>Ime in priimek: _____________________</w:t>
            </w:r>
          </w:p>
        </w:tc>
      </w:tr>
      <w:tr w:rsidR="00335FBE" w14:paraId="76239224" w14:textId="77777777">
        <w:tc>
          <w:tcPr>
            <w:tcW w:w="4080" w:type="dxa"/>
            <w:tcMar>
              <w:top w:w="135" w:type="dxa"/>
              <w:bottom w:w="135" w:type="dxa"/>
            </w:tcMar>
            <w:vAlign w:val="center"/>
          </w:tcPr>
          <w:p w14:paraId="28F8CEF8" w14:textId="77777777" w:rsidR="00335FBE" w:rsidRDefault="00000000">
            <w:r>
              <w:rPr>
                <w:rFonts w:ascii="Arial" w:hAnsi="Arial" w:cs="Arial"/>
                <w:color w:val="000000"/>
                <w:position w:val="-2"/>
                <w:sz w:val="18"/>
                <w:szCs w:val="18"/>
              </w:rPr>
              <w:t> </w:t>
            </w:r>
          </w:p>
        </w:tc>
        <w:tc>
          <w:tcPr>
            <w:tcW w:w="0" w:type="auto"/>
            <w:tcMar>
              <w:top w:w="135" w:type="dxa"/>
              <w:bottom w:w="135" w:type="dxa"/>
            </w:tcMar>
            <w:vAlign w:val="center"/>
          </w:tcPr>
          <w:p w14:paraId="6C28D4C3" w14:textId="77777777" w:rsidR="00335FBE" w:rsidRDefault="00335FBE"/>
          <w:p w14:paraId="7577206B" w14:textId="77777777" w:rsidR="00335FBE" w:rsidRDefault="00000000">
            <w:pPr>
              <w:jc w:val="center"/>
            </w:pPr>
            <w:r>
              <w:rPr>
                <w:rFonts w:ascii="Arial" w:hAnsi="Arial" w:cs="Arial"/>
                <w:color w:val="A9A9A9"/>
                <w:position w:val="-2"/>
                <w:sz w:val="18"/>
                <w:szCs w:val="18"/>
              </w:rPr>
              <w:t>(žig in podpis)</w:t>
            </w:r>
          </w:p>
        </w:tc>
      </w:tr>
    </w:tbl>
    <w:p w14:paraId="4DAA7739" w14:textId="77777777" w:rsidR="00335FBE" w:rsidRDefault="00000000">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1FACA132" w14:textId="77777777" w:rsidR="00335FBE" w:rsidRDefault="00335FBE">
      <w:pPr>
        <w:sectPr w:rsidR="00335FBE" w:rsidSect="006E7A2B">
          <w:footerReference w:type="default" r:id="rId18"/>
          <w:pgSz w:w="11906" w:h="16838"/>
          <w:pgMar w:top="1418" w:right="1418" w:bottom="1418" w:left="1418" w:header="567" w:footer="596" w:gutter="0"/>
          <w:cols w:space="708"/>
          <w:docGrid w:linePitch="360"/>
        </w:sectPr>
      </w:pPr>
    </w:p>
    <w:p w14:paraId="3CB0CCB0" w14:textId="77777777" w:rsidR="00037DCD"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11</w:t>
      </w:r>
    </w:p>
    <w:p w14:paraId="65A94763" w14:textId="77777777" w:rsidR="00037DCD" w:rsidRPr="00252358" w:rsidRDefault="00037DCD" w:rsidP="00252358"/>
    <w:p w14:paraId="2A249DCC" w14:textId="77777777" w:rsidR="00037DCD"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59C6661D" w14:textId="77777777" w:rsidR="00037DCD" w:rsidRDefault="00037DCD" w:rsidP="00EB2A75">
      <w:pPr>
        <w:spacing w:after="120"/>
        <w:rPr>
          <w:rFonts w:ascii="Arial" w:hAnsi="Arial" w:cs="Arial"/>
        </w:rPr>
      </w:pPr>
    </w:p>
    <w:p w14:paraId="2B48398F" w14:textId="77777777" w:rsidR="00335FBE" w:rsidRDefault="0000000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0CD4E052" w14:textId="77777777" w:rsidR="00335FBE" w:rsidRDefault="0000000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335FBE" w14:paraId="19AD793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AE5432" w14:textId="77777777" w:rsidR="00335FBE" w:rsidRDefault="00000000">
            <w:pPr>
              <w:spacing w:before="135" w:after="135"/>
              <w:jc w:val="both"/>
              <w:textAlignment w:val="center"/>
            </w:pPr>
            <w:r>
              <w:rPr>
                <w:rFonts w:ascii="Arial" w:hAnsi="Arial" w:cs="Arial"/>
                <w:b/>
                <w:bCs/>
                <w:color w:val="000000"/>
                <w:position w:val="-2"/>
                <w:sz w:val="18"/>
                <w:szCs w:val="18"/>
              </w:rPr>
              <w:t>Ime in priimek</w:t>
            </w:r>
          </w:p>
          <w:p w14:paraId="03E0FB07" w14:textId="77777777" w:rsidR="00335FBE" w:rsidRDefault="00000000">
            <w:pPr>
              <w:spacing w:before="135" w:after="135"/>
              <w:jc w:val="both"/>
              <w:textAlignment w:val="center"/>
            </w:pPr>
            <w:r>
              <w:rPr>
                <w:rFonts w:ascii="Arial" w:hAnsi="Arial" w:cs="Arial"/>
                <w:b/>
                <w:bCs/>
                <w:color w:val="000000"/>
                <w:position w:val="-2"/>
                <w:sz w:val="18"/>
                <w:szCs w:val="18"/>
              </w:rPr>
              <w:t>ali</w:t>
            </w:r>
          </w:p>
          <w:p w14:paraId="690AEE7E" w14:textId="77777777" w:rsidR="00335FBE" w:rsidRDefault="0000000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6C4564" w14:textId="77777777" w:rsidR="00335FBE" w:rsidRDefault="00000000">
            <w:pPr>
              <w:spacing w:before="135" w:after="135"/>
              <w:jc w:val="both"/>
              <w:textAlignment w:val="center"/>
            </w:pPr>
            <w:r>
              <w:rPr>
                <w:rFonts w:ascii="Arial" w:hAnsi="Arial" w:cs="Arial"/>
                <w:b/>
                <w:bCs/>
                <w:color w:val="000000"/>
                <w:position w:val="-2"/>
                <w:sz w:val="18"/>
                <w:szCs w:val="18"/>
              </w:rPr>
              <w:t>Naslov prebivališča</w:t>
            </w:r>
          </w:p>
          <w:p w14:paraId="4BAF0391" w14:textId="77777777" w:rsidR="00335FBE" w:rsidRDefault="00000000">
            <w:pPr>
              <w:spacing w:before="135" w:after="135"/>
              <w:jc w:val="both"/>
              <w:textAlignment w:val="center"/>
            </w:pPr>
            <w:r>
              <w:rPr>
                <w:rFonts w:ascii="Arial" w:hAnsi="Arial" w:cs="Arial"/>
                <w:b/>
                <w:bCs/>
                <w:color w:val="000000"/>
                <w:position w:val="-2"/>
                <w:sz w:val="18"/>
                <w:szCs w:val="18"/>
              </w:rPr>
              <w:t>ali</w:t>
            </w:r>
          </w:p>
          <w:p w14:paraId="14289D48" w14:textId="77777777" w:rsidR="00335FBE"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269132" w14:textId="77777777" w:rsidR="00335FBE" w:rsidRDefault="00000000">
            <w:pPr>
              <w:spacing w:before="135" w:after="135"/>
              <w:jc w:val="both"/>
              <w:textAlignment w:val="center"/>
            </w:pPr>
            <w:r>
              <w:rPr>
                <w:rFonts w:ascii="Arial" w:hAnsi="Arial" w:cs="Arial"/>
                <w:b/>
                <w:bCs/>
                <w:color w:val="000000"/>
                <w:position w:val="-2"/>
                <w:sz w:val="18"/>
                <w:szCs w:val="18"/>
              </w:rPr>
              <w:t>Delež lastništva</w:t>
            </w:r>
          </w:p>
          <w:p w14:paraId="639D1449" w14:textId="77777777" w:rsidR="00335FBE" w:rsidRDefault="00000000">
            <w:pPr>
              <w:spacing w:before="135" w:after="135"/>
              <w:jc w:val="both"/>
              <w:textAlignment w:val="center"/>
            </w:pPr>
            <w:r>
              <w:rPr>
                <w:rFonts w:ascii="Arial" w:hAnsi="Arial" w:cs="Arial"/>
                <w:b/>
                <w:bCs/>
                <w:color w:val="000000"/>
                <w:position w:val="-2"/>
                <w:sz w:val="18"/>
                <w:szCs w:val="18"/>
              </w:rPr>
              <w:t>ali</w:t>
            </w:r>
          </w:p>
          <w:p w14:paraId="1C202EBB" w14:textId="77777777" w:rsidR="00335FBE"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335FBE" w14:paraId="3CADB7C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106FE0" w14:textId="77777777" w:rsidR="00335FBE"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A0BAFE" w14:textId="77777777" w:rsidR="00335FBE"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327B37" w14:textId="77777777" w:rsidR="00335FBE" w:rsidRDefault="00000000">
            <w:pPr>
              <w:spacing w:before="135" w:after="135"/>
              <w:jc w:val="both"/>
              <w:textAlignment w:val="center"/>
            </w:pPr>
            <w:r>
              <w:rPr>
                <w:rFonts w:ascii="Arial" w:hAnsi="Arial" w:cs="Arial"/>
                <w:color w:val="000000"/>
                <w:position w:val="-2"/>
                <w:sz w:val="18"/>
                <w:szCs w:val="18"/>
              </w:rPr>
              <w:t> </w:t>
            </w:r>
          </w:p>
        </w:tc>
      </w:tr>
      <w:tr w:rsidR="00335FBE" w14:paraId="542904F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6F71F4" w14:textId="77777777" w:rsidR="00335FBE"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738DBC" w14:textId="77777777" w:rsidR="00335FBE"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1134F2" w14:textId="77777777" w:rsidR="00335FBE" w:rsidRDefault="00000000">
            <w:pPr>
              <w:spacing w:before="135" w:after="135"/>
              <w:jc w:val="both"/>
              <w:textAlignment w:val="center"/>
            </w:pPr>
            <w:r>
              <w:rPr>
                <w:rFonts w:ascii="Arial" w:hAnsi="Arial" w:cs="Arial"/>
                <w:color w:val="000000"/>
                <w:position w:val="-2"/>
                <w:sz w:val="18"/>
                <w:szCs w:val="18"/>
              </w:rPr>
              <w:t> </w:t>
            </w:r>
          </w:p>
        </w:tc>
      </w:tr>
      <w:tr w:rsidR="00335FBE" w14:paraId="2327912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B0B539" w14:textId="77777777" w:rsidR="00335FBE"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2533B5" w14:textId="77777777" w:rsidR="00335FBE"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3D8518" w14:textId="77777777" w:rsidR="00335FBE" w:rsidRDefault="00000000">
            <w:pPr>
              <w:spacing w:before="135" w:after="135"/>
              <w:jc w:val="both"/>
              <w:textAlignment w:val="center"/>
            </w:pPr>
            <w:r>
              <w:rPr>
                <w:rFonts w:ascii="Arial" w:hAnsi="Arial" w:cs="Arial"/>
                <w:color w:val="000000"/>
                <w:position w:val="-2"/>
                <w:sz w:val="18"/>
                <w:szCs w:val="18"/>
              </w:rPr>
              <w:t> </w:t>
            </w:r>
          </w:p>
        </w:tc>
      </w:tr>
      <w:tr w:rsidR="00335FBE" w14:paraId="0803501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F78DA8" w14:textId="77777777" w:rsidR="00335FBE"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024ABD" w14:textId="77777777" w:rsidR="00335FBE"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F9ECEE" w14:textId="77777777" w:rsidR="00335FBE" w:rsidRDefault="00000000">
            <w:pPr>
              <w:spacing w:before="135" w:after="135"/>
              <w:jc w:val="both"/>
              <w:textAlignment w:val="center"/>
            </w:pPr>
            <w:r>
              <w:rPr>
                <w:rFonts w:ascii="Arial" w:hAnsi="Arial" w:cs="Arial"/>
                <w:color w:val="000000"/>
                <w:position w:val="-2"/>
                <w:sz w:val="18"/>
                <w:szCs w:val="18"/>
              </w:rPr>
              <w:t> </w:t>
            </w:r>
          </w:p>
        </w:tc>
      </w:tr>
    </w:tbl>
    <w:p w14:paraId="0225205C" w14:textId="77777777" w:rsidR="00335FBE" w:rsidRDefault="0000000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335FBE" w14:paraId="1CA8A5D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572942" w14:textId="77777777" w:rsidR="00335FBE" w:rsidRDefault="0000000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D6BFE4" w14:textId="77777777" w:rsidR="00335FBE"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8C626C" w14:textId="77777777" w:rsidR="00335FBE"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335FBE" w14:paraId="08BD36D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EF3CCB" w14:textId="77777777" w:rsidR="00335FBE"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FBEBBF" w14:textId="77777777" w:rsidR="00335FBE"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8FDA79" w14:textId="77777777" w:rsidR="00335FBE" w:rsidRDefault="00000000">
            <w:pPr>
              <w:spacing w:before="135" w:after="135"/>
              <w:jc w:val="both"/>
              <w:textAlignment w:val="center"/>
            </w:pPr>
            <w:r>
              <w:rPr>
                <w:rFonts w:ascii="Arial" w:hAnsi="Arial" w:cs="Arial"/>
                <w:color w:val="000000"/>
                <w:position w:val="-2"/>
                <w:sz w:val="18"/>
                <w:szCs w:val="18"/>
              </w:rPr>
              <w:t> </w:t>
            </w:r>
          </w:p>
        </w:tc>
      </w:tr>
      <w:tr w:rsidR="00335FBE" w14:paraId="41B991E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EE8D22" w14:textId="77777777" w:rsidR="00335FBE"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A92AD1" w14:textId="77777777" w:rsidR="00335FBE"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DC691F" w14:textId="77777777" w:rsidR="00335FBE" w:rsidRDefault="00000000">
            <w:pPr>
              <w:spacing w:before="135" w:after="135"/>
              <w:jc w:val="both"/>
              <w:textAlignment w:val="center"/>
            </w:pPr>
            <w:r>
              <w:rPr>
                <w:rFonts w:ascii="Arial" w:hAnsi="Arial" w:cs="Arial"/>
                <w:color w:val="000000"/>
                <w:position w:val="-2"/>
                <w:sz w:val="18"/>
                <w:szCs w:val="18"/>
              </w:rPr>
              <w:t> </w:t>
            </w:r>
          </w:p>
        </w:tc>
      </w:tr>
      <w:tr w:rsidR="00335FBE" w14:paraId="2F7D4F4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1ECA8C" w14:textId="77777777" w:rsidR="00335FBE"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4D13DB" w14:textId="77777777" w:rsidR="00335FBE"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FF9ED5" w14:textId="77777777" w:rsidR="00335FBE" w:rsidRDefault="00000000">
            <w:pPr>
              <w:spacing w:before="135" w:after="135"/>
              <w:jc w:val="both"/>
              <w:textAlignment w:val="center"/>
            </w:pPr>
            <w:r>
              <w:rPr>
                <w:rFonts w:ascii="Arial" w:hAnsi="Arial" w:cs="Arial"/>
                <w:color w:val="000000"/>
                <w:position w:val="-2"/>
                <w:sz w:val="18"/>
                <w:szCs w:val="18"/>
              </w:rPr>
              <w:t> </w:t>
            </w:r>
          </w:p>
        </w:tc>
      </w:tr>
      <w:tr w:rsidR="00335FBE" w14:paraId="791CC7E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5676CF" w14:textId="77777777" w:rsidR="00335FBE"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18C941" w14:textId="77777777" w:rsidR="00335FBE"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ED8539" w14:textId="77777777" w:rsidR="00335FBE" w:rsidRDefault="00000000">
            <w:pPr>
              <w:spacing w:before="135" w:after="135"/>
              <w:jc w:val="both"/>
              <w:textAlignment w:val="center"/>
            </w:pPr>
            <w:r>
              <w:rPr>
                <w:rFonts w:ascii="Arial" w:hAnsi="Arial" w:cs="Arial"/>
                <w:color w:val="000000"/>
                <w:position w:val="-2"/>
                <w:sz w:val="18"/>
                <w:szCs w:val="18"/>
              </w:rPr>
              <w:t> </w:t>
            </w:r>
          </w:p>
        </w:tc>
      </w:tr>
    </w:tbl>
    <w:p w14:paraId="602DCDD8" w14:textId="77777777" w:rsidR="00335FBE" w:rsidRDefault="0000000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335FBE" w14:paraId="6B846149" w14:textId="77777777">
        <w:tc>
          <w:tcPr>
            <w:tcW w:w="4080" w:type="dxa"/>
            <w:tcMar>
              <w:top w:w="75" w:type="dxa"/>
              <w:bottom w:w="75" w:type="dxa"/>
            </w:tcMar>
            <w:vAlign w:val="center"/>
          </w:tcPr>
          <w:p w14:paraId="583ECB15" w14:textId="77777777" w:rsidR="00335FBE"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7C01C8E1" w14:textId="77777777" w:rsidR="00335FBE" w:rsidRDefault="00000000">
            <w:r>
              <w:rPr>
                <w:rFonts w:ascii="Arial" w:hAnsi="Arial" w:cs="Arial"/>
                <w:color w:val="000000"/>
                <w:position w:val="-2"/>
                <w:sz w:val="18"/>
                <w:szCs w:val="18"/>
              </w:rPr>
              <w:t>Ime in priimek: _____________________</w:t>
            </w:r>
          </w:p>
        </w:tc>
      </w:tr>
      <w:tr w:rsidR="00335FBE" w14:paraId="640150B7" w14:textId="77777777">
        <w:tc>
          <w:tcPr>
            <w:tcW w:w="4080" w:type="dxa"/>
            <w:tcMar>
              <w:top w:w="75" w:type="dxa"/>
              <w:bottom w:w="75" w:type="dxa"/>
            </w:tcMar>
            <w:vAlign w:val="center"/>
          </w:tcPr>
          <w:p w14:paraId="50952FF8" w14:textId="77777777" w:rsidR="00335FBE" w:rsidRDefault="00000000">
            <w:r>
              <w:rPr>
                <w:rFonts w:ascii="Arial" w:hAnsi="Arial" w:cs="Arial"/>
                <w:color w:val="000000"/>
                <w:position w:val="-2"/>
                <w:sz w:val="18"/>
                <w:szCs w:val="18"/>
              </w:rPr>
              <w:t> </w:t>
            </w:r>
          </w:p>
        </w:tc>
        <w:tc>
          <w:tcPr>
            <w:tcW w:w="0" w:type="auto"/>
            <w:tcMar>
              <w:top w:w="75" w:type="dxa"/>
              <w:bottom w:w="75" w:type="dxa"/>
            </w:tcMar>
            <w:vAlign w:val="center"/>
          </w:tcPr>
          <w:p w14:paraId="065E2014" w14:textId="77777777" w:rsidR="00335FBE" w:rsidRDefault="00000000">
            <w:pPr>
              <w:jc w:val="center"/>
            </w:pPr>
            <w:r>
              <w:rPr>
                <w:rFonts w:ascii="Arial" w:hAnsi="Arial" w:cs="Arial"/>
                <w:color w:val="000000"/>
                <w:position w:val="-2"/>
                <w:sz w:val="18"/>
                <w:szCs w:val="18"/>
              </w:rPr>
              <w:t>(žig in podpis)</w:t>
            </w:r>
          </w:p>
        </w:tc>
      </w:tr>
    </w:tbl>
    <w:p w14:paraId="21827830" w14:textId="77777777" w:rsidR="00335FBE" w:rsidRDefault="00000000">
      <w:pPr>
        <w:spacing w:before="225" w:after="225" w:line="240" w:lineRule="auto"/>
        <w:jc w:val="both"/>
      </w:pPr>
      <w:r>
        <w:rPr>
          <w:rFonts w:ascii="Arial" w:hAnsi="Arial" w:cs="Arial"/>
          <w:color w:val="000000"/>
          <w:sz w:val="18"/>
          <w:szCs w:val="18"/>
        </w:rPr>
        <w:t> </w:t>
      </w:r>
    </w:p>
    <w:p w14:paraId="25499F02" w14:textId="77777777" w:rsidR="00335FBE" w:rsidRDefault="0000000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1FD2BD2F" w14:textId="77777777" w:rsidR="009A006B" w:rsidRDefault="009A006B" w:rsidP="009A006B">
      <w:pPr>
        <w:spacing w:after="0"/>
        <w:jc w:val="right"/>
        <w:rPr>
          <w:rFonts w:ascii="Arial" w:hAnsi="Arial" w:cs="Arial"/>
          <w:sz w:val="18"/>
          <w:szCs w:val="18"/>
        </w:rPr>
      </w:pPr>
    </w:p>
    <w:p w14:paraId="038F59FD" w14:textId="783BB2F5" w:rsidR="009A006B" w:rsidRPr="003A2013" w:rsidRDefault="009A006B" w:rsidP="009A006B">
      <w:pPr>
        <w:spacing w:after="0"/>
        <w:jc w:val="right"/>
        <w:rPr>
          <w:rFonts w:ascii="Arial" w:hAnsi="Arial" w:cs="Arial"/>
          <w:sz w:val="18"/>
          <w:szCs w:val="18"/>
        </w:rPr>
      </w:pPr>
      <w:r w:rsidRPr="003A2013">
        <w:rPr>
          <w:rFonts w:ascii="Arial" w:hAnsi="Arial" w:cs="Arial"/>
          <w:sz w:val="18"/>
          <w:szCs w:val="18"/>
        </w:rPr>
        <w:lastRenderedPageBreak/>
        <w:t>Obrazec št: 1</w:t>
      </w:r>
      <w:r>
        <w:rPr>
          <w:rFonts w:ascii="Arial" w:hAnsi="Arial" w:cs="Arial"/>
          <w:sz w:val="18"/>
          <w:szCs w:val="18"/>
        </w:rPr>
        <w:t>2</w:t>
      </w:r>
    </w:p>
    <w:p w14:paraId="2D7BE43A" w14:textId="77777777" w:rsidR="009A006B" w:rsidRPr="003A2013" w:rsidRDefault="009A006B" w:rsidP="009A006B"/>
    <w:p w14:paraId="04EF4A15" w14:textId="254D4748" w:rsidR="009A006B" w:rsidRPr="003A2013" w:rsidRDefault="009A006B" w:rsidP="009A006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3A2013">
        <w:rPr>
          <w:rFonts w:cs="Arial"/>
        </w:rPr>
        <w:t>Izjava vezana na prvi odstavek člena 5.k Uredbe (EU) št. 833/2014</w:t>
      </w:r>
    </w:p>
    <w:p w14:paraId="6AF9C644" w14:textId="77777777" w:rsidR="009A006B" w:rsidRPr="003A2013" w:rsidRDefault="009A006B" w:rsidP="009A006B">
      <w:pPr>
        <w:rPr>
          <w:rFonts w:eastAsiaTheme="majorEastAsia" w:cs="Arial"/>
          <w:b/>
          <w:bCs/>
          <w:sz w:val="26"/>
          <w:szCs w:val="28"/>
        </w:rPr>
      </w:pPr>
    </w:p>
    <w:p w14:paraId="0B381937" w14:textId="77777777" w:rsidR="009A006B" w:rsidRPr="003A2013" w:rsidRDefault="009A006B" w:rsidP="009A006B">
      <w:pPr>
        <w:pStyle w:val="datumtevilka"/>
        <w:spacing w:line="276" w:lineRule="auto"/>
        <w:rPr>
          <w:rStyle w:val="Strong"/>
          <w:rFonts w:cs="Arial"/>
          <w:sz w:val="18"/>
          <w:szCs w:val="18"/>
          <w:lang w:val="sl-SI"/>
        </w:rPr>
      </w:pPr>
      <w:r w:rsidRPr="003A2013">
        <w:rPr>
          <w:rStyle w:val="Strong"/>
          <w:rFonts w:cs="Arial"/>
          <w:sz w:val="18"/>
          <w:szCs w:val="18"/>
          <w:lang w:val="sl-SI"/>
        </w:rPr>
        <w:t>PONUDNIK……………………………………………………………………………………</w:t>
      </w:r>
    </w:p>
    <w:p w14:paraId="022C05DC" w14:textId="77777777" w:rsidR="009A006B" w:rsidRPr="003A2013" w:rsidRDefault="009A006B" w:rsidP="009A006B">
      <w:pPr>
        <w:pStyle w:val="BlockText"/>
        <w:keepNext/>
        <w:keepLines/>
        <w:tabs>
          <w:tab w:val="left" w:pos="426"/>
        </w:tabs>
        <w:spacing w:line="276" w:lineRule="auto"/>
        <w:ind w:left="0" w:right="-2"/>
        <w:jc w:val="both"/>
        <w:rPr>
          <w:rFonts w:cs="Arial"/>
          <w:smallCaps/>
          <w:sz w:val="18"/>
          <w:szCs w:val="18"/>
        </w:rPr>
      </w:pPr>
    </w:p>
    <w:p w14:paraId="6DE98935" w14:textId="77777777" w:rsidR="009A006B" w:rsidRPr="003A2013" w:rsidRDefault="009A006B" w:rsidP="009A006B">
      <w:pPr>
        <w:pStyle w:val="BlockText"/>
        <w:keepNext/>
        <w:keepLines/>
        <w:tabs>
          <w:tab w:val="left" w:pos="426"/>
        </w:tabs>
        <w:spacing w:line="276" w:lineRule="auto"/>
        <w:ind w:left="0" w:right="-2"/>
        <w:jc w:val="both"/>
        <w:rPr>
          <w:rFonts w:cs="Arial"/>
          <w:b/>
          <w:smallCaps/>
          <w:sz w:val="18"/>
          <w:szCs w:val="18"/>
        </w:rPr>
      </w:pPr>
    </w:p>
    <w:p w14:paraId="3341B09E" w14:textId="77777777" w:rsidR="009A006B" w:rsidRPr="003A2013" w:rsidRDefault="009A006B" w:rsidP="009A006B">
      <w:pPr>
        <w:pStyle w:val="BlockText"/>
        <w:keepNext/>
        <w:keepLines/>
        <w:tabs>
          <w:tab w:val="left" w:pos="426"/>
        </w:tabs>
        <w:spacing w:line="276" w:lineRule="auto"/>
        <w:ind w:left="0" w:right="-2"/>
        <w:jc w:val="center"/>
        <w:rPr>
          <w:rFonts w:cs="Arial"/>
          <w:b/>
          <w:sz w:val="18"/>
          <w:szCs w:val="18"/>
        </w:rPr>
      </w:pPr>
      <w:r w:rsidRPr="003A2013">
        <w:rPr>
          <w:rFonts w:cs="Arial"/>
          <w:b/>
          <w:sz w:val="18"/>
          <w:szCs w:val="18"/>
        </w:rPr>
        <w:t xml:space="preserve">Izjava vezana na prvi odstavek </w:t>
      </w:r>
      <w:r w:rsidRPr="003A2013">
        <w:rPr>
          <w:rFonts w:cs="Arial"/>
          <w:b/>
          <w:bCs/>
          <w:sz w:val="18"/>
          <w:szCs w:val="18"/>
        </w:rPr>
        <w:t>člena 5.K Uredbe (EU) št. 833/2014</w:t>
      </w:r>
    </w:p>
    <w:p w14:paraId="7A215943" w14:textId="77777777" w:rsidR="009A006B" w:rsidRPr="003A2013" w:rsidRDefault="009A006B" w:rsidP="009A006B">
      <w:pPr>
        <w:keepNext/>
        <w:keepLines/>
        <w:tabs>
          <w:tab w:val="left" w:pos="284"/>
        </w:tabs>
        <w:jc w:val="both"/>
        <w:rPr>
          <w:rFonts w:cs="Arial"/>
          <w:sz w:val="18"/>
          <w:szCs w:val="18"/>
        </w:rPr>
      </w:pPr>
    </w:p>
    <w:p w14:paraId="6C6A648F" w14:textId="44BCC230" w:rsidR="009A006B" w:rsidRPr="003A2013" w:rsidRDefault="009A006B" w:rsidP="009A006B">
      <w:pPr>
        <w:keepNext/>
        <w:keepLines/>
        <w:tabs>
          <w:tab w:val="left" w:pos="284"/>
        </w:tabs>
        <w:jc w:val="both"/>
        <w:rPr>
          <w:rFonts w:cs="Arial"/>
          <w:sz w:val="18"/>
          <w:szCs w:val="18"/>
        </w:rPr>
      </w:pPr>
      <w:r w:rsidRPr="003A2013">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w:t>
      </w:r>
      <w:r>
        <w:rPr>
          <w:rFonts w:cs="Arial"/>
          <w:sz w:val="18"/>
          <w:szCs w:val="18"/>
        </w:rPr>
        <w:t>6</w:t>
      </w:r>
      <w:r w:rsidRPr="003A2013">
        <w:rPr>
          <w:rFonts w:cs="Arial"/>
          <w:sz w:val="18"/>
          <w:szCs w:val="18"/>
        </w:rPr>
        <w:t xml:space="preserve"> z dne 8. aprila 2022. Še posebej izjavljam, da:</w:t>
      </w:r>
    </w:p>
    <w:p w14:paraId="48A0C081" w14:textId="77777777" w:rsidR="009A006B" w:rsidRPr="003A2013" w:rsidRDefault="009A006B" w:rsidP="009A006B">
      <w:pPr>
        <w:pStyle w:val="ListParagraph"/>
        <w:keepNext/>
        <w:keepLines/>
        <w:numPr>
          <w:ilvl w:val="0"/>
          <w:numId w:val="76"/>
        </w:numPr>
        <w:tabs>
          <w:tab w:val="left" w:pos="284"/>
        </w:tabs>
        <w:spacing w:after="0"/>
        <w:ind w:left="567" w:hanging="425"/>
        <w:contextualSpacing w:val="0"/>
        <w:jc w:val="both"/>
        <w:rPr>
          <w:rFonts w:cs="Arial"/>
          <w:sz w:val="18"/>
          <w:szCs w:val="18"/>
        </w:rPr>
      </w:pPr>
      <w:r w:rsidRPr="003A2013">
        <w:rPr>
          <w:rFonts w:cs="Arial"/>
          <w:sz w:val="18"/>
          <w:szCs w:val="18"/>
        </w:rPr>
        <w:t>subjekt, ki ga zastopam, ni ruski državljan ali fizična ali pravna oseba, subjekt ali organ s sedežem v Rusiji;</w:t>
      </w:r>
    </w:p>
    <w:p w14:paraId="5A05E6C2" w14:textId="77777777" w:rsidR="009A006B" w:rsidRPr="003A2013" w:rsidRDefault="009A006B" w:rsidP="009A006B">
      <w:pPr>
        <w:pStyle w:val="ListParagraph"/>
        <w:keepNext/>
        <w:keepLines/>
        <w:numPr>
          <w:ilvl w:val="0"/>
          <w:numId w:val="76"/>
        </w:numPr>
        <w:tabs>
          <w:tab w:val="left" w:pos="284"/>
        </w:tabs>
        <w:spacing w:after="0"/>
        <w:ind w:left="567" w:hanging="425"/>
        <w:contextualSpacing w:val="0"/>
        <w:jc w:val="both"/>
        <w:rPr>
          <w:rFonts w:cs="Arial"/>
          <w:sz w:val="18"/>
          <w:szCs w:val="18"/>
        </w:rPr>
      </w:pPr>
      <w:r w:rsidRPr="003A2013">
        <w:rPr>
          <w:rFonts w:cs="Arial"/>
          <w:sz w:val="18"/>
          <w:szCs w:val="18"/>
        </w:rPr>
        <w:t>subjekt, ki ga zastopam, ni pravna oseba, subjekt ali organ, katerega več kot 50-odstotni delež je v neposredni ali posredni lasti subjekta iz točke (a) zgoraj;</w:t>
      </w:r>
    </w:p>
    <w:p w14:paraId="2F728EC6" w14:textId="77777777" w:rsidR="009A006B" w:rsidRPr="003A2013" w:rsidRDefault="009A006B" w:rsidP="009A006B">
      <w:pPr>
        <w:pStyle w:val="ListParagraph"/>
        <w:keepNext/>
        <w:keepLines/>
        <w:numPr>
          <w:ilvl w:val="0"/>
          <w:numId w:val="76"/>
        </w:numPr>
        <w:tabs>
          <w:tab w:val="left" w:pos="284"/>
        </w:tabs>
        <w:spacing w:after="0"/>
        <w:ind w:left="567" w:hanging="425"/>
        <w:contextualSpacing w:val="0"/>
        <w:jc w:val="both"/>
        <w:rPr>
          <w:rFonts w:cs="Arial"/>
          <w:sz w:val="18"/>
          <w:szCs w:val="18"/>
        </w:rPr>
      </w:pPr>
      <w:r w:rsidRPr="003A2013">
        <w:rPr>
          <w:rFonts w:cs="Arial"/>
          <w:sz w:val="18"/>
          <w:szCs w:val="18"/>
        </w:rPr>
        <w:t>niti jaz niti subjekt, ki ga zastopam, nisva fizična ali pravna oseba, subjekt ali organ, ki deluje v imenu ali po navodilih subjekta iz točke (a) ali (b) zgoraj;</w:t>
      </w:r>
    </w:p>
    <w:p w14:paraId="58DC03CA" w14:textId="77777777" w:rsidR="009A006B" w:rsidRPr="003A2013" w:rsidRDefault="009A006B" w:rsidP="009A006B">
      <w:pPr>
        <w:pStyle w:val="ListParagraph"/>
        <w:keepNext/>
        <w:keepLines/>
        <w:numPr>
          <w:ilvl w:val="0"/>
          <w:numId w:val="76"/>
        </w:numPr>
        <w:tabs>
          <w:tab w:val="left" w:pos="284"/>
        </w:tabs>
        <w:spacing w:after="0"/>
        <w:ind w:left="567" w:hanging="425"/>
        <w:contextualSpacing w:val="0"/>
        <w:jc w:val="both"/>
        <w:rPr>
          <w:rFonts w:cs="Arial"/>
          <w:sz w:val="18"/>
          <w:szCs w:val="18"/>
        </w:rPr>
      </w:pPr>
      <w:r w:rsidRPr="003A2013">
        <w:rPr>
          <w:rFonts w:cs="Arial"/>
          <w:sz w:val="18"/>
          <w:szCs w:val="18"/>
        </w:rPr>
        <w:t>ni udeležbe več kot 10 % ponudbene vrednosti podizvajalcev, dobaviteljev ali subjektov, katerih zmogljivosti subjekt, ki ga zastopam, uporablja, ki so subjekti, navedeni v točkah (a) do (c) zgoraj.</w:t>
      </w:r>
    </w:p>
    <w:p w14:paraId="0B8A4FA0" w14:textId="77777777" w:rsidR="009A006B" w:rsidRPr="003A2013" w:rsidRDefault="009A006B" w:rsidP="009A006B">
      <w:pPr>
        <w:pStyle w:val="datumtevilka"/>
        <w:spacing w:line="276" w:lineRule="auto"/>
        <w:rPr>
          <w:rStyle w:val="Strong"/>
          <w:rFonts w:cs="Arial"/>
          <w:sz w:val="18"/>
          <w:szCs w:val="18"/>
          <w:lang w:val="sl-SI"/>
        </w:rPr>
      </w:pPr>
    </w:p>
    <w:p w14:paraId="541D6E89" w14:textId="77777777" w:rsidR="009A006B" w:rsidRPr="003A2013" w:rsidRDefault="009A006B" w:rsidP="009A006B">
      <w:pPr>
        <w:pStyle w:val="datumtevilka"/>
        <w:spacing w:line="276" w:lineRule="auto"/>
        <w:rPr>
          <w:rStyle w:val="Strong"/>
          <w:rFonts w:cs="Arial"/>
          <w:sz w:val="18"/>
          <w:szCs w:val="18"/>
          <w:lang w:val="sl-SI"/>
        </w:rPr>
      </w:pPr>
    </w:p>
    <w:p w14:paraId="08266D91" w14:textId="77777777" w:rsidR="009A006B" w:rsidRPr="003A2013" w:rsidRDefault="009A006B" w:rsidP="009A006B">
      <w:pPr>
        <w:pStyle w:val="datumtevilka"/>
        <w:spacing w:line="276" w:lineRule="auto"/>
        <w:rPr>
          <w:rStyle w:val="Strong"/>
          <w:rFonts w:cs="Arial"/>
          <w:sz w:val="18"/>
          <w:szCs w:val="18"/>
          <w:lang w:val="sl-SI"/>
        </w:rPr>
      </w:pPr>
    </w:p>
    <w:p w14:paraId="45460774" w14:textId="77777777" w:rsidR="009A006B" w:rsidRPr="003A2013" w:rsidRDefault="009A006B" w:rsidP="009A006B">
      <w:pPr>
        <w:pStyle w:val="datumtevilka"/>
        <w:spacing w:line="276" w:lineRule="auto"/>
        <w:rPr>
          <w:rStyle w:val="Strong"/>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9A006B" w:rsidRPr="003A2013" w14:paraId="7FEB2C9E" w14:textId="77777777" w:rsidTr="00C2503F">
        <w:tc>
          <w:tcPr>
            <w:tcW w:w="648" w:type="dxa"/>
          </w:tcPr>
          <w:p w14:paraId="2A98B453" w14:textId="77777777" w:rsidR="009A006B" w:rsidRPr="003A2013" w:rsidRDefault="009A006B" w:rsidP="00C2503F">
            <w:pPr>
              <w:ind w:right="-108"/>
              <w:jc w:val="both"/>
              <w:rPr>
                <w:rFonts w:cs="Arial"/>
                <w:sz w:val="18"/>
                <w:szCs w:val="18"/>
              </w:rPr>
            </w:pPr>
          </w:p>
          <w:p w14:paraId="3F4A9D0F" w14:textId="77777777" w:rsidR="009A006B" w:rsidRPr="003A2013" w:rsidRDefault="009A006B" w:rsidP="00C2503F">
            <w:pPr>
              <w:ind w:right="-108"/>
              <w:jc w:val="both"/>
              <w:rPr>
                <w:rFonts w:cs="Arial"/>
                <w:sz w:val="18"/>
                <w:szCs w:val="18"/>
              </w:rPr>
            </w:pPr>
          </w:p>
          <w:p w14:paraId="2C78182D" w14:textId="77777777" w:rsidR="009A006B" w:rsidRPr="003A2013" w:rsidRDefault="009A006B" w:rsidP="00C2503F">
            <w:pPr>
              <w:ind w:right="-108"/>
              <w:jc w:val="both"/>
              <w:rPr>
                <w:rFonts w:cs="Arial"/>
                <w:sz w:val="18"/>
                <w:szCs w:val="18"/>
              </w:rPr>
            </w:pPr>
            <w:r w:rsidRPr="003A2013">
              <w:rPr>
                <w:rFonts w:cs="Arial"/>
                <w:sz w:val="18"/>
                <w:szCs w:val="18"/>
              </w:rPr>
              <w:t>Kraj:</w:t>
            </w:r>
          </w:p>
        </w:tc>
        <w:tc>
          <w:tcPr>
            <w:tcW w:w="1980" w:type="dxa"/>
            <w:gridSpan w:val="2"/>
            <w:tcBorders>
              <w:top w:val="nil"/>
              <w:left w:val="nil"/>
              <w:bottom w:val="single" w:sz="4" w:space="0" w:color="auto"/>
              <w:right w:val="nil"/>
            </w:tcBorders>
          </w:tcPr>
          <w:p w14:paraId="16443404" w14:textId="77777777" w:rsidR="009A006B" w:rsidRPr="003A2013" w:rsidRDefault="009A006B" w:rsidP="00C2503F">
            <w:pPr>
              <w:jc w:val="both"/>
              <w:rPr>
                <w:rFonts w:cs="Arial"/>
                <w:sz w:val="18"/>
                <w:szCs w:val="18"/>
              </w:rPr>
            </w:pPr>
          </w:p>
        </w:tc>
        <w:tc>
          <w:tcPr>
            <w:tcW w:w="2880" w:type="dxa"/>
          </w:tcPr>
          <w:p w14:paraId="518C43BC" w14:textId="77777777" w:rsidR="009A006B" w:rsidRPr="003A2013" w:rsidRDefault="009A006B" w:rsidP="00C2503F">
            <w:pPr>
              <w:jc w:val="both"/>
              <w:rPr>
                <w:rFonts w:cs="Arial"/>
                <w:sz w:val="18"/>
                <w:szCs w:val="18"/>
              </w:rPr>
            </w:pPr>
          </w:p>
        </w:tc>
        <w:tc>
          <w:tcPr>
            <w:tcW w:w="3704" w:type="dxa"/>
            <w:hideMark/>
          </w:tcPr>
          <w:p w14:paraId="0D0F6BAD" w14:textId="77777777" w:rsidR="009A006B" w:rsidRPr="003A2013" w:rsidRDefault="009A006B" w:rsidP="00C2503F">
            <w:pPr>
              <w:jc w:val="center"/>
              <w:rPr>
                <w:rFonts w:cs="Arial"/>
                <w:sz w:val="18"/>
                <w:szCs w:val="18"/>
              </w:rPr>
            </w:pPr>
            <w:r w:rsidRPr="003A2013">
              <w:rPr>
                <w:rFonts w:cs="Arial"/>
                <w:sz w:val="18"/>
                <w:szCs w:val="18"/>
              </w:rPr>
              <w:t xml:space="preserve">Ime in priimek pooblaščene osebe </w:t>
            </w:r>
          </w:p>
          <w:p w14:paraId="23A2804D" w14:textId="77777777" w:rsidR="009A006B" w:rsidRPr="003A2013" w:rsidRDefault="009A006B" w:rsidP="00C2503F">
            <w:pPr>
              <w:jc w:val="center"/>
              <w:rPr>
                <w:rFonts w:cs="Arial"/>
                <w:sz w:val="18"/>
                <w:szCs w:val="18"/>
              </w:rPr>
            </w:pPr>
            <w:r w:rsidRPr="003A2013">
              <w:rPr>
                <w:rFonts w:cs="Arial"/>
                <w:sz w:val="18"/>
                <w:szCs w:val="18"/>
              </w:rPr>
              <w:t xml:space="preserve">ponudnika / podizvajalca / </w:t>
            </w:r>
          </w:p>
          <w:p w14:paraId="2C20C325" w14:textId="77777777" w:rsidR="009A006B" w:rsidRPr="003A2013" w:rsidRDefault="009A006B" w:rsidP="00C2503F">
            <w:pPr>
              <w:jc w:val="center"/>
              <w:rPr>
                <w:rFonts w:cs="Arial"/>
                <w:sz w:val="18"/>
                <w:szCs w:val="18"/>
              </w:rPr>
            </w:pPr>
            <w:r w:rsidRPr="003A2013">
              <w:rPr>
                <w:rFonts w:cs="Arial"/>
                <w:sz w:val="18"/>
                <w:szCs w:val="18"/>
              </w:rPr>
              <w:t>ponudnika – partnerja v skupini</w:t>
            </w:r>
          </w:p>
        </w:tc>
      </w:tr>
      <w:tr w:rsidR="009A006B" w:rsidRPr="003A2013" w14:paraId="0A2AB292" w14:textId="77777777" w:rsidTr="00C2503F">
        <w:tc>
          <w:tcPr>
            <w:tcW w:w="828" w:type="dxa"/>
            <w:gridSpan w:val="2"/>
          </w:tcPr>
          <w:p w14:paraId="7C1BA2DB" w14:textId="77777777" w:rsidR="009A006B" w:rsidRPr="003A2013" w:rsidRDefault="009A006B" w:rsidP="00C2503F">
            <w:pPr>
              <w:ind w:right="-108"/>
              <w:jc w:val="both"/>
              <w:rPr>
                <w:rFonts w:cs="Arial"/>
                <w:sz w:val="18"/>
                <w:szCs w:val="18"/>
              </w:rPr>
            </w:pPr>
          </w:p>
          <w:p w14:paraId="4B439655" w14:textId="77777777" w:rsidR="009A006B" w:rsidRPr="003A2013" w:rsidRDefault="009A006B" w:rsidP="00C2503F">
            <w:pPr>
              <w:ind w:right="-108"/>
              <w:jc w:val="both"/>
              <w:rPr>
                <w:rFonts w:cs="Arial"/>
                <w:sz w:val="18"/>
                <w:szCs w:val="18"/>
              </w:rPr>
            </w:pPr>
            <w:r w:rsidRPr="003A2013">
              <w:rPr>
                <w:rFonts w:cs="Arial"/>
                <w:sz w:val="18"/>
                <w:szCs w:val="18"/>
              </w:rPr>
              <w:t>Datum:</w:t>
            </w:r>
          </w:p>
        </w:tc>
        <w:tc>
          <w:tcPr>
            <w:tcW w:w="1800" w:type="dxa"/>
            <w:tcBorders>
              <w:top w:val="nil"/>
              <w:left w:val="nil"/>
              <w:bottom w:val="single" w:sz="4" w:space="0" w:color="auto"/>
              <w:right w:val="nil"/>
            </w:tcBorders>
          </w:tcPr>
          <w:p w14:paraId="7AEB0E92" w14:textId="77777777" w:rsidR="009A006B" w:rsidRPr="003A2013" w:rsidRDefault="009A006B" w:rsidP="00C2503F">
            <w:pPr>
              <w:jc w:val="both"/>
              <w:rPr>
                <w:rFonts w:cs="Arial"/>
                <w:sz w:val="18"/>
                <w:szCs w:val="18"/>
              </w:rPr>
            </w:pPr>
          </w:p>
        </w:tc>
        <w:tc>
          <w:tcPr>
            <w:tcW w:w="2880" w:type="dxa"/>
          </w:tcPr>
          <w:p w14:paraId="269AF31F" w14:textId="77777777" w:rsidR="009A006B" w:rsidRPr="003A2013" w:rsidRDefault="009A006B" w:rsidP="00C2503F">
            <w:pPr>
              <w:jc w:val="both"/>
              <w:rPr>
                <w:rFonts w:cs="Arial"/>
                <w:sz w:val="18"/>
                <w:szCs w:val="18"/>
              </w:rPr>
            </w:pPr>
          </w:p>
        </w:tc>
        <w:tc>
          <w:tcPr>
            <w:tcW w:w="3704" w:type="dxa"/>
            <w:tcBorders>
              <w:top w:val="nil"/>
              <w:left w:val="nil"/>
              <w:bottom w:val="single" w:sz="4" w:space="0" w:color="auto"/>
              <w:right w:val="nil"/>
            </w:tcBorders>
          </w:tcPr>
          <w:p w14:paraId="216DBE4F" w14:textId="77777777" w:rsidR="009A006B" w:rsidRPr="003A2013" w:rsidRDefault="009A006B" w:rsidP="00C2503F">
            <w:pPr>
              <w:jc w:val="both"/>
              <w:rPr>
                <w:rFonts w:cs="Arial"/>
                <w:sz w:val="18"/>
                <w:szCs w:val="18"/>
              </w:rPr>
            </w:pPr>
          </w:p>
        </w:tc>
      </w:tr>
      <w:tr w:rsidR="009A006B" w:rsidRPr="003A2013" w14:paraId="439470B9" w14:textId="77777777" w:rsidTr="00C2503F">
        <w:tc>
          <w:tcPr>
            <w:tcW w:w="828" w:type="dxa"/>
            <w:gridSpan w:val="2"/>
          </w:tcPr>
          <w:p w14:paraId="231144A9" w14:textId="77777777" w:rsidR="009A006B" w:rsidRPr="003A2013" w:rsidRDefault="009A006B" w:rsidP="00C2503F">
            <w:pPr>
              <w:jc w:val="both"/>
              <w:rPr>
                <w:rFonts w:cs="Arial"/>
                <w:sz w:val="18"/>
                <w:szCs w:val="18"/>
              </w:rPr>
            </w:pPr>
          </w:p>
        </w:tc>
        <w:tc>
          <w:tcPr>
            <w:tcW w:w="1800" w:type="dxa"/>
          </w:tcPr>
          <w:p w14:paraId="6883D505" w14:textId="77777777" w:rsidR="009A006B" w:rsidRPr="003A2013" w:rsidRDefault="009A006B" w:rsidP="00C2503F">
            <w:pPr>
              <w:jc w:val="both"/>
              <w:rPr>
                <w:rFonts w:cs="Arial"/>
                <w:sz w:val="18"/>
                <w:szCs w:val="18"/>
              </w:rPr>
            </w:pPr>
          </w:p>
        </w:tc>
        <w:tc>
          <w:tcPr>
            <w:tcW w:w="2880" w:type="dxa"/>
            <w:hideMark/>
          </w:tcPr>
          <w:p w14:paraId="2490018D" w14:textId="77777777" w:rsidR="009A006B" w:rsidRPr="003A2013" w:rsidRDefault="009A006B" w:rsidP="00C2503F">
            <w:pPr>
              <w:jc w:val="center"/>
              <w:rPr>
                <w:rFonts w:cs="Arial"/>
                <w:sz w:val="18"/>
                <w:szCs w:val="18"/>
              </w:rPr>
            </w:pPr>
            <w:r w:rsidRPr="003A2013">
              <w:rPr>
                <w:rFonts w:cs="Arial"/>
                <w:sz w:val="18"/>
                <w:szCs w:val="18"/>
              </w:rPr>
              <w:t>Žig</w:t>
            </w:r>
          </w:p>
        </w:tc>
        <w:tc>
          <w:tcPr>
            <w:tcW w:w="3704" w:type="dxa"/>
            <w:tcBorders>
              <w:top w:val="single" w:sz="4" w:space="0" w:color="auto"/>
              <w:left w:val="nil"/>
              <w:bottom w:val="nil"/>
              <w:right w:val="nil"/>
            </w:tcBorders>
          </w:tcPr>
          <w:p w14:paraId="439844CE" w14:textId="77777777" w:rsidR="009A006B" w:rsidRPr="003A2013" w:rsidRDefault="009A006B" w:rsidP="00C2503F">
            <w:pPr>
              <w:jc w:val="both"/>
              <w:rPr>
                <w:rFonts w:cs="Arial"/>
                <w:sz w:val="18"/>
                <w:szCs w:val="18"/>
              </w:rPr>
            </w:pPr>
          </w:p>
        </w:tc>
      </w:tr>
      <w:tr w:rsidR="009A006B" w:rsidRPr="003A2013" w14:paraId="01BB5E57" w14:textId="77777777" w:rsidTr="00C2503F">
        <w:tc>
          <w:tcPr>
            <w:tcW w:w="828" w:type="dxa"/>
            <w:gridSpan w:val="2"/>
          </w:tcPr>
          <w:p w14:paraId="30B5338A" w14:textId="77777777" w:rsidR="009A006B" w:rsidRPr="003A2013" w:rsidRDefault="009A006B" w:rsidP="00C2503F">
            <w:pPr>
              <w:jc w:val="both"/>
              <w:rPr>
                <w:rFonts w:cs="Arial"/>
                <w:sz w:val="18"/>
                <w:szCs w:val="18"/>
              </w:rPr>
            </w:pPr>
          </w:p>
        </w:tc>
        <w:tc>
          <w:tcPr>
            <w:tcW w:w="1800" w:type="dxa"/>
          </w:tcPr>
          <w:p w14:paraId="3286EFCE" w14:textId="77777777" w:rsidR="009A006B" w:rsidRPr="003A2013" w:rsidRDefault="009A006B" w:rsidP="00C2503F">
            <w:pPr>
              <w:jc w:val="both"/>
              <w:rPr>
                <w:rFonts w:cs="Arial"/>
                <w:sz w:val="18"/>
                <w:szCs w:val="18"/>
              </w:rPr>
            </w:pPr>
          </w:p>
        </w:tc>
        <w:tc>
          <w:tcPr>
            <w:tcW w:w="2880" w:type="dxa"/>
          </w:tcPr>
          <w:p w14:paraId="7DAA6DED" w14:textId="77777777" w:rsidR="009A006B" w:rsidRPr="003A2013" w:rsidRDefault="009A006B" w:rsidP="00C2503F">
            <w:pPr>
              <w:jc w:val="both"/>
              <w:rPr>
                <w:rFonts w:cs="Arial"/>
                <w:sz w:val="18"/>
                <w:szCs w:val="18"/>
              </w:rPr>
            </w:pPr>
          </w:p>
        </w:tc>
        <w:tc>
          <w:tcPr>
            <w:tcW w:w="3704" w:type="dxa"/>
            <w:tcBorders>
              <w:top w:val="nil"/>
              <w:left w:val="nil"/>
              <w:bottom w:val="single" w:sz="4" w:space="0" w:color="auto"/>
              <w:right w:val="nil"/>
            </w:tcBorders>
          </w:tcPr>
          <w:p w14:paraId="0E4810DD" w14:textId="77777777" w:rsidR="009A006B" w:rsidRPr="003A2013" w:rsidRDefault="009A006B" w:rsidP="00C2503F">
            <w:pPr>
              <w:jc w:val="center"/>
              <w:rPr>
                <w:rFonts w:cs="Arial"/>
                <w:sz w:val="18"/>
                <w:szCs w:val="18"/>
              </w:rPr>
            </w:pPr>
            <w:r w:rsidRPr="003A2013">
              <w:rPr>
                <w:rFonts w:cs="Arial"/>
                <w:sz w:val="18"/>
                <w:szCs w:val="18"/>
              </w:rPr>
              <w:t>Podpis pooblaščene osebe</w:t>
            </w:r>
          </w:p>
          <w:p w14:paraId="7DBBBA2F" w14:textId="77777777" w:rsidR="009A006B" w:rsidRPr="003A2013" w:rsidRDefault="009A006B" w:rsidP="00C2503F">
            <w:pPr>
              <w:jc w:val="center"/>
              <w:rPr>
                <w:rFonts w:cs="Arial"/>
                <w:sz w:val="18"/>
                <w:szCs w:val="18"/>
              </w:rPr>
            </w:pPr>
          </w:p>
          <w:p w14:paraId="25E29D5A" w14:textId="77777777" w:rsidR="009A006B" w:rsidRPr="003A2013" w:rsidRDefault="009A006B" w:rsidP="00C2503F">
            <w:pPr>
              <w:jc w:val="center"/>
              <w:rPr>
                <w:rFonts w:cs="Arial"/>
                <w:sz w:val="18"/>
                <w:szCs w:val="18"/>
              </w:rPr>
            </w:pPr>
          </w:p>
        </w:tc>
      </w:tr>
    </w:tbl>
    <w:p w14:paraId="1465D3D7" w14:textId="77777777" w:rsidR="009A006B" w:rsidRDefault="009A006B">
      <w:pPr>
        <w:sectPr w:rsidR="009A006B" w:rsidSect="006E7A2B">
          <w:footerReference w:type="default" r:id="rId19"/>
          <w:pgSz w:w="11906" w:h="16838"/>
          <w:pgMar w:top="1418" w:right="1418" w:bottom="1418" w:left="1418" w:header="567" w:footer="596" w:gutter="0"/>
          <w:cols w:space="708"/>
          <w:docGrid w:linePitch="360"/>
        </w:sectPr>
      </w:pPr>
    </w:p>
    <w:p w14:paraId="217C96DB" w14:textId="77777777" w:rsidR="00037DCD" w:rsidRPr="00116091" w:rsidRDefault="00000000" w:rsidP="00C94600">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43B4086E" w14:textId="77777777" w:rsidR="00037DCD" w:rsidRDefault="00037DCD" w:rsidP="00AC0380">
      <w:pPr>
        <w:rPr>
          <w:rFonts w:ascii="Arial" w:hAnsi="Arial" w:cs="Arial"/>
        </w:rPr>
      </w:pPr>
    </w:p>
    <w:p w14:paraId="262DDE12" w14:textId="354522E4" w:rsidR="00B949EA" w:rsidRDefault="00B949EA">
      <w:pPr>
        <w:spacing w:before="225" w:after="225" w:line="240" w:lineRule="auto"/>
        <w:jc w:val="center"/>
        <w:rPr>
          <w:rFonts w:ascii="Arial" w:hAnsi="Arial" w:cs="Arial"/>
          <w:b/>
          <w:bCs/>
          <w:color w:val="000000"/>
          <w:sz w:val="27"/>
          <w:szCs w:val="27"/>
        </w:rPr>
      </w:pPr>
      <w:r w:rsidRPr="00B949EA">
        <w:rPr>
          <w:rFonts w:ascii="Arial" w:hAnsi="Arial" w:cs="Arial"/>
          <w:b/>
          <w:bCs/>
          <w:color w:val="000000"/>
          <w:sz w:val="27"/>
          <w:szCs w:val="27"/>
        </w:rPr>
        <w:t>POGODBA O IZVEDBI STORITEV ZAVAROVANJA PREMOŽENJA ZA POTREBE KOMUNALE RADGONA D.O.O.</w:t>
      </w:r>
    </w:p>
    <w:p w14:paraId="32597FA0" w14:textId="77777777" w:rsidR="00B949EA" w:rsidRDefault="00B949EA">
      <w:pPr>
        <w:spacing w:before="225" w:after="225" w:line="240" w:lineRule="auto"/>
        <w:jc w:val="center"/>
        <w:rPr>
          <w:rFonts w:ascii="Arial" w:hAnsi="Arial" w:cs="Arial"/>
          <w:b/>
          <w:bCs/>
          <w:color w:val="000000"/>
          <w:sz w:val="27"/>
          <w:szCs w:val="27"/>
        </w:rPr>
      </w:pPr>
    </w:p>
    <w:p w14:paraId="58ED5C11" w14:textId="48AD105C" w:rsidR="00335FBE" w:rsidRDefault="00000000">
      <w:pPr>
        <w:spacing w:before="225" w:after="225" w:line="240" w:lineRule="auto"/>
        <w:jc w:val="center"/>
      </w:pPr>
      <w:r>
        <w:rPr>
          <w:rFonts w:ascii="Arial" w:hAnsi="Arial" w:cs="Arial"/>
          <w:color w:val="000000"/>
          <w:sz w:val="18"/>
          <w:szCs w:val="18"/>
        </w:rPr>
        <w:t>sklenjena med</w:t>
      </w:r>
    </w:p>
    <w:p w14:paraId="24F1E174" w14:textId="77777777" w:rsidR="00335FBE" w:rsidRDefault="00000000">
      <w:pPr>
        <w:spacing w:after="0" w:line="240" w:lineRule="auto"/>
      </w:pPr>
      <w:r>
        <w:rPr>
          <w:rFonts w:ascii="Arial" w:hAnsi="Arial" w:cs="Arial"/>
          <w:b/>
          <w:bCs/>
          <w:color w:val="000000"/>
          <w:sz w:val="18"/>
          <w:szCs w:val="18"/>
        </w:rPr>
        <w:t>NAROČNIKOM: KOMUNALA RADGONA d.o.o.</w:t>
      </w:r>
      <w:r w:rsidRPr="00B949EA">
        <w:rPr>
          <w:rFonts w:ascii="Arial" w:hAnsi="Arial" w:cs="Arial"/>
          <w:color w:val="000000"/>
          <w:sz w:val="18"/>
          <w:szCs w:val="18"/>
        </w:rPr>
        <w:t>, Partizanska cesta 13, 9250 Gornja Radgona,</w:t>
      </w:r>
      <w:r w:rsidRPr="00B949EA">
        <w:rPr>
          <w:rFonts w:ascii="Arial" w:hAnsi="Arial" w:cs="Arial"/>
          <w:color w:val="000000"/>
          <w:sz w:val="18"/>
          <w:szCs w:val="18"/>
        </w:rPr>
        <w:br/>
        <w:t>ki ga zastopa dr. Boštjan Vaupotič, direktor</w:t>
      </w:r>
      <w:r>
        <w:br/>
      </w:r>
    </w:p>
    <w:tbl>
      <w:tblPr>
        <w:tblStyle w:val="NormalTablePHPDOCX"/>
        <w:tblW w:w="3500" w:type="pct"/>
        <w:tblInd w:w="108" w:type="dxa"/>
        <w:tblLook w:val="04A0" w:firstRow="1" w:lastRow="0" w:firstColumn="1" w:lastColumn="0" w:noHBand="0" w:noVBand="1"/>
      </w:tblPr>
      <w:tblGrid>
        <w:gridCol w:w="3300"/>
        <w:gridCol w:w="3200"/>
      </w:tblGrid>
      <w:tr w:rsidR="00335FBE" w14:paraId="6BADFF85" w14:textId="77777777">
        <w:tc>
          <w:tcPr>
            <w:tcW w:w="3300" w:type="dxa"/>
            <w:tcMar>
              <w:top w:w="0" w:type="auto"/>
              <w:bottom w:w="0" w:type="auto"/>
            </w:tcMar>
            <w:vAlign w:val="center"/>
          </w:tcPr>
          <w:p w14:paraId="6E62DA7B" w14:textId="77777777" w:rsidR="00335FBE" w:rsidRDefault="00000000">
            <w:r>
              <w:rPr>
                <w:rFonts w:ascii="Arial" w:hAnsi="Arial" w:cs="Arial"/>
                <w:color w:val="000000"/>
                <w:position w:val="-2"/>
                <w:sz w:val="18"/>
                <w:szCs w:val="18"/>
              </w:rPr>
              <w:t>Matična številka:</w:t>
            </w:r>
          </w:p>
        </w:tc>
        <w:tc>
          <w:tcPr>
            <w:tcW w:w="0" w:type="auto"/>
            <w:tcMar>
              <w:top w:w="0" w:type="auto"/>
              <w:bottom w:w="0" w:type="auto"/>
            </w:tcMar>
            <w:vAlign w:val="center"/>
          </w:tcPr>
          <w:p w14:paraId="61649B7D" w14:textId="77777777" w:rsidR="00335FBE" w:rsidRDefault="00000000">
            <w:r>
              <w:rPr>
                <w:rFonts w:ascii="Arial" w:hAnsi="Arial" w:cs="Arial"/>
                <w:color w:val="000000"/>
                <w:position w:val="-2"/>
                <w:sz w:val="18"/>
                <w:szCs w:val="18"/>
              </w:rPr>
              <w:t>2117975000</w:t>
            </w:r>
          </w:p>
        </w:tc>
      </w:tr>
      <w:tr w:rsidR="00335FBE" w14:paraId="1C26BAA9" w14:textId="77777777">
        <w:tc>
          <w:tcPr>
            <w:tcW w:w="3300" w:type="dxa"/>
            <w:tcMar>
              <w:top w:w="0" w:type="auto"/>
              <w:bottom w:w="0" w:type="auto"/>
            </w:tcMar>
            <w:vAlign w:val="center"/>
          </w:tcPr>
          <w:p w14:paraId="0D308DDA" w14:textId="77777777" w:rsidR="00335FBE" w:rsidRDefault="0000000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1ABE9354" w14:textId="77777777" w:rsidR="00335FBE" w:rsidRDefault="00000000">
            <w:r>
              <w:rPr>
                <w:rFonts w:ascii="Arial" w:hAnsi="Arial" w:cs="Arial"/>
                <w:color w:val="000000"/>
                <w:position w:val="-2"/>
                <w:sz w:val="18"/>
                <w:szCs w:val="18"/>
              </w:rPr>
              <w:t>SI 69673195</w:t>
            </w:r>
          </w:p>
        </w:tc>
      </w:tr>
      <w:tr w:rsidR="00335FBE" w14:paraId="10038AB9" w14:textId="77777777">
        <w:tc>
          <w:tcPr>
            <w:tcW w:w="3300" w:type="dxa"/>
            <w:tcMar>
              <w:top w:w="0" w:type="auto"/>
              <w:bottom w:w="0" w:type="auto"/>
            </w:tcMar>
            <w:vAlign w:val="center"/>
          </w:tcPr>
          <w:p w14:paraId="14D3A144" w14:textId="77777777" w:rsidR="00335FBE" w:rsidRDefault="00000000">
            <w:r>
              <w:rPr>
                <w:rFonts w:ascii="Arial" w:hAnsi="Arial" w:cs="Arial"/>
                <w:color w:val="000000"/>
                <w:position w:val="-2"/>
                <w:sz w:val="18"/>
                <w:szCs w:val="18"/>
              </w:rPr>
              <w:t>Transakcijski račun (TRR):</w:t>
            </w:r>
          </w:p>
        </w:tc>
        <w:tc>
          <w:tcPr>
            <w:tcW w:w="0" w:type="auto"/>
            <w:tcMar>
              <w:top w:w="0" w:type="auto"/>
              <w:bottom w:w="0" w:type="auto"/>
            </w:tcMar>
            <w:vAlign w:val="center"/>
          </w:tcPr>
          <w:p w14:paraId="15DE6634" w14:textId="77777777" w:rsidR="00335FBE" w:rsidRDefault="00000000">
            <w:r>
              <w:rPr>
                <w:rFonts w:ascii="Arial" w:hAnsi="Arial" w:cs="Arial"/>
                <w:color w:val="000000"/>
                <w:position w:val="-2"/>
                <w:sz w:val="18"/>
                <w:szCs w:val="18"/>
              </w:rPr>
              <w:t>SI56 0234 1025 5109 267</w:t>
            </w:r>
          </w:p>
        </w:tc>
      </w:tr>
    </w:tbl>
    <w:p w14:paraId="1D540F16" w14:textId="77777777" w:rsidR="00335FBE" w:rsidRDefault="00000000">
      <w:pPr>
        <w:spacing w:before="225" w:after="225" w:line="240" w:lineRule="auto"/>
        <w:jc w:val="center"/>
      </w:pPr>
      <w:r>
        <w:rPr>
          <w:rFonts w:ascii="Arial" w:hAnsi="Arial" w:cs="Arial"/>
          <w:color w:val="000000"/>
          <w:sz w:val="18"/>
          <w:szCs w:val="18"/>
        </w:rPr>
        <w:t>in</w:t>
      </w:r>
    </w:p>
    <w:p w14:paraId="3CD3850D" w14:textId="3FB1339E" w:rsidR="00335FBE" w:rsidRDefault="00DA617A">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200"/>
      </w:tblGrid>
      <w:tr w:rsidR="00335FBE" w14:paraId="6291EA3A" w14:textId="77777777">
        <w:tc>
          <w:tcPr>
            <w:tcW w:w="3300" w:type="dxa"/>
            <w:tcMar>
              <w:top w:w="0" w:type="auto"/>
              <w:bottom w:w="0" w:type="auto"/>
            </w:tcMar>
            <w:vAlign w:val="center"/>
          </w:tcPr>
          <w:p w14:paraId="19A41732" w14:textId="77777777" w:rsidR="00335FBE" w:rsidRDefault="0000000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471A99FA" w14:textId="77777777" w:rsidR="00335FBE" w:rsidRDefault="00000000">
            <w:r>
              <w:rPr>
                <w:rFonts w:ascii="Arial" w:hAnsi="Arial" w:cs="Arial"/>
                <w:color w:val="000000"/>
                <w:position w:val="-2"/>
                <w:sz w:val="18"/>
                <w:szCs w:val="18"/>
              </w:rPr>
              <w:t> </w:t>
            </w:r>
          </w:p>
        </w:tc>
      </w:tr>
      <w:tr w:rsidR="00335FBE" w14:paraId="3DECDC45" w14:textId="77777777">
        <w:tc>
          <w:tcPr>
            <w:tcW w:w="3300" w:type="dxa"/>
            <w:tcMar>
              <w:top w:w="0" w:type="auto"/>
              <w:bottom w:w="0" w:type="auto"/>
            </w:tcMar>
            <w:vAlign w:val="center"/>
          </w:tcPr>
          <w:p w14:paraId="12D3AE2E" w14:textId="77777777" w:rsidR="00335FBE" w:rsidRDefault="0000000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5DCDDEE5" w14:textId="77777777" w:rsidR="00335FBE" w:rsidRDefault="00000000">
            <w:r>
              <w:rPr>
                <w:rFonts w:ascii="Arial" w:hAnsi="Arial" w:cs="Arial"/>
                <w:color w:val="000000"/>
                <w:position w:val="-2"/>
                <w:sz w:val="18"/>
                <w:szCs w:val="18"/>
              </w:rPr>
              <w:t> </w:t>
            </w:r>
          </w:p>
        </w:tc>
      </w:tr>
      <w:tr w:rsidR="00335FBE" w14:paraId="276A8F2C" w14:textId="77777777">
        <w:tc>
          <w:tcPr>
            <w:tcW w:w="3300" w:type="dxa"/>
            <w:tcMar>
              <w:top w:w="0" w:type="auto"/>
              <w:bottom w:w="0" w:type="auto"/>
            </w:tcMar>
            <w:vAlign w:val="center"/>
          </w:tcPr>
          <w:p w14:paraId="42CB1E2E" w14:textId="77777777" w:rsidR="00335FBE" w:rsidRDefault="0000000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5519FC2" w14:textId="77777777" w:rsidR="00335FBE" w:rsidRDefault="00000000">
            <w:r>
              <w:rPr>
                <w:rFonts w:ascii="Arial" w:hAnsi="Arial" w:cs="Arial"/>
                <w:color w:val="000000"/>
                <w:position w:val="-2"/>
                <w:sz w:val="18"/>
                <w:szCs w:val="18"/>
              </w:rPr>
              <w:t> </w:t>
            </w:r>
          </w:p>
        </w:tc>
      </w:tr>
    </w:tbl>
    <w:p w14:paraId="3E035F94" w14:textId="77777777" w:rsidR="00335FBE"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198BACFC" w14:textId="77777777" w:rsidR="00BE6CE6" w:rsidRDefault="00BE6CE6">
      <w:pPr>
        <w:spacing w:before="225" w:after="225" w:line="240" w:lineRule="auto"/>
        <w:jc w:val="both"/>
        <w:rPr>
          <w:rFonts w:ascii="Arial" w:hAnsi="Arial" w:cs="Arial"/>
          <w:color w:val="000000"/>
          <w:sz w:val="18"/>
          <w:szCs w:val="18"/>
        </w:rPr>
      </w:pPr>
    </w:p>
    <w:p w14:paraId="79F54762" w14:textId="77777777" w:rsidR="00BE6CE6" w:rsidRDefault="00BE6CE6">
      <w:pPr>
        <w:spacing w:before="225" w:after="225" w:line="240" w:lineRule="auto"/>
        <w:jc w:val="both"/>
      </w:pPr>
    </w:p>
    <w:p w14:paraId="22768D61" w14:textId="1B65E614" w:rsidR="00335FBE" w:rsidRDefault="00000000" w:rsidP="00B949EA">
      <w:r>
        <w:rPr>
          <w:rFonts w:ascii="Arial" w:hAnsi="Arial" w:cs="Arial"/>
          <w:b/>
          <w:bCs/>
          <w:color w:val="000000"/>
          <w:sz w:val="18"/>
          <w:szCs w:val="18"/>
        </w:rPr>
        <w:t>I. UVODNE DOLOČBE</w:t>
      </w:r>
    </w:p>
    <w:p w14:paraId="391A8932" w14:textId="77777777" w:rsidR="00335FBE" w:rsidRDefault="00000000">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9178"/>
      </w:tblGrid>
      <w:tr w:rsidR="00335FBE" w14:paraId="19DAEE6D" w14:textId="77777777">
        <w:tc>
          <w:tcPr>
            <w:tcW w:w="0" w:type="auto"/>
            <w:tcMar>
              <w:top w:w="0" w:type="auto"/>
              <w:bottom w:w="0" w:type="auto"/>
            </w:tcMar>
          </w:tcPr>
          <w:p w14:paraId="4A0E1D87" w14:textId="658AF272" w:rsidR="00335FBE" w:rsidRDefault="00B949EA">
            <w:pPr>
              <w:spacing w:before="225" w:after="225"/>
              <w:jc w:val="both"/>
            </w:pPr>
            <w:r>
              <w:rPr>
                <w:rFonts w:ascii="Arial" w:hAnsi="Arial" w:cs="Arial"/>
                <w:color w:val="000000"/>
                <w:sz w:val="18"/>
                <w:szCs w:val="18"/>
              </w:rPr>
              <w:t>Pogodbeni stranki uvodoma ugotavljata, da je bil na osnovi:</w:t>
            </w:r>
          </w:p>
          <w:tbl>
            <w:tblPr>
              <w:tblStyle w:val="NormalTablePHPDOCX"/>
              <w:tblW w:w="0" w:type="auto"/>
              <w:tblLook w:val="04A0" w:firstRow="1" w:lastRow="0" w:firstColumn="1" w:lastColumn="0" w:noHBand="0" w:noVBand="1"/>
            </w:tblPr>
            <w:tblGrid>
              <w:gridCol w:w="8962"/>
            </w:tblGrid>
            <w:tr w:rsidR="00335FBE" w14:paraId="5A05C60A" w14:textId="77777777">
              <w:tc>
                <w:tcPr>
                  <w:tcW w:w="0" w:type="auto"/>
                  <w:tcMar>
                    <w:top w:w="0" w:type="auto"/>
                    <w:bottom w:w="0" w:type="auto"/>
                  </w:tcMar>
                </w:tcPr>
                <w:p w14:paraId="1A8FA022" w14:textId="77777777" w:rsidR="00335FBE" w:rsidRDefault="00000000">
                  <w:pPr>
                    <w:numPr>
                      <w:ilvl w:val="0"/>
                      <w:numId w:val="24"/>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12FEF4E6" w14:textId="626E6426" w:rsidR="00335FBE" w:rsidRDefault="00000000">
                  <w:pPr>
                    <w:numPr>
                      <w:ilvl w:val="0"/>
                      <w:numId w:val="24"/>
                    </w:numPr>
                    <w:jc w:val="both"/>
                    <w:rPr>
                      <w:rFonts w:ascii="Arial" w:hAnsi="Arial" w:cs="Arial"/>
                      <w:color w:val="000000"/>
                      <w:sz w:val="18"/>
                      <w:szCs w:val="18"/>
                    </w:rPr>
                  </w:pPr>
                  <w:r>
                    <w:rPr>
                      <w:rFonts w:ascii="Arial" w:hAnsi="Arial" w:cs="Arial"/>
                      <w:color w:val="000000"/>
                      <w:sz w:val="18"/>
                      <w:szCs w:val="18"/>
                    </w:rPr>
                    <w:t>naročnikove odločitve o oddaji naročila javnega naročila številka _____________ z dne _____________,</w:t>
                  </w:r>
                  <w:r w:rsidR="00DA617A">
                    <w:rPr>
                      <w:rFonts w:ascii="Arial" w:hAnsi="Arial" w:cs="Arial"/>
                      <w:color w:val="000000"/>
                      <w:sz w:val="18"/>
                      <w:szCs w:val="18"/>
                    </w:rPr>
                    <w:t xml:space="preserve"> ki je bila objavljena na Portalu javnih naročil dne ________ pod oznako ________,</w:t>
                  </w:r>
                </w:p>
              </w:tc>
            </w:tr>
          </w:tbl>
          <w:p w14:paraId="3C335F47" w14:textId="77777777" w:rsidR="00335FBE" w:rsidRDefault="00000000">
            <w:pPr>
              <w:spacing w:before="225" w:after="225"/>
              <w:jc w:val="both"/>
            </w:pPr>
            <w:r>
              <w:rPr>
                <w:rFonts w:ascii="Arial" w:hAnsi="Arial" w:cs="Arial"/>
                <w:color w:val="000000"/>
                <w:sz w:val="18"/>
                <w:szCs w:val="18"/>
              </w:rPr>
              <w:t>izbran izvajalec kot najugodnejši ponudnik v okviru predmetnega javnega naročila, zaradi česar se sklepa predmetna pogodba.</w:t>
            </w:r>
          </w:p>
        </w:tc>
      </w:tr>
    </w:tbl>
    <w:p w14:paraId="7EF997F2" w14:textId="77777777" w:rsidR="00335FBE" w:rsidRDefault="00000000">
      <w:pPr>
        <w:spacing w:before="225" w:after="225" w:line="240" w:lineRule="auto"/>
        <w:jc w:val="both"/>
      </w:pPr>
      <w:r>
        <w:rPr>
          <w:rFonts w:ascii="Arial" w:hAnsi="Arial" w:cs="Arial"/>
          <w:b/>
          <w:bCs/>
          <w:color w:val="000000"/>
          <w:sz w:val="18"/>
          <w:szCs w:val="18"/>
        </w:rPr>
        <w:t>II. PREDMET POGODBE</w:t>
      </w:r>
    </w:p>
    <w:p w14:paraId="484722A3" w14:textId="77777777" w:rsidR="00335FBE" w:rsidRDefault="00000000">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9178"/>
      </w:tblGrid>
      <w:tr w:rsidR="00335FBE" w14:paraId="23F4924B" w14:textId="77777777">
        <w:tc>
          <w:tcPr>
            <w:tcW w:w="0" w:type="auto"/>
            <w:tcMar>
              <w:top w:w="0" w:type="auto"/>
              <w:bottom w:w="0" w:type="auto"/>
            </w:tcMar>
          </w:tcPr>
          <w:p w14:paraId="2BCDDD2B" w14:textId="77777777" w:rsidR="00335FBE" w:rsidRDefault="00000000">
            <w:pPr>
              <w:spacing w:before="225" w:after="225"/>
              <w:jc w:val="both"/>
              <w:rPr>
                <w:rFonts w:ascii="Arial" w:hAnsi="Arial" w:cs="Arial"/>
                <w:b/>
                <w:bCs/>
                <w:color w:val="000000"/>
                <w:sz w:val="18"/>
                <w:szCs w:val="18"/>
              </w:rPr>
            </w:pPr>
            <w:r>
              <w:rPr>
                <w:rFonts w:ascii="Arial" w:hAnsi="Arial" w:cs="Arial"/>
                <w:color w:val="000000"/>
                <w:sz w:val="18"/>
                <w:szCs w:val="18"/>
              </w:rPr>
              <w:t xml:space="preserve">S to pogodbo naročnik oddaja, izvajalec pa prevzema v izvedbo storitev </w:t>
            </w:r>
            <w:r w:rsidRPr="00DA617A">
              <w:rPr>
                <w:rFonts w:ascii="Arial" w:hAnsi="Arial" w:cs="Arial"/>
                <w:color w:val="000000"/>
                <w:sz w:val="18"/>
                <w:szCs w:val="18"/>
              </w:rPr>
              <w:t>zavarovanja premoženja za potrebe Komunale Radgona d.o.o. v skladu s specifikacijami in opredelitvijo iz razpisne</w:t>
            </w:r>
            <w:r>
              <w:rPr>
                <w:rFonts w:ascii="Arial" w:hAnsi="Arial" w:cs="Arial"/>
                <w:color w:val="000000"/>
                <w:sz w:val="18"/>
                <w:szCs w:val="18"/>
              </w:rPr>
              <w:t xml:space="preserve"> dokumentacije in ponudbe, ki predstavljata sestavni del te pogodbe, v kolikor v tej pogodbi ni kaj izrecno drugače urejeno</w:t>
            </w:r>
            <w:r>
              <w:rPr>
                <w:rFonts w:ascii="Arial" w:hAnsi="Arial" w:cs="Arial"/>
                <w:b/>
                <w:bCs/>
                <w:color w:val="000000"/>
                <w:sz w:val="18"/>
                <w:szCs w:val="18"/>
              </w:rPr>
              <w:t>.</w:t>
            </w:r>
          </w:p>
          <w:p w14:paraId="13AA8793" w14:textId="77777777" w:rsidR="00DA617A" w:rsidRPr="00DA617A" w:rsidRDefault="00DA617A" w:rsidP="00DA617A">
            <w:pPr>
              <w:jc w:val="both"/>
              <w:rPr>
                <w:rFonts w:ascii="Arial" w:hAnsi="Arial" w:cs="Arial"/>
                <w:sz w:val="18"/>
                <w:szCs w:val="18"/>
              </w:rPr>
            </w:pPr>
            <w:r w:rsidRPr="00DA617A">
              <w:rPr>
                <w:rFonts w:ascii="Arial" w:hAnsi="Arial" w:cs="Arial"/>
                <w:sz w:val="18"/>
                <w:szCs w:val="18"/>
              </w:rPr>
              <w:t>Za zavarovalne posle po tej pogodbi veljajo:</w:t>
            </w:r>
          </w:p>
          <w:p w14:paraId="101FDAC9" w14:textId="77777777" w:rsidR="00DA617A" w:rsidRPr="00DA617A" w:rsidRDefault="00DA617A" w:rsidP="00DA617A">
            <w:pPr>
              <w:jc w:val="both"/>
              <w:rPr>
                <w:rFonts w:ascii="Arial" w:hAnsi="Arial" w:cs="Arial"/>
                <w:sz w:val="18"/>
                <w:szCs w:val="18"/>
              </w:rPr>
            </w:pPr>
          </w:p>
          <w:p w14:paraId="31191654" w14:textId="77777777" w:rsidR="00DA617A" w:rsidRPr="00DA617A" w:rsidRDefault="00DA617A" w:rsidP="00DA617A">
            <w:pPr>
              <w:numPr>
                <w:ilvl w:val="0"/>
                <w:numId w:val="77"/>
              </w:numPr>
              <w:tabs>
                <w:tab w:val="num" w:pos="360"/>
              </w:tabs>
              <w:jc w:val="both"/>
              <w:rPr>
                <w:rFonts w:ascii="Arial" w:hAnsi="Arial" w:cs="Arial"/>
                <w:sz w:val="18"/>
                <w:szCs w:val="18"/>
              </w:rPr>
            </w:pPr>
            <w:r w:rsidRPr="00DA617A">
              <w:rPr>
                <w:rFonts w:ascii="Arial" w:hAnsi="Arial" w:cs="Arial"/>
                <w:sz w:val="18"/>
                <w:szCs w:val="18"/>
              </w:rPr>
              <w:t>Zavarovalno tehnična dokumentacija naročnika, določena z razpisno dokumentacijo javnega naročila,</w:t>
            </w:r>
          </w:p>
          <w:p w14:paraId="2A7A6F08" w14:textId="77777777" w:rsidR="00DA617A" w:rsidRPr="00DA617A" w:rsidRDefault="00DA617A" w:rsidP="00DA617A">
            <w:pPr>
              <w:numPr>
                <w:ilvl w:val="0"/>
                <w:numId w:val="77"/>
              </w:numPr>
              <w:tabs>
                <w:tab w:val="num" w:pos="360"/>
              </w:tabs>
              <w:jc w:val="both"/>
              <w:rPr>
                <w:rFonts w:ascii="Arial" w:hAnsi="Arial" w:cs="Arial"/>
                <w:sz w:val="18"/>
                <w:szCs w:val="18"/>
              </w:rPr>
            </w:pPr>
            <w:r w:rsidRPr="00DA617A">
              <w:rPr>
                <w:rFonts w:ascii="Arial" w:hAnsi="Arial" w:cs="Arial"/>
                <w:sz w:val="18"/>
                <w:szCs w:val="18"/>
              </w:rPr>
              <w:lastRenderedPageBreak/>
              <w:t>Splošna navodila za zavarovanje premoženja Komunale Radgona d.o.o.,</w:t>
            </w:r>
          </w:p>
          <w:p w14:paraId="36024991" w14:textId="77777777" w:rsidR="00DA617A" w:rsidRPr="00DA617A" w:rsidRDefault="00DA617A" w:rsidP="00DA617A">
            <w:pPr>
              <w:numPr>
                <w:ilvl w:val="0"/>
                <w:numId w:val="77"/>
              </w:numPr>
              <w:tabs>
                <w:tab w:val="num" w:pos="360"/>
              </w:tabs>
              <w:jc w:val="both"/>
              <w:rPr>
                <w:rFonts w:ascii="Arial" w:hAnsi="Arial" w:cs="Arial"/>
                <w:sz w:val="18"/>
                <w:szCs w:val="18"/>
              </w:rPr>
            </w:pPr>
            <w:r w:rsidRPr="00DA617A">
              <w:rPr>
                <w:rFonts w:ascii="Arial" w:hAnsi="Arial" w:cs="Arial"/>
                <w:sz w:val="18"/>
                <w:szCs w:val="18"/>
              </w:rPr>
              <w:t>Splošni in posebni zavarovalni pogoji,</w:t>
            </w:r>
          </w:p>
          <w:p w14:paraId="60A6FD68" w14:textId="77777777" w:rsidR="00DA617A" w:rsidRDefault="00DA617A" w:rsidP="00DA617A">
            <w:pPr>
              <w:numPr>
                <w:ilvl w:val="0"/>
                <w:numId w:val="77"/>
              </w:numPr>
              <w:tabs>
                <w:tab w:val="num" w:pos="360"/>
              </w:tabs>
              <w:jc w:val="both"/>
              <w:rPr>
                <w:rFonts w:ascii="Arial" w:hAnsi="Arial" w:cs="Arial"/>
                <w:sz w:val="18"/>
                <w:szCs w:val="18"/>
              </w:rPr>
            </w:pPr>
            <w:r w:rsidRPr="00DA617A">
              <w:rPr>
                <w:rFonts w:ascii="Arial" w:hAnsi="Arial" w:cs="Arial"/>
                <w:sz w:val="18"/>
                <w:szCs w:val="18"/>
              </w:rPr>
              <w:t>Obligacijski zakonik (uradno prečiščeno besedilo, Ur. l. RS št. 9</w:t>
            </w:r>
            <w:r>
              <w:t xml:space="preserve"> </w:t>
            </w:r>
            <w:r w:rsidRPr="00DA617A">
              <w:rPr>
                <w:rFonts w:ascii="Arial" w:hAnsi="Arial" w:cs="Arial"/>
                <w:sz w:val="18"/>
                <w:szCs w:val="18"/>
              </w:rPr>
              <w:t>97/07 – uradno prečiščeno besedilo, 64/16 – odl. US in 20/18 – OROZ631, v nadaljevanju OZ).</w:t>
            </w:r>
          </w:p>
          <w:p w14:paraId="6C08AD7D" w14:textId="795AED67" w:rsidR="00BE6CE6" w:rsidRPr="00DA617A" w:rsidRDefault="00BE6CE6" w:rsidP="00DA617A">
            <w:pPr>
              <w:numPr>
                <w:ilvl w:val="0"/>
                <w:numId w:val="77"/>
              </w:numPr>
              <w:tabs>
                <w:tab w:val="num" w:pos="360"/>
              </w:tabs>
              <w:jc w:val="both"/>
              <w:rPr>
                <w:rFonts w:ascii="Arial" w:hAnsi="Arial" w:cs="Arial"/>
                <w:sz w:val="18"/>
                <w:szCs w:val="18"/>
              </w:rPr>
            </w:pPr>
          </w:p>
        </w:tc>
      </w:tr>
    </w:tbl>
    <w:p w14:paraId="789D00B7" w14:textId="77777777" w:rsidR="00335FBE" w:rsidRDefault="00000000">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9178"/>
      </w:tblGrid>
      <w:tr w:rsidR="00335FBE" w14:paraId="2295DF6F" w14:textId="77777777">
        <w:tc>
          <w:tcPr>
            <w:tcW w:w="0" w:type="auto"/>
            <w:tcMar>
              <w:top w:w="0" w:type="auto"/>
              <w:bottom w:w="0" w:type="auto"/>
            </w:tcMar>
          </w:tcPr>
          <w:p w14:paraId="3A315289" w14:textId="63F3FF0B" w:rsidR="00335FBE" w:rsidRDefault="00000000">
            <w:pPr>
              <w:spacing w:before="225" w:after="225"/>
              <w:jc w:val="both"/>
            </w:pPr>
            <w:r>
              <w:rPr>
                <w:rFonts w:ascii="Arial" w:hAnsi="Arial" w:cs="Arial"/>
                <w:color w:val="000000"/>
                <w:sz w:val="18"/>
                <w:szCs w:val="18"/>
              </w:rPr>
              <w:t xml:space="preserve">Izvajalec bo vršil </w:t>
            </w:r>
            <w:r w:rsidR="00DA617A">
              <w:rPr>
                <w:rFonts w:ascii="Arial" w:hAnsi="Arial" w:cs="Arial"/>
                <w:color w:val="000000"/>
                <w:sz w:val="18"/>
                <w:szCs w:val="18"/>
              </w:rPr>
              <w:t>prevzete storitve</w:t>
            </w:r>
            <w:r>
              <w:rPr>
                <w:rFonts w:ascii="Arial" w:hAnsi="Arial" w:cs="Arial"/>
                <w:color w:val="000000"/>
                <w:sz w:val="18"/>
                <w:szCs w:val="18"/>
              </w:rPr>
              <w:t xml:space="preserve"> v skladu in v obsegu določenem z naslednjimi dokumenti:</w:t>
            </w:r>
          </w:p>
          <w:tbl>
            <w:tblPr>
              <w:tblStyle w:val="NormalTablePHPDOCX"/>
              <w:tblW w:w="0" w:type="auto"/>
              <w:tblLook w:val="04A0" w:firstRow="1" w:lastRow="0" w:firstColumn="1" w:lastColumn="0" w:noHBand="0" w:noVBand="1"/>
            </w:tblPr>
            <w:tblGrid>
              <w:gridCol w:w="8962"/>
            </w:tblGrid>
            <w:tr w:rsidR="00335FBE" w14:paraId="5F40BC40" w14:textId="77777777">
              <w:tc>
                <w:tcPr>
                  <w:tcW w:w="0" w:type="auto"/>
                  <w:tcMar>
                    <w:top w:w="0" w:type="auto"/>
                    <w:bottom w:w="0" w:type="auto"/>
                  </w:tcMar>
                </w:tcPr>
                <w:p w14:paraId="11381462" w14:textId="77777777" w:rsidR="00335FBE" w:rsidRDefault="00000000">
                  <w:pPr>
                    <w:numPr>
                      <w:ilvl w:val="0"/>
                      <w:numId w:val="25"/>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378983A4" w14:textId="77777777" w:rsidR="00DA617A" w:rsidRDefault="00000000">
                  <w:pPr>
                    <w:numPr>
                      <w:ilvl w:val="0"/>
                      <w:numId w:val="25"/>
                    </w:numPr>
                    <w:jc w:val="both"/>
                    <w:rPr>
                      <w:rFonts w:ascii="Arial" w:hAnsi="Arial" w:cs="Arial"/>
                      <w:color w:val="000000"/>
                      <w:sz w:val="18"/>
                      <w:szCs w:val="18"/>
                    </w:rPr>
                  </w:pPr>
                  <w:r>
                    <w:rPr>
                      <w:rFonts w:ascii="Arial" w:hAnsi="Arial" w:cs="Arial"/>
                      <w:color w:val="000000"/>
                      <w:sz w:val="18"/>
                      <w:szCs w:val="18"/>
                    </w:rPr>
                    <w:t>Razpisna dokumentacija naročnika</w:t>
                  </w:r>
                  <w:r w:rsidR="00DA617A">
                    <w:rPr>
                      <w:rFonts w:ascii="Arial" w:hAnsi="Arial" w:cs="Arial"/>
                      <w:color w:val="000000"/>
                      <w:sz w:val="18"/>
                      <w:szCs w:val="18"/>
                    </w:rPr>
                    <w:t>, ki je bila objavljena na Portalu javnih naročil dne _____ pod oznako _______, vključno z vsemi spremembami, dopolnitvami in drugimi dodatnimi pojasnili, ki so bili objavljeni na Portalu javnih naročil in</w:t>
                  </w:r>
                </w:p>
                <w:p w14:paraId="2F72B970" w14:textId="6BF35953" w:rsidR="00DA617A" w:rsidRPr="00DA617A" w:rsidRDefault="00DA617A" w:rsidP="00DA617A">
                  <w:pPr>
                    <w:pStyle w:val="ListParagraph"/>
                    <w:numPr>
                      <w:ilvl w:val="0"/>
                      <w:numId w:val="25"/>
                    </w:numPr>
                    <w:rPr>
                      <w:rFonts w:ascii="Arial" w:hAnsi="Arial" w:cs="Arial"/>
                      <w:color w:val="000000"/>
                      <w:sz w:val="18"/>
                      <w:szCs w:val="18"/>
                    </w:rPr>
                  </w:pPr>
                  <w:r>
                    <w:rPr>
                      <w:rFonts w:ascii="Arial" w:hAnsi="Arial" w:cs="Arial"/>
                      <w:color w:val="000000"/>
                      <w:sz w:val="18"/>
                      <w:szCs w:val="18"/>
                    </w:rPr>
                    <w:t>P</w:t>
                  </w:r>
                  <w:r w:rsidRPr="00DA617A">
                    <w:rPr>
                      <w:rFonts w:ascii="Arial" w:hAnsi="Arial" w:cs="Arial"/>
                      <w:color w:val="000000"/>
                      <w:sz w:val="18"/>
                      <w:szCs w:val="18"/>
                    </w:rPr>
                    <w:t>redpisi, standardi in ostalo zakonodajo, ki je predvidena za področje zavarovanja.</w:t>
                  </w:r>
                </w:p>
              </w:tc>
            </w:tr>
          </w:tbl>
          <w:p w14:paraId="2376E0AC" w14:textId="21BE4125" w:rsidR="00DA617A" w:rsidRDefault="00DA617A">
            <w:pPr>
              <w:spacing w:before="225" w:after="225"/>
              <w:jc w:val="both"/>
            </w:pPr>
          </w:p>
        </w:tc>
      </w:tr>
    </w:tbl>
    <w:p w14:paraId="49AE572C" w14:textId="77777777" w:rsidR="00DA617A" w:rsidRDefault="00DA617A">
      <w:pPr>
        <w:spacing w:after="0" w:line="240" w:lineRule="auto"/>
        <w:jc w:val="center"/>
        <w:rPr>
          <w:rFonts w:ascii="Arial" w:hAnsi="Arial" w:cs="Arial"/>
          <w:b/>
          <w:bCs/>
          <w:color w:val="000000"/>
          <w:sz w:val="18"/>
          <w:szCs w:val="18"/>
        </w:rPr>
      </w:pPr>
    </w:p>
    <w:p w14:paraId="6AA95A99" w14:textId="62148E92" w:rsidR="00335FBE" w:rsidRDefault="00000000">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9178"/>
      </w:tblGrid>
      <w:tr w:rsidR="00335FBE" w14:paraId="54FAA48B" w14:textId="77777777">
        <w:tc>
          <w:tcPr>
            <w:tcW w:w="0" w:type="auto"/>
            <w:tcMar>
              <w:top w:w="0" w:type="auto"/>
              <w:bottom w:w="0" w:type="auto"/>
            </w:tcMar>
          </w:tcPr>
          <w:p w14:paraId="7E057F0A" w14:textId="77777777" w:rsidR="00335FBE" w:rsidRDefault="00000000">
            <w:pPr>
              <w:spacing w:before="225" w:after="225"/>
              <w:jc w:val="both"/>
            </w:pPr>
            <w:r>
              <w:rPr>
                <w:rFonts w:ascii="Arial" w:hAnsi="Arial" w:cs="Arial"/>
                <w:color w:val="000000"/>
                <w:sz w:val="18"/>
                <w:szCs w:val="18"/>
              </w:rPr>
              <w:t>Dodatnih storitev, ki niso opredeljene s to pogodbo, izvajalec ne sme opraviti brez predhodnega pisnega soglasja naročnika. Za dodatna storitve, ki bi se izkazale za potrebne šele po sklenitvi te pogodbe, lahko naročnik odda naročilo izvajalcu osnovnega naročila ob upoštevanju določb zakona, ki ureja javno naročanje. Z izvajalcem se v tem primeru sklene dodatek k osnovni pogodbi ali nova pogodba.</w:t>
            </w:r>
          </w:p>
          <w:p w14:paraId="33E78C35" w14:textId="77777777" w:rsidR="00335FBE" w:rsidRDefault="00000000">
            <w:pPr>
              <w:spacing w:before="225" w:after="225"/>
              <w:jc w:val="both"/>
            </w:pPr>
            <w:r>
              <w:rPr>
                <w:rFonts w:ascii="Arial" w:hAnsi="Arial" w:cs="Arial"/>
                <w:color w:val="000000"/>
                <w:sz w:val="18"/>
                <w:szCs w:val="18"/>
              </w:rPr>
              <w:t>Naročnik si pridržuje pravico, da zmanjša obseg razpisanih del, ne da bi zato moral navajati posebne razloge. Naročnik si pridržuje pravico, da poveča obsege del na posameznih postavkah, predvsem takrat, kadar bo to gospodarno in v okviru določil ZJN-3.</w:t>
            </w:r>
          </w:p>
        </w:tc>
      </w:tr>
    </w:tbl>
    <w:p w14:paraId="2E8759CA" w14:textId="77777777" w:rsidR="00335FBE" w:rsidRDefault="00000000">
      <w:pPr>
        <w:spacing w:before="225" w:after="225" w:line="240" w:lineRule="auto"/>
        <w:jc w:val="both"/>
      </w:pPr>
      <w:r>
        <w:rPr>
          <w:rFonts w:ascii="Arial" w:hAnsi="Arial" w:cs="Arial"/>
          <w:b/>
          <w:bCs/>
          <w:color w:val="000000"/>
          <w:sz w:val="18"/>
          <w:szCs w:val="18"/>
        </w:rPr>
        <w:t>III. POGODBENA CENA IN PLAČILNI POGOJI</w:t>
      </w:r>
    </w:p>
    <w:p w14:paraId="198C6670" w14:textId="77777777" w:rsidR="00335FBE" w:rsidRDefault="00000000">
      <w:pPr>
        <w:spacing w:after="0" w:line="240" w:lineRule="auto"/>
        <w:jc w:val="center"/>
        <w:rPr>
          <w:rFonts w:ascii="Arial" w:hAnsi="Arial" w:cs="Arial"/>
          <w:b/>
          <w:bCs/>
          <w:color w:val="000000"/>
          <w:sz w:val="18"/>
          <w:szCs w:val="18"/>
        </w:rPr>
      </w:pPr>
      <w:r>
        <w:rPr>
          <w:rFonts w:ascii="Arial" w:hAnsi="Arial" w:cs="Arial"/>
          <w:b/>
          <w:bCs/>
          <w:color w:val="000000"/>
          <w:sz w:val="18"/>
          <w:szCs w:val="18"/>
        </w:rPr>
        <w:t>5. člen</w:t>
      </w:r>
    </w:p>
    <w:p w14:paraId="5EB983AF" w14:textId="77777777" w:rsidR="00DA617A" w:rsidRDefault="00DA617A">
      <w:pPr>
        <w:spacing w:after="0" w:line="240" w:lineRule="auto"/>
        <w:jc w:val="center"/>
      </w:pPr>
    </w:p>
    <w:tbl>
      <w:tblPr>
        <w:tblStyle w:val="NormalTablePHPDOCX"/>
        <w:tblW w:w="0" w:type="auto"/>
        <w:tblInd w:w="108" w:type="dxa"/>
        <w:tblLook w:val="04A0" w:firstRow="1" w:lastRow="0" w:firstColumn="1" w:lastColumn="0" w:noHBand="0" w:noVBand="1"/>
      </w:tblPr>
      <w:tblGrid>
        <w:gridCol w:w="9178"/>
      </w:tblGrid>
      <w:tr w:rsidR="00335FBE" w14:paraId="6BFFF44F" w14:textId="77777777">
        <w:tc>
          <w:tcPr>
            <w:tcW w:w="0" w:type="auto"/>
            <w:tcMar>
              <w:top w:w="0" w:type="auto"/>
              <w:bottom w:w="0" w:type="auto"/>
            </w:tcMar>
          </w:tcPr>
          <w:p w14:paraId="7716B42A" w14:textId="01BFE9CF" w:rsidR="00DA617A" w:rsidRPr="00DA617A" w:rsidRDefault="00DA617A" w:rsidP="00DA617A">
            <w:pPr>
              <w:spacing w:line="276" w:lineRule="auto"/>
              <w:jc w:val="both"/>
              <w:rPr>
                <w:rFonts w:ascii="Arial" w:eastAsia="Times New Roman" w:hAnsi="Arial" w:cs="Arial"/>
                <w:bCs/>
                <w:sz w:val="18"/>
                <w:szCs w:val="18"/>
                <w:lang w:eastAsia="sl-SI"/>
              </w:rPr>
            </w:pPr>
            <w:r w:rsidRPr="00DA617A">
              <w:rPr>
                <w:rFonts w:ascii="Arial" w:eastAsia="Times New Roman" w:hAnsi="Arial" w:cs="Arial"/>
                <w:sz w:val="18"/>
                <w:szCs w:val="18"/>
                <w:lang w:eastAsia="sl-SI"/>
              </w:rPr>
              <w:t xml:space="preserve">Za zavarovanje po tej pogodbi se naročnik obvezuje plačati </w:t>
            </w:r>
            <w:r>
              <w:rPr>
                <w:rFonts w:ascii="Arial" w:eastAsia="Times New Roman" w:hAnsi="Arial" w:cs="Arial"/>
                <w:sz w:val="18"/>
                <w:szCs w:val="18"/>
                <w:lang w:eastAsia="sl-SI"/>
              </w:rPr>
              <w:t xml:space="preserve">izvajalcu </w:t>
            </w:r>
            <w:r w:rsidRPr="00DA617A">
              <w:rPr>
                <w:rFonts w:ascii="Arial" w:eastAsia="Times New Roman" w:hAnsi="Arial" w:cs="Arial"/>
                <w:sz w:val="18"/>
                <w:szCs w:val="18"/>
                <w:lang w:eastAsia="sl-SI"/>
              </w:rPr>
              <w:t xml:space="preserve">premijo za 1-letno zavarovalno obdobje od </w:t>
            </w:r>
            <w:r>
              <w:rPr>
                <w:rFonts w:ascii="Arial" w:eastAsia="Times New Roman" w:hAnsi="Arial" w:cs="Arial"/>
                <w:sz w:val="18"/>
                <w:szCs w:val="18"/>
                <w:lang w:eastAsia="sl-SI"/>
              </w:rPr>
              <w:t xml:space="preserve">_________ </w:t>
            </w:r>
            <w:r w:rsidRPr="00DA617A">
              <w:rPr>
                <w:rFonts w:ascii="Arial" w:eastAsia="Times New Roman" w:hAnsi="Arial" w:cs="Arial"/>
                <w:sz w:val="18"/>
                <w:szCs w:val="18"/>
                <w:lang w:eastAsia="sl-SI"/>
              </w:rPr>
              <w:t xml:space="preserve">do </w:t>
            </w:r>
            <w:r>
              <w:rPr>
                <w:rFonts w:ascii="Arial" w:eastAsia="Times New Roman" w:hAnsi="Arial" w:cs="Arial"/>
                <w:sz w:val="18"/>
                <w:szCs w:val="18"/>
                <w:lang w:eastAsia="sl-SI"/>
              </w:rPr>
              <w:t xml:space="preserve">_______ </w:t>
            </w:r>
            <w:r w:rsidRPr="00DA617A">
              <w:rPr>
                <w:rFonts w:ascii="Arial" w:eastAsia="Times New Roman" w:hAnsi="Arial" w:cs="Arial"/>
                <w:bCs/>
                <w:sz w:val="18"/>
                <w:szCs w:val="18"/>
                <w:lang w:eastAsia="sl-SI"/>
              </w:rPr>
              <w:t xml:space="preserve">za zavarovanje premoženja Komunale Radgona d.o.o.:  </w:t>
            </w:r>
          </w:p>
          <w:p w14:paraId="3D0AAE90" w14:textId="77777777" w:rsidR="00DA617A" w:rsidRPr="00DA617A" w:rsidRDefault="00DA617A" w:rsidP="00DA617A">
            <w:pPr>
              <w:rPr>
                <w:rFonts w:ascii="Arial" w:eastAsia="Times New Roman" w:hAnsi="Arial" w:cs="Arial"/>
                <w:b/>
                <w:bCs/>
                <w:sz w:val="18"/>
                <w:szCs w:val="18"/>
                <w:lang w:eastAsia="sl-SI"/>
              </w:rPr>
            </w:pPr>
          </w:p>
          <w:tbl>
            <w:tblPr>
              <w:tblW w:w="8869" w:type="dxa"/>
              <w:tblBorders>
                <w:top w:val="single" w:sz="24" w:space="0" w:color="auto"/>
                <w:left w:val="single" w:sz="24" w:space="0" w:color="auto"/>
                <w:bottom w:val="single" w:sz="24" w:space="0" w:color="auto"/>
                <w:right w:val="single" w:sz="24"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5018"/>
              <w:gridCol w:w="3851"/>
            </w:tblGrid>
            <w:tr w:rsidR="00DA617A" w:rsidRPr="00DA617A" w14:paraId="04294BD3" w14:textId="77777777" w:rsidTr="00DA617A">
              <w:trPr>
                <w:trHeight w:val="379"/>
              </w:trPr>
              <w:tc>
                <w:tcPr>
                  <w:tcW w:w="5018" w:type="dxa"/>
                  <w:tcBorders>
                    <w:top w:val="single" w:sz="12" w:space="0" w:color="auto"/>
                    <w:left w:val="single" w:sz="12" w:space="0" w:color="auto"/>
                    <w:bottom w:val="single" w:sz="18" w:space="0" w:color="auto"/>
                  </w:tcBorders>
                  <w:shd w:val="clear" w:color="auto" w:fill="D9D9D9" w:themeFill="background1" w:themeFillShade="D9"/>
                  <w:vAlign w:val="center"/>
                </w:tcPr>
                <w:p w14:paraId="5DD7952A" w14:textId="77777777" w:rsidR="00DA617A" w:rsidRPr="00DA617A" w:rsidRDefault="00DA617A" w:rsidP="00DA617A">
                  <w:pPr>
                    <w:spacing w:after="0" w:line="240" w:lineRule="auto"/>
                    <w:jc w:val="center"/>
                    <w:rPr>
                      <w:rFonts w:ascii="Arial" w:eastAsia="Times New Roman" w:hAnsi="Arial" w:cs="Arial"/>
                      <w:b/>
                      <w:bCs/>
                      <w:sz w:val="18"/>
                      <w:szCs w:val="18"/>
                      <w:lang w:eastAsia="sl-SI"/>
                    </w:rPr>
                  </w:pPr>
                  <w:bookmarkStart w:id="4" w:name="_Hlk118894796"/>
                  <w:r w:rsidRPr="00DA617A">
                    <w:rPr>
                      <w:rFonts w:ascii="Arial" w:eastAsia="Times New Roman" w:hAnsi="Arial" w:cs="Arial"/>
                      <w:b/>
                      <w:bCs/>
                      <w:sz w:val="18"/>
                      <w:szCs w:val="18"/>
                      <w:lang w:eastAsia="sl-SI"/>
                    </w:rPr>
                    <w:t>VRSTA ZAVAROVANJA</w:t>
                  </w:r>
                </w:p>
              </w:tc>
              <w:tc>
                <w:tcPr>
                  <w:tcW w:w="3851" w:type="dxa"/>
                  <w:tcBorders>
                    <w:top w:val="single" w:sz="12" w:space="0" w:color="auto"/>
                    <w:bottom w:val="single" w:sz="18" w:space="0" w:color="auto"/>
                  </w:tcBorders>
                  <w:shd w:val="clear" w:color="auto" w:fill="D9D9D9" w:themeFill="background1" w:themeFillShade="D9"/>
                  <w:vAlign w:val="center"/>
                </w:tcPr>
                <w:p w14:paraId="1324C1BE" w14:textId="2A39F526" w:rsidR="00DA617A" w:rsidRPr="00DA617A" w:rsidRDefault="00DA617A" w:rsidP="00DA617A">
                  <w:pPr>
                    <w:spacing w:after="0" w:line="240" w:lineRule="auto"/>
                    <w:jc w:val="center"/>
                    <w:rPr>
                      <w:rFonts w:ascii="Arial" w:eastAsia="Times New Roman" w:hAnsi="Arial" w:cs="Arial"/>
                      <w:b/>
                      <w:bCs/>
                      <w:sz w:val="18"/>
                      <w:szCs w:val="18"/>
                      <w:lang w:eastAsia="sl-SI"/>
                    </w:rPr>
                  </w:pPr>
                  <w:r w:rsidRPr="00DA617A">
                    <w:rPr>
                      <w:rFonts w:ascii="Arial" w:eastAsia="Times New Roman" w:hAnsi="Arial" w:cs="Arial"/>
                      <w:b/>
                      <w:bCs/>
                      <w:sz w:val="18"/>
                      <w:szCs w:val="18"/>
                      <w:lang w:eastAsia="sl-SI"/>
                    </w:rPr>
                    <w:t>1-LETNA PREMIJA</w:t>
                  </w:r>
                </w:p>
              </w:tc>
            </w:tr>
            <w:tr w:rsidR="00DA617A" w:rsidRPr="00DA617A" w14:paraId="27256163" w14:textId="77777777" w:rsidTr="00DA617A">
              <w:trPr>
                <w:trHeight w:val="379"/>
              </w:trPr>
              <w:tc>
                <w:tcPr>
                  <w:tcW w:w="5018" w:type="dxa"/>
                  <w:tcBorders>
                    <w:top w:val="single" w:sz="6" w:space="0" w:color="auto"/>
                    <w:left w:val="single" w:sz="12" w:space="0" w:color="auto"/>
                  </w:tcBorders>
                  <w:shd w:val="clear" w:color="auto" w:fill="D9D9D9" w:themeFill="background1" w:themeFillShade="D9"/>
                  <w:vAlign w:val="center"/>
                </w:tcPr>
                <w:p w14:paraId="3F4EA12A" w14:textId="77777777" w:rsidR="00DA617A" w:rsidRPr="00DA617A" w:rsidRDefault="00DA617A" w:rsidP="00DA617A">
                  <w:pPr>
                    <w:spacing w:after="0" w:line="240" w:lineRule="auto"/>
                    <w:rPr>
                      <w:rFonts w:ascii="Arial" w:eastAsia="Times New Roman" w:hAnsi="Arial" w:cs="Arial"/>
                      <w:bCs/>
                      <w:sz w:val="18"/>
                      <w:szCs w:val="18"/>
                      <w:lang w:eastAsia="sl-SI"/>
                    </w:rPr>
                  </w:pPr>
                  <w:r w:rsidRPr="00DA617A">
                    <w:rPr>
                      <w:rFonts w:ascii="Arial" w:eastAsia="Times New Roman" w:hAnsi="Arial" w:cs="Arial"/>
                      <w:sz w:val="18"/>
                      <w:szCs w:val="18"/>
                      <w:lang w:eastAsia="sl-SI"/>
                    </w:rPr>
                    <w:t>požarno zavarovanje premoženja z dodatnimi riziki</w:t>
                  </w:r>
                </w:p>
              </w:tc>
              <w:tc>
                <w:tcPr>
                  <w:tcW w:w="3851" w:type="dxa"/>
                  <w:tcBorders>
                    <w:top w:val="single" w:sz="12" w:space="0" w:color="auto"/>
                  </w:tcBorders>
                  <w:vAlign w:val="center"/>
                </w:tcPr>
                <w:p w14:paraId="468994FC" w14:textId="77777777" w:rsidR="00DA617A" w:rsidRPr="00DA617A" w:rsidRDefault="00DA617A" w:rsidP="00DA617A">
                  <w:pPr>
                    <w:spacing w:after="0" w:line="240" w:lineRule="auto"/>
                    <w:rPr>
                      <w:rFonts w:ascii="Arial" w:eastAsia="Times New Roman" w:hAnsi="Arial" w:cs="Arial"/>
                      <w:b/>
                      <w:bCs/>
                      <w:sz w:val="18"/>
                      <w:szCs w:val="18"/>
                      <w:lang w:eastAsia="sl-SI"/>
                    </w:rPr>
                  </w:pPr>
                </w:p>
              </w:tc>
            </w:tr>
            <w:tr w:rsidR="00DA617A" w:rsidRPr="00DA617A" w14:paraId="36967A89" w14:textId="77777777" w:rsidTr="00DA617A">
              <w:trPr>
                <w:trHeight w:val="379"/>
              </w:trPr>
              <w:tc>
                <w:tcPr>
                  <w:tcW w:w="5018" w:type="dxa"/>
                  <w:tcBorders>
                    <w:top w:val="single" w:sz="6" w:space="0" w:color="auto"/>
                    <w:left w:val="single" w:sz="12" w:space="0" w:color="auto"/>
                  </w:tcBorders>
                  <w:shd w:val="clear" w:color="auto" w:fill="D9D9D9" w:themeFill="background1" w:themeFillShade="D9"/>
                  <w:vAlign w:val="center"/>
                </w:tcPr>
                <w:p w14:paraId="6015E4A3" w14:textId="77777777" w:rsidR="00DA617A" w:rsidRPr="00DA617A" w:rsidRDefault="00DA617A" w:rsidP="00DA617A">
                  <w:pPr>
                    <w:overflowPunct w:val="0"/>
                    <w:autoSpaceDE w:val="0"/>
                    <w:autoSpaceDN w:val="0"/>
                    <w:adjustRightInd w:val="0"/>
                    <w:spacing w:after="0" w:line="240" w:lineRule="auto"/>
                    <w:jc w:val="both"/>
                    <w:textAlignment w:val="baseline"/>
                    <w:rPr>
                      <w:rFonts w:ascii="Arial" w:eastAsia="Times New Roman" w:hAnsi="Arial" w:cs="Arial"/>
                      <w:sz w:val="18"/>
                      <w:szCs w:val="18"/>
                    </w:rPr>
                  </w:pPr>
                  <w:r w:rsidRPr="00DA617A">
                    <w:rPr>
                      <w:rFonts w:ascii="Arial" w:eastAsia="Times New Roman" w:hAnsi="Arial" w:cs="Arial"/>
                      <w:sz w:val="18"/>
                      <w:szCs w:val="18"/>
                    </w:rPr>
                    <w:t>zavarovanje elektronike</w:t>
                  </w:r>
                </w:p>
              </w:tc>
              <w:tc>
                <w:tcPr>
                  <w:tcW w:w="3851" w:type="dxa"/>
                  <w:tcBorders>
                    <w:top w:val="single" w:sz="12" w:space="0" w:color="auto"/>
                  </w:tcBorders>
                  <w:vAlign w:val="center"/>
                </w:tcPr>
                <w:p w14:paraId="42F11A9B" w14:textId="77777777" w:rsidR="00DA617A" w:rsidRPr="00DA617A" w:rsidRDefault="00DA617A" w:rsidP="00DA617A">
                  <w:pPr>
                    <w:spacing w:after="0" w:line="240" w:lineRule="auto"/>
                    <w:rPr>
                      <w:rFonts w:ascii="Arial" w:eastAsia="Times New Roman" w:hAnsi="Arial" w:cs="Arial"/>
                      <w:b/>
                      <w:bCs/>
                      <w:sz w:val="18"/>
                      <w:szCs w:val="18"/>
                      <w:lang w:eastAsia="sl-SI"/>
                    </w:rPr>
                  </w:pPr>
                </w:p>
              </w:tc>
            </w:tr>
            <w:tr w:rsidR="00DA617A" w:rsidRPr="00DA617A" w14:paraId="5A08FAEA" w14:textId="77777777" w:rsidTr="00DA617A">
              <w:trPr>
                <w:trHeight w:val="379"/>
              </w:trPr>
              <w:tc>
                <w:tcPr>
                  <w:tcW w:w="5018" w:type="dxa"/>
                  <w:tcBorders>
                    <w:top w:val="single" w:sz="6" w:space="0" w:color="auto"/>
                    <w:left w:val="single" w:sz="12" w:space="0" w:color="auto"/>
                  </w:tcBorders>
                  <w:shd w:val="clear" w:color="auto" w:fill="D9D9D9" w:themeFill="background1" w:themeFillShade="D9"/>
                  <w:vAlign w:val="center"/>
                </w:tcPr>
                <w:p w14:paraId="45E7A586" w14:textId="77777777" w:rsidR="00DA617A" w:rsidRPr="00DA617A" w:rsidRDefault="00DA617A" w:rsidP="00DA617A">
                  <w:pPr>
                    <w:overflowPunct w:val="0"/>
                    <w:autoSpaceDE w:val="0"/>
                    <w:autoSpaceDN w:val="0"/>
                    <w:adjustRightInd w:val="0"/>
                    <w:spacing w:after="0" w:line="240" w:lineRule="auto"/>
                    <w:jc w:val="both"/>
                    <w:textAlignment w:val="baseline"/>
                    <w:rPr>
                      <w:rFonts w:ascii="Arial" w:eastAsia="Times New Roman" w:hAnsi="Arial" w:cs="Arial"/>
                      <w:sz w:val="18"/>
                      <w:szCs w:val="18"/>
                    </w:rPr>
                  </w:pPr>
                  <w:r w:rsidRPr="00DA617A">
                    <w:rPr>
                      <w:rFonts w:ascii="Arial" w:eastAsia="Times New Roman" w:hAnsi="Arial" w:cs="Arial"/>
                      <w:sz w:val="18"/>
                      <w:szCs w:val="18"/>
                    </w:rPr>
                    <w:t>Strojelomno zavarovanje</w:t>
                  </w:r>
                </w:p>
              </w:tc>
              <w:tc>
                <w:tcPr>
                  <w:tcW w:w="3851" w:type="dxa"/>
                  <w:tcBorders>
                    <w:top w:val="single" w:sz="12" w:space="0" w:color="auto"/>
                  </w:tcBorders>
                  <w:vAlign w:val="center"/>
                </w:tcPr>
                <w:p w14:paraId="62C5D1A8" w14:textId="77777777" w:rsidR="00DA617A" w:rsidRPr="00DA617A" w:rsidRDefault="00DA617A" w:rsidP="00DA617A">
                  <w:pPr>
                    <w:spacing w:after="0" w:line="240" w:lineRule="auto"/>
                    <w:rPr>
                      <w:rFonts w:ascii="Arial" w:eastAsia="Times New Roman" w:hAnsi="Arial" w:cs="Arial"/>
                      <w:b/>
                      <w:bCs/>
                      <w:sz w:val="18"/>
                      <w:szCs w:val="18"/>
                      <w:lang w:eastAsia="sl-SI"/>
                    </w:rPr>
                  </w:pPr>
                </w:p>
              </w:tc>
            </w:tr>
            <w:tr w:rsidR="00DA617A" w:rsidRPr="00DA617A" w14:paraId="41B2AA04" w14:textId="77777777" w:rsidTr="00DA617A">
              <w:trPr>
                <w:trHeight w:val="379"/>
              </w:trPr>
              <w:tc>
                <w:tcPr>
                  <w:tcW w:w="5018" w:type="dxa"/>
                  <w:tcBorders>
                    <w:top w:val="single" w:sz="6" w:space="0" w:color="auto"/>
                    <w:left w:val="single" w:sz="12" w:space="0" w:color="auto"/>
                  </w:tcBorders>
                  <w:shd w:val="clear" w:color="auto" w:fill="D9D9D9" w:themeFill="background1" w:themeFillShade="D9"/>
                  <w:vAlign w:val="center"/>
                </w:tcPr>
                <w:p w14:paraId="258EB787" w14:textId="77777777" w:rsidR="00DA617A" w:rsidRPr="00DA617A" w:rsidRDefault="00DA617A" w:rsidP="00DA617A">
                  <w:pPr>
                    <w:tabs>
                      <w:tab w:val="num" w:pos="1080"/>
                    </w:tabs>
                    <w:spacing w:after="0" w:line="240" w:lineRule="auto"/>
                    <w:rPr>
                      <w:rFonts w:ascii="Arial" w:eastAsia="Times New Roman" w:hAnsi="Arial" w:cs="Arial"/>
                      <w:sz w:val="18"/>
                      <w:szCs w:val="18"/>
                      <w:lang w:eastAsia="x-none"/>
                    </w:rPr>
                  </w:pPr>
                  <w:r w:rsidRPr="00DA617A">
                    <w:rPr>
                      <w:rFonts w:ascii="Arial" w:eastAsia="Times New Roman" w:hAnsi="Arial" w:cs="Arial"/>
                      <w:sz w:val="18"/>
                      <w:szCs w:val="18"/>
                      <w:lang w:eastAsia="x-none"/>
                    </w:rPr>
                    <w:t>zavarovanje vlomske tatvine in ropa</w:t>
                  </w:r>
                </w:p>
              </w:tc>
              <w:tc>
                <w:tcPr>
                  <w:tcW w:w="3851" w:type="dxa"/>
                  <w:tcBorders>
                    <w:top w:val="single" w:sz="12" w:space="0" w:color="auto"/>
                  </w:tcBorders>
                  <w:vAlign w:val="center"/>
                </w:tcPr>
                <w:p w14:paraId="6F238BAF" w14:textId="77777777" w:rsidR="00DA617A" w:rsidRPr="00DA617A" w:rsidRDefault="00DA617A" w:rsidP="00DA617A">
                  <w:pPr>
                    <w:spacing w:after="0" w:line="240" w:lineRule="auto"/>
                    <w:rPr>
                      <w:rFonts w:ascii="Arial" w:eastAsia="Times New Roman" w:hAnsi="Arial" w:cs="Arial"/>
                      <w:b/>
                      <w:bCs/>
                      <w:sz w:val="18"/>
                      <w:szCs w:val="18"/>
                      <w:lang w:eastAsia="sl-SI"/>
                    </w:rPr>
                  </w:pPr>
                </w:p>
              </w:tc>
            </w:tr>
            <w:tr w:rsidR="00DA617A" w:rsidRPr="00DA617A" w14:paraId="5551978A" w14:textId="77777777" w:rsidTr="00DA617A">
              <w:trPr>
                <w:trHeight w:val="379"/>
              </w:trPr>
              <w:tc>
                <w:tcPr>
                  <w:tcW w:w="5018" w:type="dxa"/>
                  <w:tcBorders>
                    <w:top w:val="single" w:sz="6" w:space="0" w:color="auto"/>
                    <w:left w:val="single" w:sz="12" w:space="0" w:color="auto"/>
                  </w:tcBorders>
                  <w:shd w:val="clear" w:color="auto" w:fill="D9D9D9" w:themeFill="background1" w:themeFillShade="D9"/>
                  <w:vAlign w:val="center"/>
                </w:tcPr>
                <w:p w14:paraId="7E313570" w14:textId="77777777" w:rsidR="00DA617A" w:rsidRPr="00DA617A" w:rsidRDefault="00DA617A" w:rsidP="00DA617A">
                  <w:pPr>
                    <w:tabs>
                      <w:tab w:val="num" w:pos="1080"/>
                    </w:tabs>
                    <w:spacing w:after="0" w:line="240" w:lineRule="auto"/>
                    <w:rPr>
                      <w:rFonts w:ascii="Arial" w:eastAsia="Times New Roman" w:hAnsi="Arial" w:cs="Arial"/>
                      <w:sz w:val="18"/>
                      <w:szCs w:val="18"/>
                      <w:lang w:eastAsia="x-none"/>
                    </w:rPr>
                  </w:pPr>
                  <w:r w:rsidRPr="00DA617A">
                    <w:rPr>
                      <w:rFonts w:ascii="Arial" w:eastAsia="Times New Roman" w:hAnsi="Arial" w:cs="Arial"/>
                      <w:sz w:val="18"/>
                      <w:szCs w:val="18"/>
                      <w:lang w:eastAsia="x-none"/>
                    </w:rPr>
                    <w:t>zavarovanje stekla</w:t>
                  </w:r>
                </w:p>
              </w:tc>
              <w:tc>
                <w:tcPr>
                  <w:tcW w:w="3851" w:type="dxa"/>
                  <w:tcBorders>
                    <w:top w:val="single" w:sz="12" w:space="0" w:color="auto"/>
                  </w:tcBorders>
                  <w:vAlign w:val="center"/>
                </w:tcPr>
                <w:p w14:paraId="40DC0FA9" w14:textId="77777777" w:rsidR="00DA617A" w:rsidRPr="00DA617A" w:rsidRDefault="00DA617A" w:rsidP="00DA617A">
                  <w:pPr>
                    <w:spacing w:after="0" w:line="240" w:lineRule="auto"/>
                    <w:rPr>
                      <w:rFonts w:ascii="Arial" w:eastAsia="Times New Roman" w:hAnsi="Arial" w:cs="Arial"/>
                      <w:b/>
                      <w:bCs/>
                      <w:sz w:val="18"/>
                      <w:szCs w:val="18"/>
                      <w:lang w:eastAsia="sl-SI"/>
                    </w:rPr>
                  </w:pPr>
                </w:p>
              </w:tc>
            </w:tr>
            <w:tr w:rsidR="00DA617A" w:rsidRPr="00DA617A" w14:paraId="28D3E541" w14:textId="77777777" w:rsidTr="00DA617A">
              <w:trPr>
                <w:trHeight w:val="379"/>
              </w:trPr>
              <w:tc>
                <w:tcPr>
                  <w:tcW w:w="5018" w:type="dxa"/>
                  <w:tcBorders>
                    <w:top w:val="single" w:sz="6" w:space="0" w:color="auto"/>
                    <w:left w:val="single" w:sz="12" w:space="0" w:color="auto"/>
                  </w:tcBorders>
                  <w:shd w:val="clear" w:color="auto" w:fill="D9D9D9" w:themeFill="background1" w:themeFillShade="D9"/>
                  <w:vAlign w:val="center"/>
                </w:tcPr>
                <w:p w14:paraId="362F7E79" w14:textId="77777777" w:rsidR="00DA617A" w:rsidRPr="00DA617A" w:rsidRDefault="00DA617A" w:rsidP="00DA617A">
                  <w:pPr>
                    <w:overflowPunct w:val="0"/>
                    <w:autoSpaceDE w:val="0"/>
                    <w:autoSpaceDN w:val="0"/>
                    <w:adjustRightInd w:val="0"/>
                    <w:spacing w:after="0" w:line="240" w:lineRule="auto"/>
                    <w:jc w:val="both"/>
                    <w:textAlignment w:val="baseline"/>
                    <w:rPr>
                      <w:rFonts w:ascii="Arial" w:eastAsia="Times New Roman" w:hAnsi="Arial" w:cs="Arial"/>
                      <w:b/>
                      <w:sz w:val="18"/>
                      <w:szCs w:val="18"/>
                    </w:rPr>
                  </w:pPr>
                  <w:r w:rsidRPr="00DA617A">
                    <w:rPr>
                      <w:rFonts w:ascii="Arial" w:eastAsia="Times New Roman" w:hAnsi="Arial" w:cs="Arial"/>
                      <w:sz w:val="18"/>
                      <w:szCs w:val="18"/>
                    </w:rPr>
                    <w:t xml:space="preserve">zavarovanje pred odgovornostjo </w:t>
                  </w:r>
                </w:p>
              </w:tc>
              <w:tc>
                <w:tcPr>
                  <w:tcW w:w="3851" w:type="dxa"/>
                  <w:tcBorders>
                    <w:top w:val="single" w:sz="12" w:space="0" w:color="auto"/>
                  </w:tcBorders>
                  <w:vAlign w:val="center"/>
                </w:tcPr>
                <w:p w14:paraId="5713ACAA" w14:textId="77777777" w:rsidR="00DA617A" w:rsidRPr="00DA617A" w:rsidRDefault="00DA617A" w:rsidP="00DA617A">
                  <w:pPr>
                    <w:spacing w:after="0" w:line="240" w:lineRule="auto"/>
                    <w:rPr>
                      <w:rFonts w:ascii="Arial" w:eastAsia="Times New Roman" w:hAnsi="Arial" w:cs="Arial"/>
                      <w:b/>
                      <w:bCs/>
                      <w:sz w:val="18"/>
                      <w:szCs w:val="18"/>
                      <w:lang w:eastAsia="sl-SI"/>
                    </w:rPr>
                  </w:pPr>
                </w:p>
              </w:tc>
            </w:tr>
            <w:tr w:rsidR="00DA617A" w:rsidRPr="00DA617A" w14:paraId="1CC15C31" w14:textId="77777777" w:rsidTr="00DA617A">
              <w:trPr>
                <w:trHeight w:val="379"/>
              </w:trPr>
              <w:tc>
                <w:tcPr>
                  <w:tcW w:w="5018" w:type="dxa"/>
                  <w:tcBorders>
                    <w:top w:val="single" w:sz="6" w:space="0" w:color="auto"/>
                    <w:left w:val="single" w:sz="12" w:space="0" w:color="auto"/>
                  </w:tcBorders>
                  <w:shd w:val="clear" w:color="auto" w:fill="D9D9D9" w:themeFill="background1" w:themeFillShade="D9"/>
                  <w:vAlign w:val="center"/>
                </w:tcPr>
                <w:p w14:paraId="640EACE0" w14:textId="77777777" w:rsidR="00DA617A" w:rsidRPr="00DA617A" w:rsidRDefault="00DA617A" w:rsidP="00DA617A">
                  <w:pPr>
                    <w:overflowPunct w:val="0"/>
                    <w:autoSpaceDE w:val="0"/>
                    <w:autoSpaceDN w:val="0"/>
                    <w:adjustRightInd w:val="0"/>
                    <w:spacing w:after="0" w:line="240" w:lineRule="auto"/>
                    <w:jc w:val="both"/>
                    <w:textAlignment w:val="baseline"/>
                    <w:rPr>
                      <w:rFonts w:ascii="Arial" w:eastAsia="Times New Roman" w:hAnsi="Arial" w:cs="Arial"/>
                      <w:sz w:val="18"/>
                      <w:szCs w:val="18"/>
                    </w:rPr>
                  </w:pPr>
                  <w:r w:rsidRPr="00DA617A">
                    <w:rPr>
                      <w:rFonts w:ascii="Arial" w:eastAsia="Times New Roman" w:hAnsi="Arial" w:cs="Arial"/>
                      <w:sz w:val="18"/>
                      <w:szCs w:val="18"/>
                    </w:rPr>
                    <w:t>vozila</w:t>
                  </w:r>
                </w:p>
              </w:tc>
              <w:tc>
                <w:tcPr>
                  <w:tcW w:w="3851" w:type="dxa"/>
                  <w:tcBorders>
                    <w:top w:val="single" w:sz="12" w:space="0" w:color="auto"/>
                  </w:tcBorders>
                  <w:vAlign w:val="center"/>
                </w:tcPr>
                <w:p w14:paraId="220B0B68" w14:textId="77777777" w:rsidR="00DA617A" w:rsidRPr="00DA617A" w:rsidRDefault="00DA617A" w:rsidP="00DA617A">
                  <w:pPr>
                    <w:spacing w:after="0" w:line="240" w:lineRule="auto"/>
                    <w:rPr>
                      <w:rFonts w:ascii="Arial" w:eastAsia="Times New Roman" w:hAnsi="Arial" w:cs="Arial"/>
                      <w:b/>
                      <w:bCs/>
                      <w:sz w:val="18"/>
                      <w:szCs w:val="18"/>
                      <w:lang w:eastAsia="sl-SI"/>
                    </w:rPr>
                  </w:pPr>
                </w:p>
              </w:tc>
            </w:tr>
            <w:tr w:rsidR="00DA617A" w:rsidRPr="00DA617A" w14:paraId="7A188AD2" w14:textId="77777777" w:rsidTr="00DA617A">
              <w:trPr>
                <w:trHeight w:val="379"/>
              </w:trPr>
              <w:tc>
                <w:tcPr>
                  <w:tcW w:w="5018" w:type="dxa"/>
                  <w:tcBorders>
                    <w:top w:val="double" w:sz="4" w:space="0" w:color="auto"/>
                    <w:left w:val="single" w:sz="12" w:space="0" w:color="auto"/>
                  </w:tcBorders>
                  <w:shd w:val="clear" w:color="auto" w:fill="D9D9D9" w:themeFill="background1" w:themeFillShade="D9"/>
                  <w:vAlign w:val="center"/>
                </w:tcPr>
                <w:p w14:paraId="40FA7B3F" w14:textId="77777777" w:rsidR="00DA617A" w:rsidRPr="00DA617A" w:rsidRDefault="00DA617A" w:rsidP="00DA617A">
                  <w:pPr>
                    <w:spacing w:after="0" w:line="240" w:lineRule="auto"/>
                    <w:rPr>
                      <w:rFonts w:ascii="Arial" w:eastAsia="Times New Roman" w:hAnsi="Arial" w:cs="Arial"/>
                      <w:b/>
                      <w:bCs/>
                      <w:sz w:val="18"/>
                      <w:szCs w:val="18"/>
                      <w:lang w:eastAsia="sl-SI"/>
                    </w:rPr>
                  </w:pPr>
                  <w:r w:rsidRPr="00DA617A">
                    <w:rPr>
                      <w:rFonts w:ascii="Arial" w:eastAsia="Times New Roman" w:hAnsi="Arial" w:cs="Arial"/>
                      <w:b/>
                      <w:bCs/>
                      <w:sz w:val="18"/>
                      <w:szCs w:val="18"/>
                      <w:lang w:eastAsia="sl-SI"/>
                    </w:rPr>
                    <w:t>Premija</w:t>
                  </w:r>
                </w:p>
              </w:tc>
              <w:tc>
                <w:tcPr>
                  <w:tcW w:w="3851" w:type="dxa"/>
                  <w:tcBorders>
                    <w:top w:val="double" w:sz="4" w:space="0" w:color="auto"/>
                  </w:tcBorders>
                  <w:vAlign w:val="center"/>
                </w:tcPr>
                <w:p w14:paraId="6457099C" w14:textId="77777777" w:rsidR="00DA617A" w:rsidRPr="00DA617A" w:rsidRDefault="00DA617A" w:rsidP="00DA617A">
                  <w:pPr>
                    <w:spacing w:after="0" w:line="240" w:lineRule="auto"/>
                    <w:rPr>
                      <w:rFonts w:ascii="Arial" w:eastAsia="Times New Roman" w:hAnsi="Arial" w:cs="Arial"/>
                      <w:b/>
                      <w:bCs/>
                      <w:sz w:val="18"/>
                      <w:szCs w:val="18"/>
                      <w:lang w:eastAsia="sl-SI"/>
                    </w:rPr>
                  </w:pPr>
                </w:p>
              </w:tc>
            </w:tr>
            <w:tr w:rsidR="00DA617A" w:rsidRPr="00DA617A" w14:paraId="0B453FA7" w14:textId="77777777" w:rsidTr="00DA617A">
              <w:trPr>
                <w:trHeight w:val="379"/>
              </w:trPr>
              <w:tc>
                <w:tcPr>
                  <w:tcW w:w="5018" w:type="dxa"/>
                  <w:tcBorders>
                    <w:left w:val="single" w:sz="12" w:space="0" w:color="auto"/>
                    <w:bottom w:val="single" w:sz="18" w:space="0" w:color="auto"/>
                  </w:tcBorders>
                  <w:shd w:val="clear" w:color="auto" w:fill="D9D9D9" w:themeFill="background1" w:themeFillShade="D9"/>
                  <w:vAlign w:val="center"/>
                </w:tcPr>
                <w:p w14:paraId="1A92A2BC" w14:textId="77777777" w:rsidR="00DA617A" w:rsidRPr="00DA617A" w:rsidRDefault="00DA617A" w:rsidP="00DA617A">
                  <w:pPr>
                    <w:spacing w:after="0" w:line="240" w:lineRule="auto"/>
                    <w:rPr>
                      <w:rFonts w:ascii="Arial" w:eastAsia="Times New Roman" w:hAnsi="Arial" w:cs="Arial"/>
                      <w:b/>
                      <w:bCs/>
                      <w:sz w:val="18"/>
                      <w:szCs w:val="18"/>
                      <w:lang w:eastAsia="sl-SI"/>
                    </w:rPr>
                  </w:pPr>
                  <w:r w:rsidRPr="00DA617A">
                    <w:rPr>
                      <w:rFonts w:ascii="Arial" w:eastAsia="Times New Roman" w:hAnsi="Arial" w:cs="Arial"/>
                      <w:b/>
                      <w:bCs/>
                      <w:sz w:val="18"/>
                      <w:szCs w:val="18"/>
                      <w:lang w:eastAsia="sl-SI"/>
                    </w:rPr>
                    <w:t>8,5 % DPZP</w:t>
                  </w:r>
                </w:p>
              </w:tc>
              <w:tc>
                <w:tcPr>
                  <w:tcW w:w="3851" w:type="dxa"/>
                  <w:tcBorders>
                    <w:bottom w:val="single" w:sz="18" w:space="0" w:color="auto"/>
                  </w:tcBorders>
                  <w:vAlign w:val="center"/>
                </w:tcPr>
                <w:p w14:paraId="0679D74C" w14:textId="77777777" w:rsidR="00DA617A" w:rsidRPr="00DA617A" w:rsidRDefault="00DA617A" w:rsidP="00DA617A">
                  <w:pPr>
                    <w:spacing w:after="0" w:line="240" w:lineRule="auto"/>
                    <w:rPr>
                      <w:rFonts w:ascii="Arial" w:eastAsia="Times New Roman" w:hAnsi="Arial" w:cs="Arial"/>
                      <w:b/>
                      <w:bCs/>
                      <w:sz w:val="18"/>
                      <w:szCs w:val="18"/>
                      <w:lang w:eastAsia="sl-SI"/>
                    </w:rPr>
                  </w:pPr>
                </w:p>
              </w:tc>
            </w:tr>
            <w:tr w:rsidR="00DA617A" w:rsidRPr="00DA617A" w14:paraId="42BF1ABB" w14:textId="77777777" w:rsidTr="00DA617A">
              <w:trPr>
                <w:trHeight w:val="379"/>
              </w:trPr>
              <w:tc>
                <w:tcPr>
                  <w:tcW w:w="5018" w:type="dxa"/>
                  <w:tcBorders>
                    <w:top w:val="single" w:sz="12" w:space="0" w:color="auto"/>
                    <w:left w:val="single" w:sz="12" w:space="0" w:color="auto"/>
                    <w:bottom w:val="single" w:sz="12" w:space="0" w:color="auto"/>
                  </w:tcBorders>
                  <w:shd w:val="clear" w:color="auto" w:fill="D9D9D9" w:themeFill="background1" w:themeFillShade="D9"/>
                  <w:vAlign w:val="center"/>
                </w:tcPr>
                <w:p w14:paraId="7AA79041" w14:textId="77777777" w:rsidR="00DA617A" w:rsidRPr="00DA617A" w:rsidRDefault="00DA617A" w:rsidP="00DA617A">
                  <w:pPr>
                    <w:spacing w:after="0" w:line="240" w:lineRule="auto"/>
                    <w:rPr>
                      <w:rFonts w:ascii="Arial" w:eastAsia="Times New Roman" w:hAnsi="Arial" w:cs="Arial"/>
                      <w:b/>
                      <w:bCs/>
                      <w:sz w:val="18"/>
                      <w:szCs w:val="18"/>
                      <w:lang w:eastAsia="sl-SI"/>
                    </w:rPr>
                  </w:pPr>
                  <w:r w:rsidRPr="00DA617A">
                    <w:rPr>
                      <w:rFonts w:ascii="Arial" w:eastAsia="Times New Roman" w:hAnsi="Arial" w:cs="Arial"/>
                      <w:b/>
                      <w:bCs/>
                      <w:sz w:val="18"/>
                      <w:szCs w:val="18"/>
                      <w:lang w:eastAsia="sl-SI"/>
                    </w:rPr>
                    <w:t>Premija z DPZP</w:t>
                  </w:r>
                </w:p>
              </w:tc>
              <w:tc>
                <w:tcPr>
                  <w:tcW w:w="3851" w:type="dxa"/>
                  <w:tcBorders>
                    <w:top w:val="single" w:sz="12" w:space="0" w:color="auto"/>
                    <w:bottom w:val="single" w:sz="12" w:space="0" w:color="auto"/>
                  </w:tcBorders>
                  <w:vAlign w:val="center"/>
                </w:tcPr>
                <w:p w14:paraId="0955FC5C" w14:textId="77777777" w:rsidR="00DA617A" w:rsidRPr="00DA617A" w:rsidRDefault="00DA617A" w:rsidP="00DA617A">
                  <w:pPr>
                    <w:spacing w:after="0" w:line="240" w:lineRule="auto"/>
                    <w:rPr>
                      <w:rFonts w:ascii="Arial" w:eastAsia="Times New Roman" w:hAnsi="Arial" w:cs="Arial"/>
                      <w:b/>
                      <w:bCs/>
                      <w:sz w:val="18"/>
                      <w:szCs w:val="18"/>
                      <w:lang w:eastAsia="sl-SI"/>
                    </w:rPr>
                  </w:pPr>
                </w:p>
              </w:tc>
            </w:tr>
            <w:bookmarkEnd w:id="4"/>
          </w:tbl>
          <w:p w14:paraId="38715273" w14:textId="77777777" w:rsidR="00DA617A" w:rsidRPr="00DA617A" w:rsidRDefault="00DA617A" w:rsidP="00DA617A">
            <w:pPr>
              <w:rPr>
                <w:rFonts w:ascii="Arial" w:eastAsia="Times New Roman" w:hAnsi="Arial" w:cs="Arial"/>
                <w:b/>
                <w:bCs/>
                <w:sz w:val="18"/>
                <w:szCs w:val="18"/>
                <w:lang w:eastAsia="sl-SI"/>
              </w:rPr>
            </w:pPr>
          </w:p>
          <w:p w14:paraId="6E74C96F" w14:textId="28464D5C" w:rsidR="00DA617A" w:rsidRPr="00DA617A" w:rsidRDefault="00DA617A" w:rsidP="00DA617A">
            <w:pPr>
              <w:rPr>
                <w:rFonts w:ascii="Arial" w:eastAsia="Times New Roman" w:hAnsi="Arial" w:cs="Arial"/>
                <w:sz w:val="18"/>
                <w:szCs w:val="18"/>
                <w:lang w:eastAsia="sl-SI"/>
              </w:rPr>
            </w:pPr>
            <w:r w:rsidRPr="00DA617A">
              <w:rPr>
                <w:rFonts w:ascii="Arial" w:eastAsia="Times New Roman" w:hAnsi="Arial" w:cs="Arial"/>
                <w:sz w:val="18"/>
                <w:szCs w:val="18"/>
                <w:lang w:eastAsia="sl-SI"/>
              </w:rPr>
              <w:t xml:space="preserve">(z besedo 1-letna premija za obdobje </w:t>
            </w:r>
            <w:r>
              <w:rPr>
                <w:rFonts w:ascii="Arial" w:eastAsia="Times New Roman" w:hAnsi="Arial" w:cs="Arial"/>
                <w:sz w:val="18"/>
                <w:szCs w:val="18"/>
                <w:lang w:eastAsia="sl-SI"/>
              </w:rPr>
              <w:t>__________ do ____________</w:t>
            </w:r>
            <w:r w:rsidRPr="00DA617A">
              <w:rPr>
                <w:rFonts w:ascii="Arial" w:eastAsia="Times New Roman" w:hAnsi="Arial" w:cs="Arial"/>
                <w:sz w:val="18"/>
                <w:szCs w:val="18"/>
                <w:lang w:eastAsia="sl-SI"/>
              </w:rPr>
              <w:t>: ___________________________________________evrov ___ /100 z DPZP)</w:t>
            </w:r>
          </w:p>
          <w:p w14:paraId="1160A85B" w14:textId="77777777" w:rsidR="00DA617A" w:rsidRPr="00DA617A" w:rsidRDefault="00DA617A" w:rsidP="00DA617A">
            <w:pPr>
              <w:rPr>
                <w:rFonts w:ascii="Arial" w:eastAsia="Times New Roman" w:hAnsi="Arial" w:cs="Arial"/>
                <w:sz w:val="18"/>
                <w:szCs w:val="18"/>
                <w:lang w:eastAsia="sl-SI"/>
              </w:rPr>
            </w:pPr>
          </w:p>
          <w:tbl>
            <w:tblPr>
              <w:tblW w:w="8869" w:type="dxa"/>
              <w:tblBorders>
                <w:top w:val="single" w:sz="24" w:space="0" w:color="auto"/>
                <w:left w:val="single" w:sz="24" w:space="0" w:color="auto"/>
                <w:bottom w:val="single" w:sz="24" w:space="0" w:color="auto"/>
                <w:right w:val="single" w:sz="24"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5018"/>
              <w:gridCol w:w="3851"/>
            </w:tblGrid>
            <w:tr w:rsidR="00DA617A" w:rsidRPr="00DA617A" w14:paraId="3BB83246" w14:textId="77777777" w:rsidTr="00C2503F">
              <w:trPr>
                <w:trHeight w:val="379"/>
              </w:trPr>
              <w:tc>
                <w:tcPr>
                  <w:tcW w:w="5018" w:type="dxa"/>
                  <w:tcBorders>
                    <w:top w:val="single" w:sz="12" w:space="0" w:color="auto"/>
                    <w:left w:val="single" w:sz="12" w:space="0" w:color="auto"/>
                    <w:bottom w:val="single" w:sz="18" w:space="0" w:color="auto"/>
                  </w:tcBorders>
                  <w:shd w:val="clear" w:color="auto" w:fill="D9D9D9" w:themeFill="background1" w:themeFillShade="D9"/>
                  <w:vAlign w:val="center"/>
                </w:tcPr>
                <w:p w14:paraId="58FD344F" w14:textId="77777777" w:rsidR="00DA617A" w:rsidRPr="00DA617A" w:rsidRDefault="00DA617A" w:rsidP="00DA617A">
                  <w:pPr>
                    <w:spacing w:after="0" w:line="240" w:lineRule="auto"/>
                    <w:jc w:val="center"/>
                    <w:rPr>
                      <w:rFonts w:ascii="Arial" w:eastAsia="Times New Roman" w:hAnsi="Arial" w:cs="Arial"/>
                      <w:b/>
                      <w:bCs/>
                      <w:sz w:val="18"/>
                      <w:szCs w:val="18"/>
                      <w:lang w:eastAsia="sl-SI"/>
                    </w:rPr>
                  </w:pPr>
                  <w:r w:rsidRPr="00DA617A">
                    <w:rPr>
                      <w:rFonts w:ascii="Arial" w:eastAsia="Times New Roman" w:hAnsi="Arial" w:cs="Arial"/>
                      <w:b/>
                      <w:bCs/>
                      <w:sz w:val="18"/>
                      <w:szCs w:val="18"/>
                      <w:lang w:eastAsia="sl-SI"/>
                    </w:rPr>
                    <w:t>VRSTA ZAVAROVANJA</w:t>
                  </w:r>
                </w:p>
              </w:tc>
              <w:tc>
                <w:tcPr>
                  <w:tcW w:w="3851" w:type="dxa"/>
                  <w:tcBorders>
                    <w:top w:val="single" w:sz="12" w:space="0" w:color="auto"/>
                    <w:bottom w:val="single" w:sz="18" w:space="0" w:color="auto"/>
                  </w:tcBorders>
                  <w:shd w:val="clear" w:color="auto" w:fill="D9D9D9" w:themeFill="background1" w:themeFillShade="D9"/>
                  <w:vAlign w:val="center"/>
                </w:tcPr>
                <w:p w14:paraId="04CCB13D" w14:textId="069B1D1F" w:rsidR="00DA617A" w:rsidRPr="00DA617A" w:rsidRDefault="00DA617A" w:rsidP="00DA617A">
                  <w:pPr>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3</w:t>
                  </w:r>
                  <w:r w:rsidRPr="00DA617A">
                    <w:rPr>
                      <w:rFonts w:ascii="Arial" w:eastAsia="Times New Roman" w:hAnsi="Arial" w:cs="Arial"/>
                      <w:b/>
                      <w:bCs/>
                      <w:sz w:val="18"/>
                      <w:szCs w:val="18"/>
                      <w:lang w:eastAsia="sl-SI"/>
                    </w:rPr>
                    <w:t>-LETNA PREMIJA</w:t>
                  </w:r>
                </w:p>
              </w:tc>
            </w:tr>
            <w:tr w:rsidR="00DA617A" w:rsidRPr="00DA617A" w14:paraId="0BFF4FB1" w14:textId="77777777" w:rsidTr="00C2503F">
              <w:trPr>
                <w:trHeight w:val="379"/>
              </w:trPr>
              <w:tc>
                <w:tcPr>
                  <w:tcW w:w="5018" w:type="dxa"/>
                  <w:tcBorders>
                    <w:top w:val="single" w:sz="6" w:space="0" w:color="auto"/>
                    <w:left w:val="single" w:sz="12" w:space="0" w:color="auto"/>
                  </w:tcBorders>
                  <w:shd w:val="clear" w:color="auto" w:fill="D9D9D9" w:themeFill="background1" w:themeFillShade="D9"/>
                  <w:vAlign w:val="center"/>
                </w:tcPr>
                <w:p w14:paraId="246D7B5A" w14:textId="77777777" w:rsidR="00DA617A" w:rsidRPr="00DA617A" w:rsidRDefault="00DA617A" w:rsidP="00DA617A">
                  <w:pPr>
                    <w:spacing w:after="0" w:line="240" w:lineRule="auto"/>
                    <w:rPr>
                      <w:rFonts w:ascii="Arial" w:eastAsia="Times New Roman" w:hAnsi="Arial" w:cs="Arial"/>
                      <w:bCs/>
                      <w:sz w:val="18"/>
                      <w:szCs w:val="18"/>
                      <w:lang w:eastAsia="sl-SI"/>
                    </w:rPr>
                  </w:pPr>
                  <w:r w:rsidRPr="00DA617A">
                    <w:rPr>
                      <w:rFonts w:ascii="Arial" w:eastAsia="Times New Roman" w:hAnsi="Arial" w:cs="Arial"/>
                      <w:sz w:val="18"/>
                      <w:szCs w:val="18"/>
                      <w:lang w:eastAsia="sl-SI"/>
                    </w:rPr>
                    <w:lastRenderedPageBreak/>
                    <w:t>požarno zavarovanje premoženja z dodatnimi riziki</w:t>
                  </w:r>
                </w:p>
              </w:tc>
              <w:tc>
                <w:tcPr>
                  <w:tcW w:w="3851" w:type="dxa"/>
                  <w:tcBorders>
                    <w:top w:val="single" w:sz="12" w:space="0" w:color="auto"/>
                  </w:tcBorders>
                  <w:vAlign w:val="center"/>
                </w:tcPr>
                <w:p w14:paraId="1721EFF5" w14:textId="77777777" w:rsidR="00DA617A" w:rsidRPr="00DA617A" w:rsidRDefault="00DA617A" w:rsidP="00DA617A">
                  <w:pPr>
                    <w:spacing w:after="0" w:line="240" w:lineRule="auto"/>
                    <w:rPr>
                      <w:rFonts w:ascii="Arial" w:eastAsia="Times New Roman" w:hAnsi="Arial" w:cs="Arial"/>
                      <w:b/>
                      <w:bCs/>
                      <w:sz w:val="18"/>
                      <w:szCs w:val="18"/>
                      <w:lang w:eastAsia="sl-SI"/>
                    </w:rPr>
                  </w:pPr>
                </w:p>
              </w:tc>
            </w:tr>
            <w:tr w:rsidR="00DA617A" w:rsidRPr="00DA617A" w14:paraId="0C02A847" w14:textId="77777777" w:rsidTr="00C2503F">
              <w:trPr>
                <w:trHeight w:val="379"/>
              </w:trPr>
              <w:tc>
                <w:tcPr>
                  <w:tcW w:w="5018" w:type="dxa"/>
                  <w:tcBorders>
                    <w:top w:val="single" w:sz="6" w:space="0" w:color="auto"/>
                    <w:left w:val="single" w:sz="12" w:space="0" w:color="auto"/>
                  </w:tcBorders>
                  <w:shd w:val="clear" w:color="auto" w:fill="D9D9D9" w:themeFill="background1" w:themeFillShade="D9"/>
                  <w:vAlign w:val="center"/>
                </w:tcPr>
                <w:p w14:paraId="5CA0E9EE" w14:textId="77777777" w:rsidR="00DA617A" w:rsidRPr="00DA617A" w:rsidRDefault="00DA617A" w:rsidP="00DA617A">
                  <w:pPr>
                    <w:overflowPunct w:val="0"/>
                    <w:autoSpaceDE w:val="0"/>
                    <w:autoSpaceDN w:val="0"/>
                    <w:adjustRightInd w:val="0"/>
                    <w:spacing w:after="0" w:line="240" w:lineRule="auto"/>
                    <w:jc w:val="both"/>
                    <w:textAlignment w:val="baseline"/>
                    <w:rPr>
                      <w:rFonts w:ascii="Arial" w:eastAsia="Times New Roman" w:hAnsi="Arial" w:cs="Arial"/>
                      <w:sz w:val="18"/>
                      <w:szCs w:val="18"/>
                    </w:rPr>
                  </w:pPr>
                  <w:r w:rsidRPr="00DA617A">
                    <w:rPr>
                      <w:rFonts w:ascii="Arial" w:eastAsia="Times New Roman" w:hAnsi="Arial" w:cs="Arial"/>
                      <w:sz w:val="18"/>
                      <w:szCs w:val="18"/>
                    </w:rPr>
                    <w:t>zavarovanje elektronike</w:t>
                  </w:r>
                </w:p>
              </w:tc>
              <w:tc>
                <w:tcPr>
                  <w:tcW w:w="3851" w:type="dxa"/>
                  <w:tcBorders>
                    <w:top w:val="single" w:sz="12" w:space="0" w:color="auto"/>
                  </w:tcBorders>
                  <w:vAlign w:val="center"/>
                </w:tcPr>
                <w:p w14:paraId="243B24E2" w14:textId="77777777" w:rsidR="00DA617A" w:rsidRPr="00DA617A" w:rsidRDefault="00DA617A" w:rsidP="00DA617A">
                  <w:pPr>
                    <w:spacing w:after="0" w:line="240" w:lineRule="auto"/>
                    <w:rPr>
                      <w:rFonts w:ascii="Arial" w:eastAsia="Times New Roman" w:hAnsi="Arial" w:cs="Arial"/>
                      <w:b/>
                      <w:bCs/>
                      <w:sz w:val="18"/>
                      <w:szCs w:val="18"/>
                      <w:lang w:eastAsia="sl-SI"/>
                    </w:rPr>
                  </w:pPr>
                </w:p>
              </w:tc>
            </w:tr>
            <w:tr w:rsidR="00DA617A" w:rsidRPr="00DA617A" w14:paraId="034D5ECB" w14:textId="77777777" w:rsidTr="00C2503F">
              <w:trPr>
                <w:trHeight w:val="379"/>
              </w:trPr>
              <w:tc>
                <w:tcPr>
                  <w:tcW w:w="5018" w:type="dxa"/>
                  <w:tcBorders>
                    <w:top w:val="single" w:sz="6" w:space="0" w:color="auto"/>
                    <w:left w:val="single" w:sz="12" w:space="0" w:color="auto"/>
                  </w:tcBorders>
                  <w:shd w:val="clear" w:color="auto" w:fill="D9D9D9" w:themeFill="background1" w:themeFillShade="D9"/>
                  <w:vAlign w:val="center"/>
                </w:tcPr>
                <w:p w14:paraId="5CFE6BC8" w14:textId="77777777" w:rsidR="00DA617A" w:rsidRPr="00DA617A" w:rsidRDefault="00DA617A" w:rsidP="00DA617A">
                  <w:pPr>
                    <w:overflowPunct w:val="0"/>
                    <w:autoSpaceDE w:val="0"/>
                    <w:autoSpaceDN w:val="0"/>
                    <w:adjustRightInd w:val="0"/>
                    <w:spacing w:after="0" w:line="240" w:lineRule="auto"/>
                    <w:jc w:val="both"/>
                    <w:textAlignment w:val="baseline"/>
                    <w:rPr>
                      <w:rFonts w:ascii="Arial" w:eastAsia="Times New Roman" w:hAnsi="Arial" w:cs="Arial"/>
                      <w:sz w:val="18"/>
                      <w:szCs w:val="18"/>
                    </w:rPr>
                  </w:pPr>
                  <w:r w:rsidRPr="00DA617A">
                    <w:rPr>
                      <w:rFonts w:ascii="Arial" w:eastAsia="Times New Roman" w:hAnsi="Arial" w:cs="Arial"/>
                      <w:sz w:val="18"/>
                      <w:szCs w:val="18"/>
                    </w:rPr>
                    <w:t>Strojelomno zavarovanje</w:t>
                  </w:r>
                </w:p>
              </w:tc>
              <w:tc>
                <w:tcPr>
                  <w:tcW w:w="3851" w:type="dxa"/>
                  <w:tcBorders>
                    <w:top w:val="single" w:sz="12" w:space="0" w:color="auto"/>
                  </w:tcBorders>
                  <w:vAlign w:val="center"/>
                </w:tcPr>
                <w:p w14:paraId="2779B625" w14:textId="77777777" w:rsidR="00DA617A" w:rsidRPr="00DA617A" w:rsidRDefault="00DA617A" w:rsidP="00DA617A">
                  <w:pPr>
                    <w:spacing w:after="0" w:line="240" w:lineRule="auto"/>
                    <w:rPr>
                      <w:rFonts w:ascii="Arial" w:eastAsia="Times New Roman" w:hAnsi="Arial" w:cs="Arial"/>
                      <w:b/>
                      <w:bCs/>
                      <w:sz w:val="18"/>
                      <w:szCs w:val="18"/>
                      <w:lang w:eastAsia="sl-SI"/>
                    </w:rPr>
                  </w:pPr>
                </w:p>
              </w:tc>
            </w:tr>
            <w:tr w:rsidR="00DA617A" w:rsidRPr="00DA617A" w14:paraId="436C9043" w14:textId="77777777" w:rsidTr="00C2503F">
              <w:trPr>
                <w:trHeight w:val="379"/>
              </w:trPr>
              <w:tc>
                <w:tcPr>
                  <w:tcW w:w="5018" w:type="dxa"/>
                  <w:tcBorders>
                    <w:top w:val="single" w:sz="6" w:space="0" w:color="auto"/>
                    <w:left w:val="single" w:sz="12" w:space="0" w:color="auto"/>
                  </w:tcBorders>
                  <w:shd w:val="clear" w:color="auto" w:fill="D9D9D9" w:themeFill="background1" w:themeFillShade="D9"/>
                  <w:vAlign w:val="center"/>
                </w:tcPr>
                <w:p w14:paraId="4A3A51CF" w14:textId="77777777" w:rsidR="00DA617A" w:rsidRPr="00DA617A" w:rsidRDefault="00DA617A" w:rsidP="00DA617A">
                  <w:pPr>
                    <w:tabs>
                      <w:tab w:val="num" w:pos="1080"/>
                    </w:tabs>
                    <w:spacing w:after="0" w:line="240" w:lineRule="auto"/>
                    <w:rPr>
                      <w:rFonts w:ascii="Arial" w:eastAsia="Times New Roman" w:hAnsi="Arial" w:cs="Arial"/>
                      <w:sz w:val="18"/>
                      <w:szCs w:val="18"/>
                      <w:lang w:eastAsia="x-none"/>
                    </w:rPr>
                  </w:pPr>
                  <w:r w:rsidRPr="00DA617A">
                    <w:rPr>
                      <w:rFonts w:ascii="Arial" w:eastAsia="Times New Roman" w:hAnsi="Arial" w:cs="Arial"/>
                      <w:sz w:val="18"/>
                      <w:szCs w:val="18"/>
                      <w:lang w:eastAsia="x-none"/>
                    </w:rPr>
                    <w:t>zavarovanje vlomske tatvine in ropa</w:t>
                  </w:r>
                </w:p>
              </w:tc>
              <w:tc>
                <w:tcPr>
                  <w:tcW w:w="3851" w:type="dxa"/>
                  <w:tcBorders>
                    <w:top w:val="single" w:sz="12" w:space="0" w:color="auto"/>
                  </w:tcBorders>
                  <w:vAlign w:val="center"/>
                </w:tcPr>
                <w:p w14:paraId="3A6157A8" w14:textId="77777777" w:rsidR="00DA617A" w:rsidRPr="00DA617A" w:rsidRDefault="00DA617A" w:rsidP="00DA617A">
                  <w:pPr>
                    <w:spacing w:after="0" w:line="240" w:lineRule="auto"/>
                    <w:rPr>
                      <w:rFonts w:ascii="Arial" w:eastAsia="Times New Roman" w:hAnsi="Arial" w:cs="Arial"/>
                      <w:b/>
                      <w:bCs/>
                      <w:sz w:val="18"/>
                      <w:szCs w:val="18"/>
                      <w:lang w:eastAsia="sl-SI"/>
                    </w:rPr>
                  </w:pPr>
                </w:p>
              </w:tc>
            </w:tr>
            <w:tr w:rsidR="00DA617A" w:rsidRPr="00DA617A" w14:paraId="5D81FD4E" w14:textId="77777777" w:rsidTr="00C2503F">
              <w:trPr>
                <w:trHeight w:val="379"/>
              </w:trPr>
              <w:tc>
                <w:tcPr>
                  <w:tcW w:w="5018" w:type="dxa"/>
                  <w:tcBorders>
                    <w:top w:val="single" w:sz="6" w:space="0" w:color="auto"/>
                    <w:left w:val="single" w:sz="12" w:space="0" w:color="auto"/>
                  </w:tcBorders>
                  <w:shd w:val="clear" w:color="auto" w:fill="D9D9D9" w:themeFill="background1" w:themeFillShade="D9"/>
                  <w:vAlign w:val="center"/>
                </w:tcPr>
                <w:p w14:paraId="36E73813" w14:textId="77777777" w:rsidR="00DA617A" w:rsidRPr="00DA617A" w:rsidRDefault="00DA617A" w:rsidP="00DA617A">
                  <w:pPr>
                    <w:tabs>
                      <w:tab w:val="num" w:pos="1080"/>
                    </w:tabs>
                    <w:spacing w:after="0" w:line="240" w:lineRule="auto"/>
                    <w:rPr>
                      <w:rFonts w:ascii="Arial" w:eastAsia="Times New Roman" w:hAnsi="Arial" w:cs="Arial"/>
                      <w:sz w:val="18"/>
                      <w:szCs w:val="18"/>
                      <w:lang w:eastAsia="x-none"/>
                    </w:rPr>
                  </w:pPr>
                  <w:r w:rsidRPr="00DA617A">
                    <w:rPr>
                      <w:rFonts w:ascii="Arial" w:eastAsia="Times New Roman" w:hAnsi="Arial" w:cs="Arial"/>
                      <w:sz w:val="18"/>
                      <w:szCs w:val="18"/>
                      <w:lang w:eastAsia="x-none"/>
                    </w:rPr>
                    <w:t>zavarovanje stekla</w:t>
                  </w:r>
                </w:p>
              </w:tc>
              <w:tc>
                <w:tcPr>
                  <w:tcW w:w="3851" w:type="dxa"/>
                  <w:tcBorders>
                    <w:top w:val="single" w:sz="12" w:space="0" w:color="auto"/>
                  </w:tcBorders>
                  <w:vAlign w:val="center"/>
                </w:tcPr>
                <w:p w14:paraId="5F5F13A8" w14:textId="77777777" w:rsidR="00DA617A" w:rsidRPr="00DA617A" w:rsidRDefault="00DA617A" w:rsidP="00DA617A">
                  <w:pPr>
                    <w:spacing w:after="0" w:line="240" w:lineRule="auto"/>
                    <w:rPr>
                      <w:rFonts w:ascii="Arial" w:eastAsia="Times New Roman" w:hAnsi="Arial" w:cs="Arial"/>
                      <w:b/>
                      <w:bCs/>
                      <w:sz w:val="18"/>
                      <w:szCs w:val="18"/>
                      <w:lang w:eastAsia="sl-SI"/>
                    </w:rPr>
                  </w:pPr>
                </w:p>
              </w:tc>
            </w:tr>
            <w:tr w:rsidR="00DA617A" w:rsidRPr="00DA617A" w14:paraId="55C2A2B9" w14:textId="77777777" w:rsidTr="00C2503F">
              <w:trPr>
                <w:trHeight w:val="379"/>
              </w:trPr>
              <w:tc>
                <w:tcPr>
                  <w:tcW w:w="5018" w:type="dxa"/>
                  <w:tcBorders>
                    <w:top w:val="single" w:sz="6" w:space="0" w:color="auto"/>
                    <w:left w:val="single" w:sz="12" w:space="0" w:color="auto"/>
                  </w:tcBorders>
                  <w:shd w:val="clear" w:color="auto" w:fill="D9D9D9" w:themeFill="background1" w:themeFillShade="D9"/>
                  <w:vAlign w:val="center"/>
                </w:tcPr>
                <w:p w14:paraId="5EDF7B0A" w14:textId="77777777" w:rsidR="00DA617A" w:rsidRPr="00DA617A" w:rsidRDefault="00DA617A" w:rsidP="00DA617A">
                  <w:pPr>
                    <w:overflowPunct w:val="0"/>
                    <w:autoSpaceDE w:val="0"/>
                    <w:autoSpaceDN w:val="0"/>
                    <w:adjustRightInd w:val="0"/>
                    <w:spacing w:after="0" w:line="240" w:lineRule="auto"/>
                    <w:jc w:val="both"/>
                    <w:textAlignment w:val="baseline"/>
                    <w:rPr>
                      <w:rFonts w:ascii="Arial" w:eastAsia="Times New Roman" w:hAnsi="Arial" w:cs="Arial"/>
                      <w:b/>
                      <w:sz w:val="18"/>
                      <w:szCs w:val="18"/>
                    </w:rPr>
                  </w:pPr>
                  <w:r w:rsidRPr="00DA617A">
                    <w:rPr>
                      <w:rFonts w:ascii="Arial" w:eastAsia="Times New Roman" w:hAnsi="Arial" w:cs="Arial"/>
                      <w:sz w:val="18"/>
                      <w:szCs w:val="18"/>
                    </w:rPr>
                    <w:t xml:space="preserve">zavarovanje pred odgovornostjo </w:t>
                  </w:r>
                </w:p>
              </w:tc>
              <w:tc>
                <w:tcPr>
                  <w:tcW w:w="3851" w:type="dxa"/>
                  <w:tcBorders>
                    <w:top w:val="single" w:sz="12" w:space="0" w:color="auto"/>
                  </w:tcBorders>
                  <w:vAlign w:val="center"/>
                </w:tcPr>
                <w:p w14:paraId="3E802971" w14:textId="77777777" w:rsidR="00DA617A" w:rsidRPr="00DA617A" w:rsidRDefault="00DA617A" w:rsidP="00DA617A">
                  <w:pPr>
                    <w:spacing w:after="0" w:line="240" w:lineRule="auto"/>
                    <w:rPr>
                      <w:rFonts w:ascii="Arial" w:eastAsia="Times New Roman" w:hAnsi="Arial" w:cs="Arial"/>
                      <w:b/>
                      <w:bCs/>
                      <w:sz w:val="18"/>
                      <w:szCs w:val="18"/>
                      <w:lang w:eastAsia="sl-SI"/>
                    </w:rPr>
                  </w:pPr>
                </w:p>
              </w:tc>
            </w:tr>
            <w:tr w:rsidR="00DA617A" w:rsidRPr="00DA617A" w14:paraId="325612D8" w14:textId="77777777" w:rsidTr="00C2503F">
              <w:trPr>
                <w:trHeight w:val="379"/>
              </w:trPr>
              <w:tc>
                <w:tcPr>
                  <w:tcW w:w="5018" w:type="dxa"/>
                  <w:tcBorders>
                    <w:top w:val="single" w:sz="6" w:space="0" w:color="auto"/>
                    <w:left w:val="single" w:sz="12" w:space="0" w:color="auto"/>
                  </w:tcBorders>
                  <w:shd w:val="clear" w:color="auto" w:fill="D9D9D9" w:themeFill="background1" w:themeFillShade="D9"/>
                  <w:vAlign w:val="center"/>
                </w:tcPr>
                <w:p w14:paraId="26E988C5" w14:textId="77777777" w:rsidR="00DA617A" w:rsidRPr="00DA617A" w:rsidRDefault="00DA617A" w:rsidP="00DA617A">
                  <w:pPr>
                    <w:overflowPunct w:val="0"/>
                    <w:autoSpaceDE w:val="0"/>
                    <w:autoSpaceDN w:val="0"/>
                    <w:adjustRightInd w:val="0"/>
                    <w:spacing w:after="0" w:line="240" w:lineRule="auto"/>
                    <w:jc w:val="both"/>
                    <w:textAlignment w:val="baseline"/>
                    <w:rPr>
                      <w:rFonts w:ascii="Arial" w:eastAsia="Times New Roman" w:hAnsi="Arial" w:cs="Arial"/>
                      <w:sz w:val="18"/>
                      <w:szCs w:val="18"/>
                    </w:rPr>
                  </w:pPr>
                  <w:r w:rsidRPr="00DA617A">
                    <w:rPr>
                      <w:rFonts w:ascii="Arial" w:eastAsia="Times New Roman" w:hAnsi="Arial" w:cs="Arial"/>
                      <w:sz w:val="18"/>
                      <w:szCs w:val="18"/>
                    </w:rPr>
                    <w:t>vozila</w:t>
                  </w:r>
                </w:p>
              </w:tc>
              <w:tc>
                <w:tcPr>
                  <w:tcW w:w="3851" w:type="dxa"/>
                  <w:tcBorders>
                    <w:top w:val="single" w:sz="12" w:space="0" w:color="auto"/>
                  </w:tcBorders>
                  <w:vAlign w:val="center"/>
                </w:tcPr>
                <w:p w14:paraId="6830C72E" w14:textId="77777777" w:rsidR="00DA617A" w:rsidRPr="00DA617A" w:rsidRDefault="00DA617A" w:rsidP="00DA617A">
                  <w:pPr>
                    <w:spacing w:after="0" w:line="240" w:lineRule="auto"/>
                    <w:rPr>
                      <w:rFonts w:ascii="Arial" w:eastAsia="Times New Roman" w:hAnsi="Arial" w:cs="Arial"/>
                      <w:b/>
                      <w:bCs/>
                      <w:sz w:val="18"/>
                      <w:szCs w:val="18"/>
                      <w:lang w:eastAsia="sl-SI"/>
                    </w:rPr>
                  </w:pPr>
                </w:p>
              </w:tc>
            </w:tr>
            <w:tr w:rsidR="00DA617A" w:rsidRPr="00DA617A" w14:paraId="1D7F6C80" w14:textId="77777777" w:rsidTr="00C2503F">
              <w:trPr>
                <w:trHeight w:val="379"/>
              </w:trPr>
              <w:tc>
                <w:tcPr>
                  <w:tcW w:w="5018" w:type="dxa"/>
                  <w:tcBorders>
                    <w:top w:val="double" w:sz="4" w:space="0" w:color="auto"/>
                    <w:left w:val="single" w:sz="12" w:space="0" w:color="auto"/>
                  </w:tcBorders>
                  <w:shd w:val="clear" w:color="auto" w:fill="D9D9D9" w:themeFill="background1" w:themeFillShade="D9"/>
                  <w:vAlign w:val="center"/>
                </w:tcPr>
                <w:p w14:paraId="2B1DA7DC" w14:textId="77777777" w:rsidR="00DA617A" w:rsidRPr="00DA617A" w:rsidRDefault="00DA617A" w:rsidP="00DA617A">
                  <w:pPr>
                    <w:spacing w:after="0" w:line="240" w:lineRule="auto"/>
                    <w:rPr>
                      <w:rFonts w:ascii="Arial" w:eastAsia="Times New Roman" w:hAnsi="Arial" w:cs="Arial"/>
                      <w:b/>
                      <w:bCs/>
                      <w:sz w:val="18"/>
                      <w:szCs w:val="18"/>
                      <w:lang w:eastAsia="sl-SI"/>
                    </w:rPr>
                  </w:pPr>
                  <w:r w:rsidRPr="00DA617A">
                    <w:rPr>
                      <w:rFonts w:ascii="Arial" w:eastAsia="Times New Roman" w:hAnsi="Arial" w:cs="Arial"/>
                      <w:b/>
                      <w:bCs/>
                      <w:sz w:val="18"/>
                      <w:szCs w:val="18"/>
                      <w:lang w:eastAsia="sl-SI"/>
                    </w:rPr>
                    <w:t>Premija</w:t>
                  </w:r>
                </w:p>
              </w:tc>
              <w:tc>
                <w:tcPr>
                  <w:tcW w:w="3851" w:type="dxa"/>
                  <w:tcBorders>
                    <w:top w:val="double" w:sz="4" w:space="0" w:color="auto"/>
                  </w:tcBorders>
                  <w:vAlign w:val="center"/>
                </w:tcPr>
                <w:p w14:paraId="2BBD7006" w14:textId="77777777" w:rsidR="00DA617A" w:rsidRPr="00DA617A" w:rsidRDefault="00DA617A" w:rsidP="00DA617A">
                  <w:pPr>
                    <w:spacing w:after="0" w:line="240" w:lineRule="auto"/>
                    <w:rPr>
                      <w:rFonts w:ascii="Arial" w:eastAsia="Times New Roman" w:hAnsi="Arial" w:cs="Arial"/>
                      <w:b/>
                      <w:bCs/>
                      <w:sz w:val="18"/>
                      <w:szCs w:val="18"/>
                      <w:lang w:eastAsia="sl-SI"/>
                    </w:rPr>
                  </w:pPr>
                </w:p>
              </w:tc>
            </w:tr>
            <w:tr w:rsidR="00DA617A" w:rsidRPr="00DA617A" w14:paraId="6E4A9A2A" w14:textId="77777777" w:rsidTr="00C2503F">
              <w:trPr>
                <w:trHeight w:val="379"/>
              </w:trPr>
              <w:tc>
                <w:tcPr>
                  <w:tcW w:w="5018" w:type="dxa"/>
                  <w:tcBorders>
                    <w:left w:val="single" w:sz="12" w:space="0" w:color="auto"/>
                    <w:bottom w:val="single" w:sz="18" w:space="0" w:color="auto"/>
                  </w:tcBorders>
                  <w:shd w:val="clear" w:color="auto" w:fill="D9D9D9" w:themeFill="background1" w:themeFillShade="D9"/>
                  <w:vAlign w:val="center"/>
                </w:tcPr>
                <w:p w14:paraId="3C722791" w14:textId="77777777" w:rsidR="00DA617A" w:rsidRPr="00DA617A" w:rsidRDefault="00DA617A" w:rsidP="00DA617A">
                  <w:pPr>
                    <w:spacing w:after="0" w:line="240" w:lineRule="auto"/>
                    <w:rPr>
                      <w:rFonts w:ascii="Arial" w:eastAsia="Times New Roman" w:hAnsi="Arial" w:cs="Arial"/>
                      <w:b/>
                      <w:bCs/>
                      <w:sz w:val="18"/>
                      <w:szCs w:val="18"/>
                      <w:lang w:eastAsia="sl-SI"/>
                    </w:rPr>
                  </w:pPr>
                  <w:r w:rsidRPr="00DA617A">
                    <w:rPr>
                      <w:rFonts w:ascii="Arial" w:eastAsia="Times New Roman" w:hAnsi="Arial" w:cs="Arial"/>
                      <w:b/>
                      <w:bCs/>
                      <w:sz w:val="18"/>
                      <w:szCs w:val="18"/>
                      <w:lang w:eastAsia="sl-SI"/>
                    </w:rPr>
                    <w:t>8,5 % DPZP</w:t>
                  </w:r>
                </w:p>
              </w:tc>
              <w:tc>
                <w:tcPr>
                  <w:tcW w:w="3851" w:type="dxa"/>
                  <w:tcBorders>
                    <w:bottom w:val="single" w:sz="18" w:space="0" w:color="auto"/>
                  </w:tcBorders>
                  <w:vAlign w:val="center"/>
                </w:tcPr>
                <w:p w14:paraId="0264C0F1" w14:textId="77777777" w:rsidR="00DA617A" w:rsidRPr="00DA617A" w:rsidRDefault="00DA617A" w:rsidP="00DA617A">
                  <w:pPr>
                    <w:spacing w:after="0" w:line="240" w:lineRule="auto"/>
                    <w:rPr>
                      <w:rFonts w:ascii="Arial" w:eastAsia="Times New Roman" w:hAnsi="Arial" w:cs="Arial"/>
                      <w:b/>
                      <w:bCs/>
                      <w:sz w:val="18"/>
                      <w:szCs w:val="18"/>
                      <w:lang w:eastAsia="sl-SI"/>
                    </w:rPr>
                  </w:pPr>
                </w:p>
              </w:tc>
            </w:tr>
            <w:tr w:rsidR="00DA617A" w:rsidRPr="00DA617A" w14:paraId="318259E7" w14:textId="77777777" w:rsidTr="00C2503F">
              <w:trPr>
                <w:trHeight w:val="379"/>
              </w:trPr>
              <w:tc>
                <w:tcPr>
                  <w:tcW w:w="5018" w:type="dxa"/>
                  <w:tcBorders>
                    <w:top w:val="single" w:sz="12" w:space="0" w:color="auto"/>
                    <w:left w:val="single" w:sz="12" w:space="0" w:color="auto"/>
                    <w:bottom w:val="single" w:sz="12" w:space="0" w:color="auto"/>
                  </w:tcBorders>
                  <w:shd w:val="clear" w:color="auto" w:fill="D9D9D9" w:themeFill="background1" w:themeFillShade="D9"/>
                  <w:vAlign w:val="center"/>
                </w:tcPr>
                <w:p w14:paraId="3F093B71" w14:textId="77777777" w:rsidR="00DA617A" w:rsidRPr="00DA617A" w:rsidRDefault="00DA617A" w:rsidP="00DA617A">
                  <w:pPr>
                    <w:spacing w:after="0" w:line="240" w:lineRule="auto"/>
                    <w:rPr>
                      <w:rFonts w:ascii="Arial" w:eastAsia="Times New Roman" w:hAnsi="Arial" w:cs="Arial"/>
                      <w:b/>
                      <w:bCs/>
                      <w:sz w:val="18"/>
                      <w:szCs w:val="18"/>
                      <w:lang w:eastAsia="sl-SI"/>
                    </w:rPr>
                  </w:pPr>
                  <w:r w:rsidRPr="00DA617A">
                    <w:rPr>
                      <w:rFonts w:ascii="Arial" w:eastAsia="Times New Roman" w:hAnsi="Arial" w:cs="Arial"/>
                      <w:b/>
                      <w:bCs/>
                      <w:sz w:val="18"/>
                      <w:szCs w:val="18"/>
                      <w:lang w:eastAsia="sl-SI"/>
                    </w:rPr>
                    <w:t>Premija z DPZP</w:t>
                  </w:r>
                </w:p>
              </w:tc>
              <w:tc>
                <w:tcPr>
                  <w:tcW w:w="3851" w:type="dxa"/>
                  <w:tcBorders>
                    <w:top w:val="single" w:sz="12" w:space="0" w:color="auto"/>
                    <w:bottom w:val="single" w:sz="12" w:space="0" w:color="auto"/>
                  </w:tcBorders>
                  <w:vAlign w:val="center"/>
                </w:tcPr>
                <w:p w14:paraId="603A23F5" w14:textId="77777777" w:rsidR="00DA617A" w:rsidRPr="00DA617A" w:rsidRDefault="00DA617A" w:rsidP="00DA617A">
                  <w:pPr>
                    <w:spacing w:after="0" w:line="240" w:lineRule="auto"/>
                    <w:rPr>
                      <w:rFonts w:ascii="Arial" w:eastAsia="Times New Roman" w:hAnsi="Arial" w:cs="Arial"/>
                      <w:b/>
                      <w:bCs/>
                      <w:sz w:val="18"/>
                      <w:szCs w:val="18"/>
                      <w:lang w:eastAsia="sl-SI"/>
                    </w:rPr>
                  </w:pPr>
                </w:p>
              </w:tc>
            </w:tr>
          </w:tbl>
          <w:p w14:paraId="22FBA441" w14:textId="77777777" w:rsidR="00DA617A" w:rsidRPr="00DA617A" w:rsidRDefault="00DA617A" w:rsidP="00DA617A">
            <w:pPr>
              <w:rPr>
                <w:rFonts w:ascii="Arial" w:eastAsia="Times New Roman" w:hAnsi="Arial" w:cs="Arial"/>
                <w:sz w:val="18"/>
                <w:szCs w:val="18"/>
                <w:lang w:eastAsia="sl-SI"/>
              </w:rPr>
            </w:pPr>
          </w:p>
          <w:p w14:paraId="2AD9132D" w14:textId="1A797291" w:rsidR="00DA617A" w:rsidRPr="00DA617A" w:rsidRDefault="00DA617A" w:rsidP="00DA617A">
            <w:pPr>
              <w:rPr>
                <w:rFonts w:ascii="Arial" w:eastAsia="Times New Roman" w:hAnsi="Arial" w:cs="Arial"/>
                <w:sz w:val="18"/>
                <w:szCs w:val="18"/>
                <w:lang w:eastAsia="sl-SI"/>
              </w:rPr>
            </w:pPr>
            <w:r w:rsidRPr="00DA617A">
              <w:rPr>
                <w:rFonts w:ascii="Arial" w:eastAsia="Times New Roman" w:hAnsi="Arial" w:cs="Arial"/>
                <w:sz w:val="18"/>
                <w:szCs w:val="18"/>
                <w:lang w:eastAsia="sl-SI"/>
              </w:rPr>
              <w:t xml:space="preserve">(z besedo 3-letna premija za obdobje </w:t>
            </w:r>
            <w:r w:rsidR="00F169C2">
              <w:rPr>
                <w:rFonts w:ascii="Arial" w:eastAsia="Times New Roman" w:hAnsi="Arial" w:cs="Arial"/>
                <w:sz w:val="18"/>
                <w:szCs w:val="18"/>
                <w:lang w:eastAsia="sl-SI"/>
              </w:rPr>
              <w:t>________</w:t>
            </w:r>
            <w:r w:rsidRPr="00DA617A">
              <w:rPr>
                <w:rFonts w:ascii="Arial" w:eastAsia="Times New Roman" w:hAnsi="Arial" w:cs="Arial"/>
                <w:sz w:val="18"/>
                <w:szCs w:val="18"/>
                <w:lang w:eastAsia="sl-SI"/>
              </w:rPr>
              <w:t xml:space="preserve"> – </w:t>
            </w:r>
            <w:r w:rsidR="00F169C2">
              <w:rPr>
                <w:rFonts w:ascii="Arial" w:eastAsia="Times New Roman" w:hAnsi="Arial" w:cs="Arial"/>
                <w:sz w:val="18"/>
                <w:szCs w:val="18"/>
                <w:lang w:eastAsia="sl-SI"/>
              </w:rPr>
              <w:t>____________</w:t>
            </w:r>
            <w:r w:rsidRPr="00DA617A">
              <w:rPr>
                <w:rFonts w:ascii="Arial" w:eastAsia="Times New Roman" w:hAnsi="Arial" w:cs="Arial"/>
                <w:sz w:val="18"/>
                <w:szCs w:val="18"/>
                <w:lang w:eastAsia="sl-SI"/>
              </w:rPr>
              <w:t>: ___________________________________________evrov ___ /100 z DPZP)</w:t>
            </w:r>
          </w:p>
          <w:p w14:paraId="55C46FC0" w14:textId="4E2EE0B3" w:rsidR="00335FBE" w:rsidRDefault="00000000" w:rsidP="00DA617A">
            <w:pPr>
              <w:spacing w:before="360" w:after="225"/>
              <w:jc w:val="both"/>
            </w:pPr>
            <w:r>
              <w:rPr>
                <w:rFonts w:ascii="Arial" w:hAnsi="Arial" w:cs="Arial"/>
                <w:color w:val="000000"/>
                <w:sz w:val="18"/>
                <w:szCs w:val="18"/>
              </w:rPr>
              <w:t>Sredstva za izvedbo naročila so zagotovljena:</w:t>
            </w:r>
            <w:r w:rsidR="00DA617A">
              <w:rPr>
                <w:rFonts w:ascii="Arial" w:hAnsi="Arial" w:cs="Arial"/>
                <w:color w:val="000000"/>
                <w:sz w:val="18"/>
                <w:szCs w:val="18"/>
              </w:rPr>
              <w:t xml:space="preserve"> __________________</w:t>
            </w:r>
          </w:p>
        </w:tc>
      </w:tr>
    </w:tbl>
    <w:p w14:paraId="554C798D" w14:textId="77777777" w:rsidR="00335FBE" w:rsidRDefault="00000000">
      <w:pPr>
        <w:spacing w:after="0" w:line="240" w:lineRule="auto"/>
        <w:jc w:val="center"/>
        <w:rPr>
          <w:rFonts w:ascii="Arial" w:hAnsi="Arial" w:cs="Arial"/>
          <w:b/>
          <w:bCs/>
          <w:color w:val="000000"/>
          <w:sz w:val="18"/>
          <w:szCs w:val="18"/>
        </w:rPr>
      </w:pPr>
      <w:r>
        <w:rPr>
          <w:rFonts w:ascii="Arial" w:hAnsi="Arial" w:cs="Arial"/>
          <w:b/>
          <w:bCs/>
          <w:color w:val="000000"/>
          <w:sz w:val="18"/>
          <w:szCs w:val="18"/>
        </w:rPr>
        <w:t>6. člen</w:t>
      </w:r>
    </w:p>
    <w:p w14:paraId="546CBCE3" w14:textId="77777777" w:rsidR="00DA617A" w:rsidRDefault="00DA617A">
      <w:pPr>
        <w:spacing w:after="0" w:line="240" w:lineRule="auto"/>
        <w:jc w:val="center"/>
      </w:pPr>
    </w:p>
    <w:tbl>
      <w:tblPr>
        <w:tblStyle w:val="NormalTablePHPDOCX"/>
        <w:tblW w:w="0" w:type="auto"/>
        <w:tblInd w:w="108" w:type="dxa"/>
        <w:tblLook w:val="04A0" w:firstRow="1" w:lastRow="0" w:firstColumn="1" w:lastColumn="0" w:noHBand="0" w:noVBand="1"/>
      </w:tblPr>
      <w:tblGrid>
        <w:gridCol w:w="9178"/>
      </w:tblGrid>
      <w:tr w:rsidR="00335FBE" w14:paraId="1EDD83EA" w14:textId="77777777">
        <w:tc>
          <w:tcPr>
            <w:tcW w:w="0" w:type="auto"/>
            <w:tcMar>
              <w:top w:w="0" w:type="auto"/>
              <w:bottom w:w="0" w:type="auto"/>
            </w:tcMar>
          </w:tcPr>
          <w:p w14:paraId="108C8D83" w14:textId="489EAD0D" w:rsidR="00BE6CE6" w:rsidRPr="00BE6CE6" w:rsidRDefault="00BE6CE6" w:rsidP="00BE6CE6">
            <w:pPr>
              <w:spacing w:line="276" w:lineRule="auto"/>
              <w:jc w:val="both"/>
              <w:rPr>
                <w:rFonts w:ascii="Arial" w:hAnsi="Arial" w:cs="Arial"/>
                <w:color w:val="000000" w:themeColor="text1"/>
                <w:sz w:val="18"/>
                <w:szCs w:val="18"/>
              </w:rPr>
            </w:pPr>
            <w:r w:rsidRPr="00BE6CE6">
              <w:rPr>
                <w:rFonts w:ascii="Arial" w:hAnsi="Arial" w:cs="Arial"/>
                <w:color w:val="000000" w:themeColor="text1"/>
                <w:sz w:val="18"/>
                <w:szCs w:val="18"/>
              </w:rPr>
              <w:t xml:space="preserve">Vse zgoraj navedene cene so fiksne </w:t>
            </w:r>
            <w:r>
              <w:rPr>
                <w:rFonts w:ascii="Arial" w:hAnsi="Arial" w:cs="Arial"/>
                <w:color w:val="000000" w:themeColor="text1"/>
                <w:sz w:val="18"/>
                <w:szCs w:val="18"/>
              </w:rPr>
              <w:t xml:space="preserve">in nespremenljive </w:t>
            </w:r>
            <w:r w:rsidRPr="00BE6CE6">
              <w:rPr>
                <w:rFonts w:ascii="Arial" w:hAnsi="Arial" w:cs="Arial"/>
                <w:color w:val="000000" w:themeColor="text1"/>
                <w:sz w:val="18"/>
                <w:szCs w:val="18"/>
              </w:rPr>
              <w:t xml:space="preserve">za </w:t>
            </w:r>
            <w:r>
              <w:rPr>
                <w:rFonts w:ascii="Arial" w:hAnsi="Arial" w:cs="Arial"/>
                <w:color w:val="000000" w:themeColor="text1"/>
                <w:sz w:val="18"/>
                <w:szCs w:val="18"/>
              </w:rPr>
              <w:t xml:space="preserve">obdobje </w:t>
            </w:r>
            <w:r w:rsidRPr="00BE6CE6">
              <w:rPr>
                <w:rFonts w:ascii="Arial" w:hAnsi="Arial" w:cs="Arial"/>
                <w:color w:val="000000" w:themeColor="text1"/>
                <w:sz w:val="18"/>
                <w:szCs w:val="18"/>
              </w:rPr>
              <w:t xml:space="preserve">prvega leta izvajanja storitev po pogodbi, nato se lahko usklajujejo z indeksom rasti cen življenjskih potrebščin (v nadaljevanju: indeks), ki ga uradno objavlja Statistični urad RS, vendar ko ta kumulativno preseže 4 %, pri čemer je izhodišče za izračun indeksa indeks, ki je uradno objavljen po preteku te dobe – najmanj 12 mesecev od sklenitve pogodbe. Nadaljnje uskladitve cen se lahko izvedejo, ko indeks kumulativno ponovno preseže 4 %, pri čemer je izhodišče za izračun indeksa indeks, ki je uradno objavljen po zadnji spremembi cen. </w:t>
            </w:r>
          </w:p>
          <w:p w14:paraId="7B1DA105" w14:textId="77777777" w:rsidR="00BE6CE6" w:rsidRPr="00BE6CE6" w:rsidRDefault="00BE6CE6" w:rsidP="00BE6CE6">
            <w:pPr>
              <w:spacing w:line="276" w:lineRule="auto"/>
              <w:jc w:val="both"/>
              <w:rPr>
                <w:rFonts w:ascii="Arial" w:hAnsi="Arial" w:cs="Arial"/>
                <w:color w:val="000000" w:themeColor="text1"/>
                <w:sz w:val="18"/>
                <w:szCs w:val="18"/>
              </w:rPr>
            </w:pPr>
          </w:p>
          <w:p w14:paraId="0FF21709" w14:textId="3AB73321" w:rsidR="00BE6CE6" w:rsidRPr="00DA617A" w:rsidRDefault="00BE6CE6" w:rsidP="00BE6CE6">
            <w:pPr>
              <w:spacing w:line="276" w:lineRule="auto"/>
              <w:jc w:val="both"/>
              <w:rPr>
                <w:rFonts w:ascii="Arial" w:hAnsi="Arial" w:cs="Arial"/>
                <w:color w:val="000000" w:themeColor="text1"/>
                <w:sz w:val="18"/>
                <w:szCs w:val="18"/>
              </w:rPr>
            </w:pPr>
            <w:r w:rsidRPr="00BE6CE6">
              <w:rPr>
                <w:rFonts w:ascii="Arial" w:hAnsi="Arial" w:cs="Arial"/>
                <w:color w:val="000000" w:themeColor="text1"/>
                <w:sz w:val="18"/>
                <w:szCs w:val="18"/>
              </w:rPr>
              <w:t>Cene se v vseh zgoraj navedenih primerih lahko spremenijo največ v višini 80 % izračunanega indeksa. Vsako spremembo cen mora izvajalec pisno utemeljiti, kar bo podlaga za sklenitev aneksa k pogodbi (Pravilnik o načinih valorizacije denarnih obveznosti, ki jih v večletnih pogodbah dogovarjajo pravne osebe javnega sektorja (Uradni list RS, št. 1/04)).</w:t>
            </w:r>
          </w:p>
          <w:p w14:paraId="3598502D" w14:textId="77777777" w:rsidR="00DA617A" w:rsidRPr="00DA617A" w:rsidRDefault="00DA617A" w:rsidP="00DA617A">
            <w:pPr>
              <w:spacing w:line="276" w:lineRule="auto"/>
              <w:jc w:val="both"/>
              <w:rPr>
                <w:rFonts w:ascii="Arial" w:hAnsi="Arial" w:cs="Arial"/>
                <w:color w:val="000000" w:themeColor="text1"/>
                <w:sz w:val="18"/>
                <w:szCs w:val="18"/>
              </w:rPr>
            </w:pPr>
          </w:p>
          <w:p w14:paraId="2F489D8C" w14:textId="77777777" w:rsidR="00DA617A" w:rsidRPr="00DA617A" w:rsidRDefault="00DA617A" w:rsidP="00DA617A">
            <w:pPr>
              <w:spacing w:line="276" w:lineRule="auto"/>
              <w:jc w:val="both"/>
              <w:rPr>
                <w:rFonts w:ascii="Arial" w:hAnsi="Arial" w:cs="Arial"/>
                <w:color w:val="000000" w:themeColor="text1"/>
                <w:sz w:val="18"/>
                <w:szCs w:val="18"/>
              </w:rPr>
            </w:pPr>
            <w:r w:rsidRPr="00DA617A">
              <w:rPr>
                <w:rFonts w:ascii="Arial" w:hAnsi="Arial" w:cs="Arial"/>
                <w:color w:val="000000" w:themeColor="text1"/>
                <w:sz w:val="18"/>
                <w:szCs w:val="18"/>
              </w:rPr>
              <w:t>Davek od prometa od zavarovalnih poslov se obračunava po vsakokratni veljavni zakonodaji. V kolikor pride do spremembe v višini stopnje, se ustrezno spremeni zavarovalna premija.</w:t>
            </w:r>
          </w:p>
          <w:p w14:paraId="0FD0DD7A" w14:textId="77777777" w:rsidR="00DA617A" w:rsidRPr="00DA617A" w:rsidRDefault="00DA617A" w:rsidP="00DA617A">
            <w:pPr>
              <w:spacing w:line="276" w:lineRule="auto"/>
              <w:jc w:val="both"/>
              <w:rPr>
                <w:rFonts w:ascii="Arial" w:hAnsi="Arial" w:cs="Arial"/>
                <w:iCs/>
                <w:color w:val="000000" w:themeColor="text1"/>
                <w:sz w:val="18"/>
                <w:szCs w:val="18"/>
              </w:rPr>
            </w:pPr>
          </w:p>
          <w:p w14:paraId="5ACD4E16" w14:textId="77777777" w:rsidR="00DA617A" w:rsidRPr="00DA617A" w:rsidRDefault="00DA617A" w:rsidP="00DA617A">
            <w:pPr>
              <w:spacing w:line="276" w:lineRule="auto"/>
              <w:jc w:val="both"/>
              <w:rPr>
                <w:rFonts w:ascii="Arial" w:hAnsi="Arial" w:cs="Arial"/>
                <w:iCs/>
                <w:color w:val="000000" w:themeColor="text1"/>
                <w:sz w:val="18"/>
                <w:szCs w:val="18"/>
              </w:rPr>
            </w:pPr>
            <w:r w:rsidRPr="00DA617A">
              <w:rPr>
                <w:rFonts w:ascii="Arial" w:hAnsi="Arial" w:cs="Arial"/>
                <w:iCs/>
                <w:color w:val="000000" w:themeColor="text1"/>
                <w:sz w:val="18"/>
                <w:szCs w:val="18"/>
              </w:rPr>
              <w:t>Ob morebitnem povečanju ali zmanjšanju obsega zavarovalnega kritja, ostanejo zavarovalni pogoji ter premijske stopnje enake, kot v dani ponudbi.</w:t>
            </w:r>
          </w:p>
          <w:p w14:paraId="113987BF" w14:textId="77777777" w:rsidR="00DA617A" w:rsidRPr="00DA617A" w:rsidRDefault="00DA617A" w:rsidP="00DA617A">
            <w:pPr>
              <w:spacing w:line="276" w:lineRule="auto"/>
              <w:jc w:val="both"/>
              <w:rPr>
                <w:rFonts w:ascii="Arial" w:hAnsi="Arial" w:cs="Arial"/>
                <w:iCs/>
                <w:color w:val="000000" w:themeColor="text1"/>
                <w:sz w:val="18"/>
                <w:szCs w:val="18"/>
              </w:rPr>
            </w:pPr>
          </w:p>
          <w:p w14:paraId="6719777C" w14:textId="45E64791" w:rsidR="00DA617A" w:rsidRPr="00DA617A" w:rsidRDefault="00DA617A" w:rsidP="00DA617A">
            <w:pPr>
              <w:pStyle w:val="Header"/>
              <w:numPr>
                <w:ilvl w:val="12"/>
                <w:numId w:val="0"/>
              </w:numPr>
              <w:tabs>
                <w:tab w:val="clear" w:pos="4536"/>
                <w:tab w:val="clear" w:pos="9072"/>
                <w:tab w:val="left" w:pos="360"/>
              </w:tabs>
              <w:spacing w:line="276" w:lineRule="auto"/>
              <w:jc w:val="both"/>
              <w:rPr>
                <w:rFonts w:ascii="Arial" w:hAnsi="Arial" w:cs="Arial"/>
                <w:iCs/>
                <w:color w:val="000000" w:themeColor="text1"/>
                <w:sz w:val="18"/>
                <w:szCs w:val="18"/>
              </w:rPr>
            </w:pPr>
            <w:r w:rsidRPr="00DA617A">
              <w:rPr>
                <w:rFonts w:ascii="Arial" w:hAnsi="Arial" w:cs="Arial"/>
                <w:iCs/>
                <w:color w:val="000000" w:themeColor="text1"/>
                <w:sz w:val="18"/>
                <w:szCs w:val="18"/>
              </w:rPr>
              <w:t xml:space="preserve">Nove investicije </w:t>
            </w:r>
            <w:r w:rsidR="00BE6CE6">
              <w:rPr>
                <w:rFonts w:ascii="Arial" w:hAnsi="Arial" w:cs="Arial"/>
                <w:iCs/>
                <w:color w:val="000000" w:themeColor="text1"/>
                <w:sz w:val="18"/>
                <w:szCs w:val="18"/>
              </w:rPr>
              <w:t xml:space="preserve">naročnika oziroma </w:t>
            </w:r>
            <w:r w:rsidRPr="00DA617A">
              <w:rPr>
                <w:rFonts w:ascii="Arial" w:hAnsi="Arial" w:cs="Arial"/>
                <w:iCs/>
                <w:color w:val="000000" w:themeColor="text1"/>
                <w:sz w:val="18"/>
                <w:szCs w:val="18"/>
              </w:rPr>
              <w:t>zavarovanca v tekočem zavarovalnem letu, se obračunavajo ob koncu zavarovalnega obdobja s končnimi obračuni, poslanim v novem koledarskem letu.</w:t>
            </w:r>
          </w:p>
          <w:p w14:paraId="5709CCBA" w14:textId="77777777" w:rsidR="00DA617A" w:rsidRPr="00DA617A" w:rsidRDefault="00DA617A" w:rsidP="00DA617A">
            <w:pPr>
              <w:pStyle w:val="Header"/>
              <w:numPr>
                <w:ilvl w:val="12"/>
                <w:numId w:val="0"/>
              </w:numPr>
              <w:tabs>
                <w:tab w:val="clear" w:pos="4536"/>
                <w:tab w:val="clear" w:pos="9072"/>
                <w:tab w:val="left" w:pos="360"/>
              </w:tabs>
              <w:spacing w:line="276" w:lineRule="auto"/>
              <w:jc w:val="both"/>
              <w:rPr>
                <w:rFonts w:ascii="Arial" w:hAnsi="Arial" w:cs="Arial"/>
                <w:iCs/>
                <w:color w:val="000000" w:themeColor="text1"/>
                <w:sz w:val="18"/>
                <w:szCs w:val="18"/>
              </w:rPr>
            </w:pPr>
          </w:p>
          <w:p w14:paraId="7D8D0C1F" w14:textId="77777777" w:rsidR="00335FBE" w:rsidRDefault="00DA617A" w:rsidP="00BE6CE6">
            <w:pPr>
              <w:pStyle w:val="Header"/>
              <w:numPr>
                <w:ilvl w:val="12"/>
                <w:numId w:val="0"/>
              </w:numPr>
              <w:tabs>
                <w:tab w:val="clear" w:pos="4536"/>
                <w:tab w:val="clear" w:pos="9072"/>
                <w:tab w:val="left" w:pos="360"/>
              </w:tabs>
              <w:spacing w:line="276" w:lineRule="auto"/>
              <w:jc w:val="both"/>
              <w:rPr>
                <w:rFonts w:ascii="Arial" w:hAnsi="Arial" w:cs="Arial"/>
                <w:iCs/>
                <w:color w:val="000000" w:themeColor="text1"/>
                <w:sz w:val="18"/>
                <w:szCs w:val="18"/>
              </w:rPr>
            </w:pPr>
            <w:r w:rsidRPr="00DA617A">
              <w:rPr>
                <w:rFonts w:ascii="Arial" w:hAnsi="Arial" w:cs="Arial"/>
                <w:iCs/>
                <w:color w:val="000000" w:themeColor="text1"/>
                <w:sz w:val="18"/>
                <w:szCs w:val="18"/>
              </w:rPr>
              <w:t>Pri vsakoletni obnovi naj se uskladi/spremeni vrednost zavarovanih stvari skladno z indeksom rasti življenjskih stroškov po podatkih Statističnega urada Republike Slovenije.</w:t>
            </w:r>
          </w:p>
          <w:p w14:paraId="0D94C1DA" w14:textId="4C49CBD6" w:rsidR="00BE6CE6" w:rsidRPr="00BE6CE6" w:rsidRDefault="00BE6CE6" w:rsidP="00BE6CE6">
            <w:pPr>
              <w:pStyle w:val="Header"/>
              <w:numPr>
                <w:ilvl w:val="12"/>
                <w:numId w:val="0"/>
              </w:numPr>
              <w:tabs>
                <w:tab w:val="clear" w:pos="4536"/>
                <w:tab w:val="clear" w:pos="9072"/>
                <w:tab w:val="left" w:pos="360"/>
              </w:tabs>
              <w:spacing w:line="276" w:lineRule="auto"/>
              <w:jc w:val="both"/>
              <w:rPr>
                <w:rFonts w:ascii="Arial" w:hAnsi="Arial" w:cs="Arial"/>
                <w:iCs/>
                <w:color w:val="000000" w:themeColor="text1"/>
                <w:sz w:val="18"/>
                <w:szCs w:val="18"/>
              </w:rPr>
            </w:pPr>
          </w:p>
        </w:tc>
      </w:tr>
    </w:tbl>
    <w:p w14:paraId="331A78EE" w14:textId="77777777" w:rsidR="00335FBE" w:rsidRDefault="00000000">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9178"/>
      </w:tblGrid>
      <w:tr w:rsidR="00335FBE" w14:paraId="6E1282F2" w14:textId="77777777">
        <w:tc>
          <w:tcPr>
            <w:tcW w:w="0" w:type="auto"/>
            <w:tcMar>
              <w:top w:w="0" w:type="auto"/>
              <w:bottom w:w="0" w:type="auto"/>
            </w:tcMar>
          </w:tcPr>
          <w:p w14:paraId="199E22E5" w14:textId="6CCE3141" w:rsidR="00335FBE" w:rsidRDefault="00000000">
            <w:pPr>
              <w:spacing w:before="225" w:after="225"/>
              <w:jc w:val="both"/>
            </w:pPr>
            <w:r>
              <w:rPr>
                <w:rFonts w:ascii="Arial" w:hAnsi="Arial" w:cs="Arial"/>
                <w:color w:val="000000"/>
                <w:sz w:val="18"/>
                <w:szCs w:val="18"/>
              </w:rPr>
              <w:t xml:space="preserve">Naročnik se zaveže plačati račun </w:t>
            </w:r>
            <w:r w:rsidR="00BE6CE6">
              <w:rPr>
                <w:rFonts w:ascii="Arial" w:hAnsi="Arial" w:cs="Arial"/>
                <w:color w:val="000000"/>
                <w:sz w:val="18"/>
                <w:szCs w:val="18"/>
              </w:rPr>
              <w:t>v roku 30 dni</w:t>
            </w:r>
            <w:r>
              <w:rPr>
                <w:rFonts w:ascii="Arial" w:hAnsi="Arial" w:cs="Arial"/>
                <w:color w:val="000000"/>
                <w:sz w:val="18"/>
                <w:szCs w:val="18"/>
              </w:rPr>
              <w:t xml:space="preserve"> od prejema računa na poslovni račun izvajalca. Za zamudo pri plačilu storitev je izvajalec upravičen do zaračunavanja zakonitih zamudnih obresti.</w:t>
            </w:r>
          </w:p>
          <w:p w14:paraId="348504B6" w14:textId="77777777" w:rsidR="00335FBE" w:rsidRDefault="00000000">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izvajalca.</w:t>
            </w:r>
          </w:p>
        </w:tc>
      </w:tr>
    </w:tbl>
    <w:p w14:paraId="57366D08" w14:textId="2BCE3931" w:rsidR="00335FBE" w:rsidRDefault="00000000">
      <w:pPr>
        <w:spacing w:before="225" w:after="225" w:line="240" w:lineRule="auto"/>
        <w:jc w:val="both"/>
      </w:pPr>
      <w:r>
        <w:rPr>
          <w:rFonts w:ascii="Arial" w:hAnsi="Arial" w:cs="Arial"/>
          <w:b/>
          <w:bCs/>
          <w:color w:val="000000"/>
          <w:sz w:val="18"/>
          <w:szCs w:val="18"/>
        </w:rPr>
        <w:lastRenderedPageBreak/>
        <w:t xml:space="preserve">IV. </w:t>
      </w:r>
      <w:r w:rsidR="00BE6CE6">
        <w:rPr>
          <w:rFonts w:ascii="Arial" w:hAnsi="Arial" w:cs="Arial"/>
          <w:b/>
          <w:bCs/>
          <w:color w:val="000000"/>
          <w:sz w:val="18"/>
          <w:szCs w:val="18"/>
        </w:rPr>
        <w:t>ČAS TRAJANJA ZAVAROVANJA</w:t>
      </w:r>
    </w:p>
    <w:p w14:paraId="5E01B421" w14:textId="77777777" w:rsidR="00335FBE" w:rsidRDefault="00000000">
      <w:pPr>
        <w:spacing w:after="0" w:line="240" w:lineRule="auto"/>
        <w:jc w:val="center"/>
        <w:rPr>
          <w:rFonts w:ascii="Arial" w:hAnsi="Arial" w:cs="Arial"/>
          <w:b/>
          <w:bCs/>
          <w:color w:val="000000"/>
          <w:sz w:val="18"/>
          <w:szCs w:val="18"/>
        </w:rPr>
      </w:pPr>
      <w:r>
        <w:rPr>
          <w:rFonts w:ascii="Arial" w:hAnsi="Arial" w:cs="Arial"/>
          <w:b/>
          <w:bCs/>
          <w:color w:val="000000"/>
          <w:sz w:val="18"/>
          <w:szCs w:val="18"/>
        </w:rPr>
        <w:t>8. člen</w:t>
      </w:r>
    </w:p>
    <w:p w14:paraId="0D813EDF" w14:textId="77777777" w:rsidR="00BE6CE6" w:rsidRDefault="00BE6CE6">
      <w:pPr>
        <w:spacing w:after="0" w:line="240" w:lineRule="auto"/>
        <w:jc w:val="center"/>
      </w:pPr>
    </w:p>
    <w:tbl>
      <w:tblPr>
        <w:tblStyle w:val="NormalTablePHPDOCX"/>
        <w:tblW w:w="0" w:type="auto"/>
        <w:tblInd w:w="108" w:type="dxa"/>
        <w:tblLook w:val="04A0" w:firstRow="1" w:lastRow="0" w:firstColumn="1" w:lastColumn="0" w:noHBand="0" w:noVBand="1"/>
      </w:tblPr>
      <w:tblGrid>
        <w:gridCol w:w="8022"/>
      </w:tblGrid>
      <w:tr w:rsidR="00335FBE" w14:paraId="33F8BBC0" w14:textId="77777777">
        <w:tc>
          <w:tcPr>
            <w:tcW w:w="0" w:type="auto"/>
            <w:tcMar>
              <w:top w:w="0" w:type="auto"/>
              <w:bottom w:w="0" w:type="auto"/>
            </w:tcMar>
          </w:tcPr>
          <w:p w14:paraId="6B998E85" w14:textId="77777777" w:rsidR="00BE6CE6" w:rsidRDefault="00BE6CE6" w:rsidP="00BE6CE6">
            <w:pPr>
              <w:spacing w:line="276" w:lineRule="auto"/>
              <w:jc w:val="both"/>
              <w:rPr>
                <w:rFonts w:ascii="Arial" w:hAnsi="Arial" w:cs="Arial"/>
                <w:sz w:val="18"/>
                <w:szCs w:val="18"/>
              </w:rPr>
            </w:pPr>
            <w:r w:rsidRPr="00BE6CE6">
              <w:rPr>
                <w:rFonts w:ascii="Arial" w:hAnsi="Arial" w:cs="Arial"/>
                <w:sz w:val="18"/>
                <w:szCs w:val="18"/>
              </w:rPr>
              <w:t>Zavarovanje po tej pogodbi traja tri (3) zavarovalna leta.</w:t>
            </w:r>
          </w:p>
          <w:p w14:paraId="20DD83A1" w14:textId="77777777" w:rsidR="00BE6CE6" w:rsidRPr="00BE6CE6" w:rsidRDefault="00BE6CE6" w:rsidP="00BE6CE6">
            <w:pPr>
              <w:spacing w:line="276" w:lineRule="auto"/>
              <w:jc w:val="both"/>
              <w:rPr>
                <w:rFonts w:ascii="Arial" w:hAnsi="Arial" w:cs="Arial"/>
                <w:sz w:val="18"/>
                <w:szCs w:val="18"/>
              </w:rPr>
            </w:pPr>
          </w:p>
          <w:p w14:paraId="209FF7F8" w14:textId="37707D68" w:rsidR="00335FBE" w:rsidRPr="00BE6CE6" w:rsidRDefault="00BE6CE6" w:rsidP="00BE6CE6">
            <w:pPr>
              <w:spacing w:line="276" w:lineRule="auto"/>
              <w:jc w:val="both"/>
              <w:rPr>
                <w:rFonts w:ascii="Arial" w:hAnsi="Arial" w:cs="Arial"/>
                <w:sz w:val="18"/>
                <w:szCs w:val="18"/>
              </w:rPr>
            </w:pPr>
            <w:r w:rsidRPr="00BE6CE6">
              <w:rPr>
                <w:rFonts w:ascii="Arial" w:hAnsi="Arial" w:cs="Arial"/>
                <w:sz w:val="18"/>
                <w:szCs w:val="18"/>
              </w:rPr>
              <w:t xml:space="preserve">Zavarovanje se začne z dnem sklenitve pogodbe ob 00.00 uri in traja do </w:t>
            </w:r>
            <w:r>
              <w:rPr>
                <w:rFonts w:ascii="Arial" w:hAnsi="Arial" w:cs="Arial"/>
                <w:sz w:val="18"/>
                <w:szCs w:val="18"/>
              </w:rPr>
              <w:t xml:space="preserve">_________ </w:t>
            </w:r>
            <w:r w:rsidRPr="00BE6CE6">
              <w:rPr>
                <w:rFonts w:ascii="Arial" w:hAnsi="Arial" w:cs="Arial"/>
                <w:sz w:val="18"/>
                <w:szCs w:val="18"/>
              </w:rPr>
              <w:t>do 24.00 ure.</w:t>
            </w:r>
          </w:p>
        </w:tc>
      </w:tr>
    </w:tbl>
    <w:p w14:paraId="68477DFE" w14:textId="77777777" w:rsidR="00335FBE" w:rsidRDefault="00000000">
      <w:pPr>
        <w:spacing w:before="225" w:after="225" w:line="240" w:lineRule="auto"/>
        <w:jc w:val="both"/>
      </w:pPr>
      <w:r>
        <w:rPr>
          <w:rFonts w:ascii="Arial" w:hAnsi="Arial" w:cs="Arial"/>
          <w:b/>
          <w:bCs/>
          <w:color w:val="000000"/>
          <w:sz w:val="18"/>
          <w:szCs w:val="18"/>
        </w:rPr>
        <w:t>V. PODIZVAJALCI</w:t>
      </w:r>
    </w:p>
    <w:p w14:paraId="19B9552D" w14:textId="77777777" w:rsidR="00335FBE" w:rsidRDefault="00000000">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658"/>
      </w:tblGrid>
      <w:tr w:rsidR="00335FBE" w14:paraId="7F06125E" w14:textId="77777777">
        <w:tc>
          <w:tcPr>
            <w:tcW w:w="0" w:type="auto"/>
            <w:tcMar>
              <w:top w:w="0" w:type="auto"/>
              <w:bottom w:w="0" w:type="auto"/>
            </w:tcMar>
          </w:tcPr>
          <w:p w14:paraId="76055DAF" w14:textId="0CDE77AE" w:rsidR="00335FBE" w:rsidRDefault="00000000">
            <w:pPr>
              <w:spacing w:before="225" w:after="225"/>
              <w:jc w:val="both"/>
            </w:pPr>
            <w:r>
              <w:rPr>
                <w:rFonts w:ascii="Arial" w:hAnsi="Arial" w:cs="Arial"/>
                <w:color w:val="000000"/>
                <w:sz w:val="18"/>
                <w:szCs w:val="18"/>
              </w:rPr>
              <w:t xml:space="preserve">Izvajalec bo </w:t>
            </w:r>
            <w:r w:rsidR="00BE6CE6">
              <w:rPr>
                <w:rFonts w:ascii="Arial" w:hAnsi="Arial" w:cs="Arial"/>
                <w:color w:val="000000"/>
                <w:sz w:val="18"/>
                <w:szCs w:val="18"/>
              </w:rPr>
              <w:t xml:space="preserve">storitve izvajal </w:t>
            </w:r>
            <w:r>
              <w:rPr>
                <w:rFonts w:ascii="Arial" w:hAnsi="Arial" w:cs="Arial"/>
                <w:color w:val="000000"/>
                <w:sz w:val="18"/>
                <w:szCs w:val="18"/>
              </w:rPr>
              <w:t xml:space="preserve">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335FBE" w14:paraId="5321FEFE" w14:textId="77777777" w:rsidTr="00BE6CE6">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6E80792" w14:textId="77777777" w:rsidR="00335FBE" w:rsidRDefault="00000000">
                  <w:pPr>
                    <w:jc w:val="right"/>
                  </w:pPr>
                  <w:r>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E7755C3" w14:textId="77777777" w:rsidR="00335FBE" w:rsidRDefault="00335FBE"/>
              </w:tc>
            </w:tr>
            <w:tr w:rsidR="00335FBE" w14:paraId="2DB64A8C" w14:textId="77777777" w:rsidTr="00BE6CE6">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A40385A" w14:textId="77777777" w:rsidR="00335FBE" w:rsidRDefault="00000000">
                  <w:pPr>
                    <w:jc w:val="right"/>
                  </w:pPr>
                  <w:r>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CBECBFB" w14:textId="057B8133" w:rsidR="00335FBE" w:rsidRDefault="00000000">
                  <w:pPr>
                    <w:spacing w:before="135" w:after="135"/>
                    <w:jc w:val="both"/>
                    <w:textAlignment w:val="center"/>
                  </w:pPr>
                  <w:r>
                    <w:rPr>
                      <w:rFonts w:ascii="Arial" w:hAnsi="Arial" w:cs="Arial"/>
                      <w:color w:val="000000"/>
                      <w:position w:val="-2"/>
                      <w:sz w:val="18"/>
                      <w:szCs w:val="18"/>
                    </w:rPr>
                    <w:t xml:space="preserve">Opis </w:t>
                  </w:r>
                  <w:r w:rsidR="00BE6CE6">
                    <w:rPr>
                      <w:rFonts w:ascii="Arial" w:hAnsi="Arial" w:cs="Arial"/>
                      <w:color w:val="000000"/>
                      <w:position w:val="-2"/>
                      <w:sz w:val="18"/>
                      <w:szCs w:val="18"/>
                    </w:rPr>
                    <w:t>storitev</w:t>
                  </w:r>
                  <w:r>
                    <w:rPr>
                      <w:rFonts w:ascii="Arial" w:hAnsi="Arial" w:cs="Arial"/>
                      <w:color w:val="000000"/>
                      <w:position w:val="-2"/>
                      <w:sz w:val="18"/>
                      <w:szCs w:val="18"/>
                    </w:rPr>
                    <w:t>, ki jih bo izvedel podizvajalec:</w:t>
                  </w:r>
                </w:p>
                <w:p w14:paraId="6EA43C9D" w14:textId="77777777" w:rsidR="00335FBE"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30B4701D" w14:textId="77777777" w:rsidR="00335FBE" w:rsidRDefault="00000000">
            <w:pPr>
              <w:spacing w:before="225" w:after="225"/>
              <w:jc w:val="both"/>
            </w:pPr>
            <w:r>
              <w:rPr>
                <w:rFonts w:ascii="Arial" w:hAnsi="Arial" w:cs="Arial"/>
                <w:i/>
                <w:iCs/>
                <w:color w:val="000000"/>
                <w:sz w:val="18"/>
                <w:szCs w:val="18"/>
              </w:rPr>
              <w:t>Opomba:</w:t>
            </w:r>
          </w:p>
          <w:p w14:paraId="153DCD9F" w14:textId="77777777" w:rsidR="00335FBE" w:rsidRDefault="00000000">
            <w:pPr>
              <w:spacing w:before="225" w:after="225"/>
              <w:jc w:val="both"/>
            </w:pPr>
            <w:r>
              <w:rPr>
                <w:rFonts w:ascii="Arial" w:hAnsi="Arial" w:cs="Arial"/>
                <w:i/>
                <w:iCs/>
                <w:color w:val="000000"/>
                <w:sz w:val="18"/>
                <w:szCs w:val="18"/>
              </w:rPr>
              <w:t>V KOLIKOR PONUDNIK NE NASTOPA S PODIZVAJALCI SE RAZDELEK IZBRIŠE</w:t>
            </w:r>
          </w:p>
        </w:tc>
      </w:tr>
    </w:tbl>
    <w:p w14:paraId="26FB9689" w14:textId="77777777" w:rsidR="00335FBE" w:rsidRDefault="00000000">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9178"/>
      </w:tblGrid>
      <w:tr w:rsidR="00335FBE" w14:paraId="1CE713F3" w14:textId="77777777">
        <w:tc>
          <w:tcPr>
            <w:tcW w:w="0" w:type="auto"/>
            <w:tcMar>
              <w:top w:w="0" w:type="auto"/>
              <w:bottom w:w="0" w:type="auto"/>
            </w:tcMar>
          </w:tcPr>
          <w:p w14:paraId="1CCADF50" w14:textId="77777777" w:rsidR="00335FBE" w:rsidRDefault="00000000">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2DE5B5DD" w14:textId="77777777" w:rsidR="00335FBE" w:rsidRDefault="00000000">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962"/>
            </w:tblGrid>
            <w:tr w:rsidR="00335FBE" w14:paraId="77D27CDF" w14:textId="77777777">
              <w:tc>
                <w:tcPr>
                  <w:tcW w:w="0" w:type="auto"/>
                  <w:tcMar>
                    <w:top w:w="0" w:type="auto"/>
                    <w:bottom w:w="0" w:type="auto"/>
                  </w:tcMar>
                </w:tcPr>
                <w:p w14:paraId="607EA2CB" w14:textId="77777777" w:rsidR="00335FBE" w:rsidRDefault="00000000">
                  <w:pPr>
                    <w:numPr>
                      <w:ilvl w:val="0"/>
                      <w:numId w:val="26"/>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753838D5" w14:textId="77777777" w:rsidR="00335FBE" w:rsidRDefault="00000000">
                  <w:pPr>
                    <w:numPr>
                      <w:ilvl w:val="0"/>
                      <w:numId w:val="26"/>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08E94396" w14:textId="77777777" w:rsidR="00335FBE" w:rsidRDefault="00000000">
                  <w:pPr>
                    <w:numPr>
                      <w:ilvl w:val="0"/>
                      <w:numId w:val="26"/>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5D9D5F66" w14:textId="77777777" w:rsidR="00335FBE" w:rsidRDefault="00000000">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7961BE8B" w14:textId="77777777" w:rsidR="00335FBE" w:rsidRDefault="00000000">
            <w:pPr>
              <w:spacing w:before="225" w:after="225"/>
              <w:jc w:val="both"/>
            </w:pPr>
            <w:r>
              <w:rPr>
                <w:rFonts w:ascii="Arial" w:hAnsi="Arial" w:cs="Arial"/>
                <w:color w:val="000000"/>
                <w:sz w:val="18"/>
                <w:szCs w:val="18"/>
              </w:rPr>
              <w:t>Plačila podizvajalcem se izvedejo v rokih in na enak način kot velja za plačila izvajalcu.</w:t>
            </w:r>
          </w:p>
          <w:p w14:paraId="35D7C951" w14:textId="77777777" w:rsidR="00335FBE" w:rsidRDefault="00000000">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3252F4C7" w14:textId="77777777" w:rsidR="00335FBE" w:rsidRDefault="00000000">
            <w:pPr>
              <w:spacing w:before="225" w:after="225"/>
              <w:jc w:val="both"/>
            </w:pPr>
            <w:r>
              <w:rPr>
                <w:rFonts w:ascii="Arial" w:hAnsi="Arial" w:cs="Arial"/>
                <w:color w:val="000000"/>
                <w:sz w:val="18"/>
                <w:szCs w:val="18"/>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w:t>
            </w:r>
            <w:r>
              <w:rPr>
                <w:rFonts w:ascii="Arial" w:hAnsi="Arial" w:cs="Arial"/>
                <w:color w:val="000000"/>
                <w:sz w:val="18"/>
                <w:szCs w:val="18"/>
              </w:rPr>
              <w:lastRenderedPageBreak/>
              <w:t>izvajalca najpozneje v desetih dneh od prejema predloga.</w:t>
            </w:r>
          </w:p>
          <w:p w14:paraId="338553A8" w14:textId="77777777" w:rsidR="00335FBE" w:rsidRDefault="00000000">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67F5026E" w14:textId="77777777" w:rsidR="00335FBE" w:rsidRDefault="00000000">
      <w:pPr>
        <w:spacing w:before="225" w:after="225" w:line="240" w:lineRule="auto"/>
        <w:jc w:val="both"/>
      </w:pPr>
      <w:r>
        <w:rPr>
          <w:rFonts w:ascii="Arial" w:hAnsi="Arial" w:cs="Arial"/>
          <w:b/>
          <w:bCs/>
          <w:color w:val="000000"/>
          <w:sz w:val="18"/>
          <w:szCs w:val="18"/>
        </w:rPr>
        <w:t>VI. OBVEZNOSTI NAROČNIKA</w:t>
      </w:r>
    </w:p>
    <w:p w14:paraId="3D6B15CB" w14:textId="77777777" w:rsidR="00335FBE" w:rsidRDefault="00000000">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9178"/>
      </w:tblGrid>
      <w:tr w:rsidR="00335FBE" w14:paraId="301B2FA0" w14:textId="77777777">
        <w:tc>
          <w:tcPr>
            <w:tcW w:w="0" w:type="auto"/>
            <w:tcMar>
              <w:top w:w="0" w:type="auto"/>
              <w:bottom w:w="0" w:type="auto"/>
            </w:tcMar>
          </w:tcPr>
          <w:p w14:paraId="502FF2CC" w14:textId="77777777" w:rsidR="00335FBE" w:rsidRDefault="00000000">
            <w:pPr>
              <w:spacing w:before="225" w:after="225"/>
              <w:jc w:val="both"/>
            </w:pPr>
            <w:r>
              <w:rPr>
                <w:rFonts w:ascii="Arial" w:hAnsi="Arial" w:cs="Arial"/>
                <w:color w:val="000000"/>
                <w:sz w:val="18"/>
                <w:szCs w:val="18"/>
              </w:rPr>
              <w:t>Naročnik se zavezuje poravnati pogodbeno ceno za pravilno izvedbo storitev na podlagi te pogodbe.</w:t>
            </w:r>
          </w:p>
          <w:p w14:paraId="576CC2D3" w14:textId="77777777" w:rsidR="00335FBE" w:rsidRDefault="00000000">
            <w:pPr>
              <w:spacing w:before="225" w:after="225"/>
              <w:jc w:val="both"/>
            </w:pPr>
            <w:r>
              <w:rPr>
                <w:rFonts w:ascii="Arial" w:hAnsi="Arial" w:cs="Arial"/>
                <w:color w:val="000000"/>
                <w:sz w:val="18"/>
                <w:szCs w:val="18"/>
              </w:rPr>
              <w:t>Naročnik se zavezuje, da bo za nemoteno izvajanje pogodbenih obveznosti izvajalca zagotovil sodelovanje oseb, ki bodo v stiku z izvajalcem.</w:t>
            </w:r>
          </w:p>
          <w:p w14:paraId="027AFD96" w14:textId="77777777" w:rsidR="00335FBE" w:rsidRDefault="00000000">
            <w:pPr>
              <w:spacing w:before="225" w:after="225"/>
              <w:jc w:val="both"/>
            </w:pPr>
            <w:r>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w:t>
            </w:r>
          </w:p>
          <w:p w14:paraId="5BB3A0B2" w14:textId="77777777" w:rsidR="00335FBE" w:rsidRDefault="00000000">
            <w:pPr>
              <w:spacing w:before="225" w:after="225"/>
              <w:jc w:val="both"/>
              <w:rPr>
                <w:rFonts w:ascii="Arial" w:hAnsi="Arial" w:cs="Arial"/>
                <w:color w:val="000000"/>
                <w:sz w:val="18"/>
                <w:szCs w:val="18"/>
              </w:rPr>
            </w:pPr>
            <w:r>
              <w:rPr>
                <w:rFonts w:ascii="Arial" w:hAnsi="Arial" w:cs="Arial"/>
                <w:color w:val="000000"/>
                <w:sz w:val="18"/>
                <w:szCs w:val="18"/>
              </w:rPr>
              <w:t>Za poslovno upoštevno komunikacijo med naročnikom in izvajalcem šteje samo komunikacija preko pošte na poslovni naslov izvajalca in elektronske pošte z navedenim naslovom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p w14:paraId="435F0A4E" w14:textId="6A34D998" w:rsidR="00BE6CE6" w:rsidRPr="00BE6CE6" w:rsidRDefault="00BE6CE6">
            <w:pPr>
              <w:spacing w:before="225" w:after="225"/>
              <w:jc w:val="both"/>
              <w:rPr>
                <w:rFonts w:ascii="Arial" w:hAnsi="Arial" w:cs="Arial"/>
                <w:sz w:val="18"/>
                <w:szCs w:val="18"/>
              </w:rPr>
            </w:pPr>
            <w:r w:rsidRPr="00BE6CE6">
              <w:rPr>
                <w:rFonts w:ascii="Arial" w:hAnsi="Arial" w:cs="Arial"/>
                <w:sz w:val="18"/>
                <w:szCs w:val="18"/>
              </w:rPr>
              <w:t>Naročnik je dolžan izvajati prijave škod na dokumentiran način s podatki, potrebnimi za ažurni obračun in plačilo škode. Naročnik je dolžan omogočiti cenilcu zavarovalnice ogled. Prijava škode se vrši v najkrajšem možnem času oz. najkasneje v tridesetih (30) dneh po nastanku škode, razen če je narava škode takšna, da se mora ogled škode opraviti nemudoma.</w:t>
            </w:r>
          </w:p>
        </w:tc>
      </w:tr>
    </w:tbl>
    <w:p w14:paraId="1DFEDD13" w14:textId="77777777" w:rsidR="00335FBE" w:rsidRDefault="00000000">
      <w:pPr>
        <w:spacing w:before="225" w:after="225" w:line="240" w:lineRule="auto"/>
        <w:jc w:val="both"/>
      </w:pPr>
      <w:r>
        <w:rPr>
          <w:rFonts w:ascii="Arial" w:hAnsi="Arial" w:cs="Arial"/>
          <w:b/>
          <w:bCs/>
          <w:color w:val="000000"/>
          <w:sz w:val="18"/>
          <w:szCs w:val="18"/>
        </w:rPr>
        <w:t>VII. OBVEZNOSTI IZVAJALCA</w:t>
      </w:r>
    </w:p>
    <w:p w14:paraId="5573F479" w14:textId="77777777" w:rsidR="00335FBE" w:rsidRDefault="00000000">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9178"/>
      </w:tblGrid>
      <w:tr w:rsidR="00335FBE" w14:paraId="15371D8F" w14:textId="77777777">
        <w:tc>
          <w:tcPr>
            <w:tcW w:w="0" w:type="auto"/>
            <w:tcMar>
              <w:top w:w="0" w:type="auto"/>
              <w:bottom w:w="0" w:type="auto"/>
            </w:tcMar>
          </w:tcPr>
          <w:p w14:paraId="5C76A63D" w14:textId="77777777" w:rsidR="00335FBE" w:rsidRDefault="00000000">
            <w:pPr>
              <w:spacing w:before="225" w:after="225"/>
              <w:jc w:val="both"/>
            </w:pPr>
            <w:r>
              <w:rPr>
                <w:rFonts w:ascii="Arial" w:hAnsi="Arial" w:cs="Arial"/>
                <w:color w:val="000000"/>
                <w:sz w:val="18"/>
                <w:szCs w:val="18"/>
              </w:rPr>
              <w:t>Izvajalec se obvezuje, da bo:</w:t>
            </w:r>
          </w:p>
          <w:tbl>
            <w:tblPr>
              <w:tblStyle w:val="NormalTablePHPDOCX"/>
              <w:tblW w:w="0" w:type="auto"/>
              <w:tblLook w:val="04A0" w:firstRow="1" w:lastRow="0" w:firstColumn="1" w:lastColumn="0" w:noHBand="0" w:noVBand="1"/>
            </w:tblPr>
            <w:tblGrid>
              <w:gridCol w:w="8962"/>
            </w:tblGrid>
            <w:tr w:rsidR="00335FBE" w14:paraId="0332F074" w14:textId="77777777">
              <w:tc>
                <w:tcPr>
                  <w:tcW w:w="0" w:type="auto"/>
                  <w:tcMar>
                    <w:top w:w="0" w:type="auto"/>
                    <w:bottom w:w="0" w:type="auto"/>
                  </w:tcMar>
                </w:tcPr>
                <w:p w14:paraId="4ED45BA9" w14:textId="37B71979" w:rsidR="00335FBE" w:rsidRDefault="00BE6CE6">
                  <w:pPr>
                    <w:numPr>
                      <w:ilvl w:val="0"/>
                      <w:numId w:val="27"/>
                    </w:numPr>
                    <w:jc w:val="both"/>
                    <w:rPr>
                      <w:rFonts w:ascii="Arial" w:hAnsi="Arial" w:cs="Arial"/>
                      <w:color w:val="000000"/>
                      <w:sz w:val="18"/>
                      <w:szCs w:val="18"/>
                    </w:rPr>
                  </w:pPr>
                  <w:r>
                    <w:rPr>
                      <w:rFonts w:ascii="Arial" w:hAnsi="Arial" w:cs="Arial"/>
                      <w:color w:val="000000"/>
                      <w:sz w:val="18"/>
                      <w:szCs w:val="18"/>
                    </w:rPr>
                    <w:t>vse storitve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14:paraId="43CD32A5" w14:textId="77777777" w:rsidR="00335FBE" w:rsidRDefault="00000000">
                  <w:pPr>
                    <w:numPr>
                      <w:ilvl w:val="0"/>
                      <w:numId w:val="27"/>
                    </w:numPr>
                    <w:jc w:val="both"/>
                    <w:rPr>
                      <w:rFonts w:ascii="Arial" w:hAnsi="Arial" w:cs="Arial"/>
                      <w:color w:val="000000"/>
                      <w:sz w:val="18"/>
                      <w:szCs w:val="18"/>
                    </w:rPr>
                  </w:pPr>
                  <w:r>
                    <w:rPr>
                      <w:rFonts w:ascii="Arial" w:hAnsi="Arial" w:cs="Arial"/>
                      <w:color w:val="000000"/>
                      <w:sz w:val="18"/>
                      <w:szCs w:val="18"/>
                    </w:rPr>
                    <w:t>storitve izvedel v pogodbeno določenih rokih;</w:t>
                  </w:r>
                </w:p>
                <w:p w14:paraId="321CAC06" w14:textId="77777777" w:rsidR="00335FBE" w:rsidRDefault="00000000">
                  <w:pPr>
                    <w:numPr>
                      <w:ilvl w:val="0"/>
                      <w:numId w:val="27"/>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izvajanja storitve;</w:t>
                  </w:r>
                </w:p>
                <w:p w14:paraId="110031FB" w14:textId="77777777" w:rsidR="00335FBE" w:rsidRDefault="00000000">
                  <w:pPr>
                    <w:numPr>
                      <w:ilvl w:val="0"/>
                      <w:numId w:val="27"/>
                    </w:numPr>
                    <w:jc w:val="both"/>
                    <w:rPr>
                      <w:rFonts w:ascii="Arial" w:hAnsi="Arial" w:cs="Arial"/>
                      <w:color w:val="000000"/>
                      <w:sz w:val="18"/>
                      <w:szCs w:val="18"/>
                    </w:rPr>
                  </w:pPr>
                  <w:r>
                    <w:rPr>
                      <w:rFonts w:ascii="Arial" w:hAnsi="Arial" w:cs="Arial"/>
                      <w:color w:val="000000"/>
                      <w:sz w:val="18"/>
                      <w:szCs w:val="18"/>
                    </w:rPr>
                    <w:t>pravočasno opozoril naročnika na morebitne ovire pri izvajanju storitev;</w:t>
                  </w:r>
                </w:p>
                <w:p w14:paraId="4F8A2ED1" w14:textId="77777777" w:rsidR="00335FBE" w:rsidRDefault="00000000">
                  <w:pPr>
                    <w:numPr>
                      <w:ilvl w:val="0"/>
                      <w:numId w:val="27"/>
                    </w:numPr>
                    <w:jc w:val="both"/>
                    <w:rPr>
                      <w:rFonts w:ascii="Arial" w:hAnsi="Arial" w:cs="Arial"/>
                      <w:color w:val="000000"/>
                      <w:sz w:val="18"/>
                      <w:szCs w:val="18"/>
                    </w:rPr>
                  </w:pPr>
                  <w:r>
                    <w:rPr>
                      <w:rFonts w:ascii="Arial" w:hAnsi="Arial" w:cs="Arial"/>
                      <w:color w:val="000000"/>
                      <w:sz w:val="18"/>
                      <w:szCs w:val="18"/>
                    </w:rPr>
                    <w:t>ščitil interese naročnika.</w:t>
                  </w:r>
                </w:p>
              </w:tc>
            </w:tr>
          </w:tbl>
          <w:p w14:paraId="1C9A9657" w14:textId="77777777" w:rsidR="00335FBE" w:rsidRDefault="00000000">
            <w:pPr>
              <w:spacing w:before="225" w:after="225"/>
              <w:jc w:val="both"/>
            </w:pPr>
            <w:r>
              <w:rPr>
                <w:rFonts w:ascii="Arial" w:hAnsi="Arial" w:cs="Arial"/>
                <w:color w:val="000000"/>
                <w:sz w:val="18"/>
                <w:szCs w:val="18"/>
              </w:rPr>
              <w:t>Izvajalec naročnika opozori na pomanjkljivost posredovanih informacij, če te ne zadoščajo za kvalitetno in pravočasno izvedbo naročila. Izvajalec ni dolžan izvesti storitve dokler mu naročnik ne sporoči zahtevanih informacij ali ga obvesti, da naročilo izvede s pomanjkljivimi informacijami.</w:t>
            </w:r>
          </w:p>
          <w:p w14:paraId="7186432C" w14:textId="77777777" w:rsidR="00335FBE" w:rsidRDefault="00000000">
            <w:pPr>
              <w:spacing w:before="225" w:after="225"/>
              <w:jc w:val="both"/>
            </w:pPr>
            <w:r>
              <w:rPr>
                <w:rFonts w:ascii="Arial" w:hAnsi="Arial" w:cs="Arial"/>
                <w:color w:val="000000"/>
                <w:sz w:val="18"/>
                <w:szCs w:val="18"/>
              </w:rPr>
              <w:t>Izvajalec mora posel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izvajalec navodilo izvršiti. Izvajalec navodila ni dolžan izvršiti, če bi s tem kršil kazenske predpise, dobre poslovne običaje ali tretjemu povzročil nezakrivljeno škodo.</w:t>
            </w:r>
          </w:p>
          <w:p w14:paraId="0705F43E" w14:textId="3FEE8DE9" w:rsidR="00BE6CE6" w:rsidRPr="00BE6CE6" w:rsidRDefault="00BE6CE6" w:rsidP="00BE6CE6">
            <w:pPr>
              <w:spacing w:before="225" w:after="225"/>
              <w:jc w:val="both"/>
              <w:rPr>
                <w:rFonts w:ascii="Arial" w:hAnsi="Arial" w:cs="Arial"/>
                <w:sz w:val="18"/>
                <w:szCs w:val="18"/>
              </w:rPr>
            </w:pPr>
            <w:r w:rsidRPr="00BE6CE6">
              <w:rPr>
                <w:rFonts w:ascii="Arial" w:hAnsi="Arial" w:cs="Arial"/>
                <w:sz w:val="18"/>
                <w:szCs w:val="18"/>
              </w:rPr>
              <w:t xml:space="preserve">Izvajalec mora obračunati in izplačati škodo v roku 10 delovnih dni od dneva prejema vseh potrebnih podatkov in dokumentov za obračun škode, v nasprotnem primeru ima naročnik pravico zaračunati zakonite zamudne </w:t>
            </w:r>
            <w:r w:rsidRPr="00BE6CE6">
              <w:rPr>
                <w:rFonts w:ascii="Arial" w:hAnsi="Arial" w:cs="Arial"/>
                <w:sz w:val="18"/>
                <w:szCs w:val="18"/>
              </w:rPr>
              <w:lastRenderedPageBreak/>
              <w:t>obresti.</w:t>
            </w:r>
          </w:p>
          <w:p w14:paraId="0A77999C" w14:textId="77777777" w:rsidR="00BE6CE6" w:rsidRPr="00BE6CE6" w:rsidRDefault="00BE6CE6" w:rsidP="00BE6CE6">
            <w:pPr>
              <w:spacing w:before="225" w:after="225"/>
              <w:jc w:val="both"/>
              <w:rPr>
                <w:rFonts w:ascii="Arial" w:hAnsi="Arial" w:cs="Arial"/>
                <w:sz w:val="18"/>
                <w:szCs w:val="18"/>
              </w:rPr>
            </w:pPr>
          </w:p>
          <w:p w14:paraId="782B5B63" w14:textId="77777777" w:rsidR="00335FBE" w:rsidRPr="00BE6CE6" w:rsidRDefault="00BE6CE6" w:rsidP="00BE6CE6">
            <w:pPr>
              <w:spacing w:before="225" w:after="225"/>
              <w:jc w:val="both"/>
              <w:rPr>
                <w:rFonts w:ascii="Arial" w:hAnsi="Arial" w:cs="Arial"/>
                <w:sz w:val="18"/>
                <w:szCs w:val="18"/>
              </w:rPr>
            </w:pPr>
            <w:r w:rsidRPr="00BE6CE6">
              <w:rPr>
                <w:rFonts w:ascii="Arial" w:hAnsi="Arial" w:cs="Arial"/>
                <w:sz w:val="18"/>
                <w:szCs w:val="18"/>
              </w:rPr>
              <w:t>Izvajalec mora določiti kontaktno osebo – cenilca, ki bo na področju škod zadolžen za oglede, likvidacije in komunikacijo s Komunalo Radgona d.o.o.</w:t>
            </w:r>
          </w:p>
          <w:p w14:paraId="46CBD855" w14:textId="266A171A" w:rsidR="00BE6CE6" w:rsidRDefault="00BE6CE6" w:rsidP="00BE6CE6">
            <w:pPr>
              <w:spacing w:before="225" w:after="225"/>
              <w:jc w:val="both"/>
            </w:pPr>
            <w:r w:rsidRPr="00BE6CE6">
              <w:rPr>
                <w:rFonts w:ascii="Arial" w:hAnsi="Arial" w:cs="Arial"/>
                <w:sz w:val="18"/>
                <w:szCs w:val="18"/>
              </w:rPr>
              <w:t>Izvajalec se zavezuje, v kolikor bo to potrebno, zagotoviti začasno kritje do enega (1) leta za zavarovanje premoženja Komunale Radgona d.o.o.</w:t>
            </w:r>
          </w:p>
        </w:tc>
      </w:tr>
    </w:tbl>
    <w:p w14:paraId="7E75A0E8" w14:textId="507765DC" w:rsidR="00335FBE" w:rsidRDefault="00000000">
      <w:pPr>
        <w:spacing w:before="225" w:after="225" w:line="240" w:lineRule="auto"/>
        <w:jc w:val="both"/>
      </w:pPr>
      <w:r>
        <w:rPr>
          <w:rFonts w:ascii="Arial" w:hAnsi="Arial" w:cs="Arial"/>
          <w:b/>
          <w:bCs/>
          <w:color w:val="000000"/>
          <w:sz w:val="18"/>
          <w:szCs w:val="18"/>
        </w:rPr>
        <w:t xml:space="preserve">VIII. </w:t>
      </w:r>
      <w:r w:rsidR="00BE6CE6">
        <w:rPr>
          <w:rFonts w:ascii="Arial" w:hAnsi="Arial" w:cs="Arial"/>
          <w:b/>
          <w:bCs/>
          <w:color w:val="000000"/>
          <w:sz w:val="18"/>
          <w:szCs w:val="18"/>
        </w:rPr>
        <w:t>POOBLAŠČENCI POGODBENIH STRANK IN SKRBNIKI POGODB</w:t>
      </w:r>
    </w:p>
    <w:p w14:paraId="01AAD9B3" w14:textId="77777777" w:rsidR="00335FBE" w:rsidRDefault="00000000">
      <w:pPr>
        <w:spacing w:after="0" w:line="240" w:lineRule="auto"/>
        <w:jc w:val="center"/>
        <w:rPr>
          <w:rFonts w:ascii="Arial" w:hAnsi="Arial" w:cs="Arial"/>
          <w:b/>
          <w:bCs/>
          <w:color w:val="000000"/>
          <w:sz w:val="18"/>
          <w:szCs w:val="18"/>
        </w:rPr>
      </w:pPr>
      <w:r>
        <w:rPr>
          <w:rFonts w:ascii="Arial" w:hAnsi="Arial" w:cs="Arial"/>
          <w:b/>
          <w:bCs/>
          <w:color w:val="000000"/>
          <w:sz w:val="18"/>
          <w:szCs w:val="18"/>
        </w:rPr>
        <w:t>13. člen</w:t>
      </w:r>
    </w:p>
    <w:p w14:paraId="055A8932" w14:textId="77777777" w:rsidR="00BE6CE6" w:rsidRDefault="00BE6CE6">
      <w:pPr>
        <w:spacing w:after="0" w:line="240" w:lineRule="auto"/>
        <w:jc w:val="center"/>
      </w:pPr>
    </w:p>
    <w:tbl>
      <w:tblPr>
        <w:tblStyle w:val="NormalTablePHPDOCX"/>
        <w:tblW w:w="0" w:type="auto"/>
        <w:tblInd w:w="108" w:type="dxa"/>
        <w:tblLook w:val="04A0" w:firstRow="1" w:lastRow="0" w:firstColumn="1" w:lastColumn="0" w:noHBand="0" w:noVBand="1"/>
      </w:tblPr>
      <w:tblGrid>
        <w:gridCol w:w="9178"/>
      </w:tblGrid>
      <w:tr w:rsidR="00335FBE" w14:paraId="3C30BD14" w14:textId="77777777">
        <w:tc>
          <w:tcPr>
            <w:tcW w:w="0" w:type="auto"/>
            <w:tcMar>
              <w:top w:w="0" w:type="auto"/>
              <w:bottom w:w="0" w:type="auto"/>
            </w:tcMar>
          </w:tcPr>
          <w:p w14:paraId="04F01197" w14:textId="77777777" w:rsidR="00BE6CE6" w:rsidRPr="00BE6CE6" w:rsidRDefault="00BE6CE6" w:rsidP="00BE6CE6">
            <w:pPr>
              <w:jc w:val="both"/>
              <w:rPr>
                <w:rFonts w:ascii="Arial" w:hAnsi="Arial" w:cs="Arial"/>
                <w:sz w:val="18"/>
                <w:szCs w:val="18"/>
              </w:rPr>
            </w:pPr>
            <w:r w:rsidRPr="00BE6CE6">
              <w:rPr>
                <w:rFonts w:ascii="Arial" w:hAnsi="Arial" w:cs="Arial"/>
                <w:sz w:val="18"/>
                <w:szCs w:val="18"/>
              </w:rPr>
              <w:t>Odgovorni pooblaščenec naročnika je E.U.B., zavarovalno posredovanje d.o.o., Trg svobode 3, 2000 Maribor, s katerim ima naročnik podpisano Pooblastilo o zavarovalnem posredovanju.</w:t>
            </w:r>
          </w:p>
          <w:p w14:paraId="08DF8994" w14:textId="77777777" w:rsidR="00BE6CE6" w:rsidRPr="00BE6CE6" w:rsidRDefault="00BE6CE6" w:rsidP="00BE6CE6">
            <w:pPr>
              <w:jc w:val="both"/>
              <w:rPr>
                <w:rFonts w:ascii="Arial" w:hAnsi="Arial" w:cs="Arial"/>
                <w:sz w:val="18"/>
                <w:szCs w:val="18"/>
              </w:rPr>
            </w:pPr>
          </w:p>
          <w:p w14:paraId="02AD9D54" w14:textId="20CE5A84" w:rsidR="00BE6CE6" w:rsidRPr="00BE6CE6" w:rsidRDefault="00BE6CE6" w:rsidP="00BE6CE6">
            <w:pPr>
              <w:jc w:val="both"/>
              <w:rPr>
                <w:rFonts w:ascii="Arial" w:hAnsi="Arial" w:cs="Arial"/>
                <w:sz w:val="18"/>
                <w:szCs w:val="18"/>
              </w:rPr>
            </w:pPr>
            <w:r w:rsidRPr="00BE6CE6">
              <w:rPr>
                <w:rFonts w:ascii="Arial" w:hAnsi="Arial" w:cs="Arial"/>
                <w:sz w:val="18"/>
                <w:szCs w:val="18"/>
              </w:rPr>
              <w:t xml:space="preserve">Odgovorni pooblaščenec </w:t>
            </w:r>
            <w:r>
              <w:rPr>
                <w:rFonts w:ascii="Arial" w:hAnsi="Arial" w:cs="Arial"/>
                <w:sz w:val="18"/>
                <w:szCs w:val="18"/>
              </w:rPr>
              <w:t>izvajalca</w:t>
            </w:r>
            <w:r w:rsidRPr="00BE6CE6">
              <w:rPr>
                <w:rFonts w:ascii="Arial" w:hAnsi="Arial" w:cs="Arial"/>
                <w:sz w:val="18"/>
                <w:szCs w:val="18"/>
              </w:rPr>
              <w:t xml:space="preserve"> je: ___________________________________________ .</w:t>
            </w:r>
          </w:p>
          <w:p w14:paraId="59795995" w14:textId="77777777" w:rsidR="00BE6CE6" w:rsidRPr="00BE6CE6" w:rsidRDefault="00BE6CE6" w:rsidP="00BE6CE6">
            <w:pPr>
              <w:jc w:val="both"/>
              <w:rPr>
                <w:rFonts w:ascii="Arial" w:hAnsi="Arial" w:cs="Arial"/>
                <w:sz w:val="18"/>
                <w:szCs w:val="18"/>
              </w:rPr>
            </w:pPr>
          </w:p>
          <w:p w14:paraId="1F6EA092" w14:textId="77777777" w:rsidR="00BE6CE6" w:rsidRPr="00BE6CE6" w:rsidRDefault="00BE6CE6" w:rsidP="00BE6CE6">
            <w:pPr>
              <w:jc w:val="both"/>
              <w:rPr>
                <w:rFonts w:ascii="Arial" w:hAnsi="Arial" w:cs="Arial"/>
                <w:sz w:val="18"/>
                <w:szCs w:val="18"/>
              </w:rPr>
            </w:pPr>
            <w:r w:rsidRPr="00BE6CE6">
              <w:rPr>
                <w:rFonts w:ascii="Arial" w:hAnsi="Arial" w:cs="Arial"/>
                <w:sz w:val="18"/>
                <w:szCs w:val="18"/>
              </w:rPr>
              <w:t>Odgovorna pooblaščenca sta pooblaščena urejati vsa vprašanja, ki se nanašajo na izvajanje te pogodbe.</w:t>
            </w:r>
          </w:p>
          <w:p w14:paraId="7212B9AF" w14:textId="77777777" w:rsidR="00BE6CE6" w:rsidRPr="00BE6CE6" w:rsidRDefault="00BE6CE6" w:rsidP="00BE6CE6">
            <w:pPr>
              <w:jc w:val="both"/>
              <w:rPr>
                <w:rFonts w:ascii="Arial" w:hAnsi="Arial" w:cs="Arial"/>
                <w:sz w:val="18"/>
                <w:szCs w:val="18"/>
              </w:rPr>
            </w:pPr>
          </w:p>
          <w:p w14:paraId="536A54B3" w14:textId="1394BF90" w:rsidR="00BE6CE6" w:rsidRPr="00BE6CE6" w:rsidRDefault="00BE6CE6" w:rsidP="00BE6CE6">
            <w:pPr>
              <w:jc w:val="both"/>
              <w:rPr>
                <w:rFonts w:ascii="Arial" w:hAnsi="Arial" w:cs="Arial"/>
                <w:sz w:val="18"/>
                <w:szCs w:val="18"/>
              </w:rPr>
            </w:pPr>
            <w:r w:rsidRPr="00BE6CE6">
              <w:rPr>
                <w:rFonts w:ascii="Arial" w:hAnsi="Arial" w:cs="Arial"/>
                <w:sz w:val="18"/>
                <w:szCs w:val="18"/>
              </w:rPr>
              <w:t>Skrbnik pogodbe na strani naročnika je _______________.</w:t>
            </w:r>
          </w:p>
          <w:p w14:paraId="3140470C" w14:textId="77777777" w:rsidR="00BE6CE6" w:rsidRPr="00BE6CE6" w:rsidRDefault="00BE6CE6" w:rsidP="00BE6CE6">
            <w:pPr>
              <w:jc w:val="both"/>
              <w:rPr>
                <w:rFonts w:ascii="Arial" w:hAnsi="Arial" w:cs="Arial"/>
                <w:sz w:val="18"/>
                <w:szCs w:val="18"/>
              </w:rPr>
            </w:pPr>
          </w:p>
          <w:p w14:paraId="09F2600B" w14:textId="77777777" w:rsidR="00BE6CE6" w:rsidRPr="00BE6CE6" w:rsidRDefault="00BE6CE6" w:rsidP="00BE6CE6">
            <w:pPr>
              <w:jc w:val="both"/>
              <w:rPr>
                <w:rFonts w:ascii="Arial" w:hAnsi="Arial" w:cs="Arial"/>
                <w:sz w:val="18"/>
                <w:szCs w:val="18"/>
              </w:rPr>
            </w:pPr>
            <w:r w:rsidRPr="00BE6CE6">
              <w:rPr>
                <w:rFonts w:ascii="Arial" w:hAnsi="Arial" w:cs="Arial"/>
                <w:sz w:val="18"/>
                <w:szCs w:val="18"/>
              </w:rPr>
              <w:t>Spremembe pooblaščenih oseb iz prejšnjih odstavkov tega člena, ki ne predstavlja spremembe te pogodbe, bosta pogodbeni stranki druga drugi sporočili pisno, najkasneje v roku 5 delovnih dni.</w:t>
            </w:r>
          </w:p>
          <w:p w14:paraId="325B40D1" w14:textId="77777777" w:rsidR="00BE6CE6" w:rsidRPr="00BE6CE6" w:rsidRDefault="00BE6CE6" w:rsidP="00BE6CE6">
            <w:pPr>
              <w:jc w:val="both"/>
              <w:rPr>
                <w:rFonts w:ascii="Arial" w:hAnsi="Arial" w:cs="Arial"/>
                <w:sz w:val="18"/>
                <w:szCs w:val="18"/>
              </w:rPr>
            </w:pPr>
          </w:p>
          <w:p w14:paraId="7378787E" w14:textId="77777777" w:rsidR="00335FBE" w:rsidRDefault="00BE6CE6" w:rsidP="00885B9B">
            <w:pPr>
              <w:jc w:val="both"/>
              <w:rPr>
                <w:rFonts w:ascii="Arial" w:hAnsi="Arial" w:cs="Arial"/>
                <w:sz w:val="18"/>
                <w:szCs w:val="18"/>
              </w:rPr>
            </w:pPr>
            <w:r w:rsidRPr="00BE6CE6">
              <w:rPr>
                <w:rFonts w:ascii="Arial" w:hAnsi="Arial" w:cs="Arial"/>
                <w:sz w:val="18"/>
                <w:szCs w:val="18"/>
              </w:rPr>
              <w:t>Pisna komunikacija med pogodbenima strankama poteka praviloma po elektronski pošti in sta jo pogodbeni stranki dolžni hraniti do zaključka sodelovanja.</w:t>
            </w:r>
          </w:p>
          <w:p w14:paraId="788C5F4B" w14:textId="00027587" w:rsidR="00885B9B" w:rsidRPr="00885B9B" w:rsidRDefault="00885B9B" w:rsidP="00885B9B">
            <w:pPr>
              <w:jc w:val="both"/>
              <w:rPr>
                <w:rFonts w:ascii="Arial" w:hAnsi="Arial" w:cs="Arial"/>
                <w:sz w:val="18"/>
                <w:szCs w:val="18"/>
              </w:rPr>
            </w:pPr>
          </w:p>
        </w:tc>
      </w:tr>
    </w:tbl>
    <w:p w14:paraId="34D27345" w14:textId="77777777" w:rsidR="00335FBE" w:rsidRDefault="00000000">
      <w:pPr>
        <w:spacing w:before="225" w:after="225" w:line="240" w:lineRule="auto"/>
        <w:jc w:val="both"/>
      </w:pPr>
      <w:r>
        <w:rPr>
          <w:rFonts w:ascii="Arial" w:hAnsi="Arial" w:cs="Arial"/>
          <w:b/>
          <w:bCs/>
          <w:color w:val="000000"/>
          <w:sz w:val="18"/>
          <w:szCs w:val="18"/>
        </w:rPr>
        <w:t>IX. POGODBENA KAZEN</w:t>
      </w:r>
    </w:p>
    <w:p w14:paraId="089CF117" w14:textId="77777777" w:rsidR="00335FBE" w:rsidRDefault="00000000">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9178"/>
      </w:tblGrid>
      <w:tr w:rsidR="00335FBE" w14:paraId="260C7C87" w14:textId="77777777">
        <w:tc>
          <w:tcPr>
            <w:tcW w:w="0" w:type="auto"/>
            <w:tcMar>
              <w:top w:w="0" w:type="auto"/>
              <w:bottom w:w="0" w:type="auto"/>
            </w:tcMar>
          </w:tcPr>
          <w:p w14:paraId="07D9BCBA" w14:textId="33FE0B7C" w:rsidR="00335FBE" w:rsidRDefault="00000000">
            <w:pPr>
              <w:spacing w:before="225" w:after="225"/>
              <w:jc w:val="both"/>
            </w:pPr>
            <w:r>
              <w:rPr>
                <w:rFonts w:ascii="Arial" w:hAnsi="Arial" w:cs="Arial"/>
                <w:color w:val="000000"/>
                <w:sz w:val="18"/>
                <w:szCs w:val="18"/>
              </w:rPr>
              <w:t xml:space="preserve">Če se izvajalec po svoji krivdi pri izvedbi </w:t>
            </w:r>
            <w:r w:rsidR="00885B9B">
              <w:rPr>
                <w:rFonts w:ascii="Arial" w:hAnsi="Arial" w:cs="Arial"/>
                <w:color w:val="000000"/>
                <w:sz w:val="18"/>
                <w:szCs w:val="18"/>
              </w:rPr>
              <w:t>storitev</w:t>
            </w:r>
            <w:r>
              <w:rPr>
                <w:rFonts w:ascii="Arial" w:hAnsi="Arial" w:cs="Arial"/>
                <w:color w:val="000000"/>
                <w:sz w:val="18"/>
                <w:szCs w:val="18"/>
              </w:rPr>
              <w:t xml:space="preserve"> ne drži dogovorjenih rokov, sme naročnik za vsak dan zamude zahtevati plačilo pogodbene kazni v višini 1 promila od ocenjene vrednosti celotne pogodbe z DDV, vendar skupaj ne več kot 10% celotne pogodbene vrednosti.</w:t>
            </w:r>
          </w:p>
          <w:p w14:paraId="4729D5FB" w14:textId="77777777" w:rsidR="00335FBE" w:rsidRDefault="00000000">
            <w:pPr>
              <w:spacing w:before="225" w:after="225"/>
              <w:jc w:val="both"/>
            </w:pPr>
            <w:r>
              <w:rPr>
                <w:rFonts w:ascii="Arial" w:hAnsi="Arial" w:cs="Arial"/>
                <w:color w:val="000000"/>
                <w:sz w:val="18"/>
                <w:szCs w:val="18"/>
              </w:rPr>
              <w:t>Pogodbena kazen se obračuna pri plačilu za opravljeno storitev.</w:t>
            </w:r>
          </w:p>
          <w:p w14:paraId="2B02D0AE" w14:textId="77777777" w:rsidR="00335FBE" w:rsidRDefault="00000000">
            <w:pPr>
              <w:spacing w:before="225" w:after="225"/>
              <w:jc w:val="both"/>
            </w:pPr>
            <w:r>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48120E4D" w14:textId="77777777" w:rsidR="00335FBE" w:rsidRDefault="00000000">
      <w:pPr>
        <w:spacing w:before="225" w:after="225" w:line="240" w:lineRule="auto"/>
        <w:jc w:val="both"/>
      </w:pPr>
      <w:r>
        <w:rPr>
          <w:rFonts w:ascii="Arial" w:hAnsi="Arial" w:cs="Arial"/>
          <w:b/>
          <w:bCs/>
          <w:color w:val="000000"/>
          <w:sz w:val="18"/>
          <w:szCs w:val="18"/>
        </w:rPr>
        <w:t>X. ZAVAROVANJE POSLA</w:t>
      </w:r>
    </w:p>
    <w:p w14:paraId="77BB6FD8" w14:textId="77777777" w:rsidR="00335FBE" w:rsidRDefault="00000000">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9178"/>
      </w:tblGrid>
      <w:tr w:rsidR="00335FBE" w14:paraId="0ECD7ED8" w14:textId="77777777">
        <w:tc>
          <w:tcPr>
            <w:tcW w:w="0" w:type="auto"/>
            <w:tcMar>
              <w:top w:w="0" w:type="auto"/>
              <w:bottom w:w="0" w:type="auto"/>
            </w:tcMar>
          </w:tcPr>
          <w:p w14:paraId="6CBEA36F" w14:textId="77777777" w:rsidR="00335FBE" w:rsidRDefault="00000000">
            <w:pPr>
              <w:spacing w:before="225" w:after="225"/>
              <w:jc w:val="both"/>
            </w:pPr>
            <w:r>
              <w:rPr>
                <w:rFonts w:ascii="Arial" w:hAnsi="Arial" w:cs="Arial"/>
                <w:color w:val="000000"/>
                <w:sz w:val="18"/>
                <w:szCs w:val="18"/>
              </w:rPr>
              <w:t>ZAVAROVANJE ZA DOBRO IZVEDBO</w:t>
            </w:r>
          </w:p>
          <w:p w14:paraId="6890BDCD" w14:textId="77777777" w:rsidR="00335FBE" w:rsidRDefault="00000000">
            <w:pPr>
              <w:spacing w:before="225" w:after="225"/>
              <w:jc w:val="both"/>
            </w:pPr>
            <w:r>
              <w:rPr>
                <w:rFonts w:ascii="Arial" w:hAnsi="Arial" w:cs="Arial"/>
                <w:color w:val="000000"/>
                <w:sz w:val="18"/>
                <w:szCs w:val="18"/>
              </w:rPr>
              <w:t>Instrument zavarovanja: _____________</w:t>
            </w:r>
          </w:p>
          <w:p w14:paraId="13CE51A5" w14:textId="77777777" w:rsidR="00335FBE" w:rsidRDefault="00000000">
            <w:pPr>
              <w:spacing w:before="225" w:after="225"/>
              <w:jc w:val="both"/>
            </w:pPr>
            <w:r>
              <w:rPr>
                <w:rFonts w:ascii="Arial" w:hAnsi="Arial" w:cs="Arial"/>
                <w:color w:val="000000"/>
                <w:sz w:val="18"/>
                <w:szCs w:val="18"/>
              </w:rPr>
              <w:t>Višina zavarovanja: _____________</w:t>
            </w:r>
          </w:p>
          <w:p w14:paraId="6D1ED731" w14:textId="77777777" w:rsidR="00335FBE" w:rsidRDefault="00000000">
            <w:pPr>
              <w:spacing w:before="225" w:after="225"/>
              <w:jc w:val="both"/>
            </w:pPr>
            <w:r>
              <w:rPr>
                <w:rFonts w:ascii="Arial" w:hAnsi="Arial" w:cs="Arial"/>
                <w:color w:val="000000"/>
                <w:sz w:val="18"/>
                <w:szCs w:val="18"/>
              </w:rPr>
              <w:t>Čas veljavnosti: _____________</w:t>
            </w:r>
          </w:p>
          <w:p w14:paraId="5332721A" w14:textId="77777777" w:rsidR="00335FBE" w:rsidRDefault="00000000">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515040A9" w14:textId="77777777" w:rsidR="00335FBE" w:rsidRDefault="00000000">
            <w:pPr>
              <w:spacing w:before="225" w:after="225"/>
              <w:jc w:val="both"/>
            </w:pPr>
            <w:r>
              <w:rPr>
                <w:rFonts w:ascii="Arial" w:hAnsi="Arial" w:cs="Arial"/>
                <w:color w:val="000000"/>
                <w:sz w:val="18"/>
                <w:szCs w:val="18"/>
              </w:rPr>
              <w:lastRenderedPageBreak/>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7C87EA13" w14:textId="77777777" w:rsidR="00335FBE" w:rsidRDefault="00000000">
      <w:pPr>
        <w:spacing w:before="225" w:after="225" w:line="240" w:lineRule="auto"/>
        <w:jc w:val="both"/>
      </w:pPr>
      <w:r>
        <w:rPr>
          <w:rFonts w:ascii="Arial" w:hAnsi="Arial" w:cs="Arial"/>
          <w:b/>
          <w:bCs/>
          <w:color w:val="000000"/>
          <w:sz w:val="18"/>
          <w:szCs w:val="18"/>
        </w:rPr>
        <w:t>XI. ODSTOP OD POGODBE</w:t>
      </w:r>
    </w:p>
    <w:p w14:paraId="052BD14B" w14:textId="77777777" w:rsidR="00335FBE" w:rsidRDefault="00000000">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9178"/>
      </w:tblGrid>
      <w:tr w:rsidR="00335FBE" w14:paraId="0109EE43" w14:textId="77777777">
        <w:tc>
          <w:tcPr>
            <w:tcW w:w="0" w:type="auto"/>
            <w:tcMar>
              <w:top w:w="0" w:type="auto"/>
              <w:bottom w:w="0" w:type="auto"/>
            </w:tcMar>
          </w:tcPr>
          <w:p w14:paraId="57D98DE8" w14:textId="77777777" w:rsidR="00885B9B" w:rsidRPr="00885B9B" w:rsidRDefault="00885B9B" w:rsidP="00885B9B">
            <w:pPr>
              <w:tabs>
                <w:tab w:val="num" w:pos="454"/>
                <w:tab w:val="left" w:pos="916"/>
                <w:tab w:val="left" w:pos="1832"/>
                <w:tab w:val="left" w:pos="2748"/>
                <w:tab w:val="left" w:pos="3664"/>
                <w:tab w:val="left" w:pos="4580"/>
                <w:tab w:val="left" w:pos="482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line="276" w:lineRule="auto"/>
              <w:contextualSpacing/>
              <w:jc w:val="both"/>
              <w:textAlignment w:val="baseline"/>
              <w:rPr>
                <w:rFonts w:ascii="Arial" w:hAnsi="Arial" w:cs="Arial"/>
                <w:sz w:val="18"/>
                <w:szCs w:val="18"/>
                <w:lang w:eastAsia="ar-SA"/>
              </w:rPr>
            </w:pPr>
            <w:r w:rsidRPr="00885B9B">
              <w:rPr>
                <w:rFonts w:ascii="Arial" w:hAnsi="Arial" w:cs="Arial"/>
                <w:sz w:val="18"/>
                <w:szCs w:val="18"/>
                <w:lang w:eastAsia="ar-SA"/>
              </w:rPr>
              <w:t>Naročnik lahko odstopi od pogodbe, če:</w:t>
            </w:r>
          </w:p>
          <w:p w14:paraId="5025D0D3" w14:textId="49BFA5E2" w:rsidR="00885B9B" w:rsidRPr="00885B9B" w:rsidRDefault="00885B9B" w:rsidP="00885B9B">
            <w:pPr>
              <w:numPr>
                <w:ilvl w:val="0"/>
                <w:numId w:val="78"/>
              </w:numPr>
              <w:tabs>
                <w:tab w:val="left" w:pos="4820"/>
              </w:tabs>
              <w:overflowPunct w:val="0"/>
              <w:autoSpaceDE w:val="0"/>
              <w:spacing w:before="60" w:after="60" w:line="276" w:lineRule="auto"/>
              <w:contextualSpacing/>
              <w:jc w:val="both"/>
              <w:textAlignment w:val="baseline"/>
              <w:rPr>
                <w:rFonts w:ascii="Arial" w:hAnsi="Arial" w:cs="Arial"/>
                <w:sz w:val="18"/>
                <w:szCs w:val="18"/>
                <w:lang w:eastAsia="ar-SA"/>
              </w:rPr>
            </w:pPr>
            <w:r>
              <w:rPr>
                <w:rFonts w:ascii="Arial" w:hAnsi="Arial" w:cs="Arial"/>
                <w:sz w:val="18"/>
                <w:szCs w:val="18"/>
              </w:rPr>
              <w:t>izvajalec</w:t>
            </w:r>
            <w:r w:rsidRPr="00885B9B">
              <w:rPr>
                <w:rFonts w:ascii="Arial" w:hAnsi="Arial" w:cs="Arial"/>
                <w:sz w:val="18"/>
                <w:szCs w:val="18"/>
              </w:rPr>
              <w:t xml:space="preserve"> </w:t>
            </w:r>
            <w:r w:rsidRPr="00885B9B">
              <w:rPr>
                <w:rFonts w:ascii="Arial" w:hAnsi="Arial" w:cs="Arial"/>
                <w:sz w:val="18"/>
                <w:szCs w:val="18"/>
                <w:lang w:eastAsia="ar-SA"/>
              </w:rPr>
              <w:t xml:space="preserve">brez soglasja </w:t>
            </w:r>
            <w:r>
              <w:rPr>
                <w:rFonts w:ascii="Arial" w:hAnsi="Arial" w:cs="Arial"/>
                <w:sz w:val="18"/>
                <w:szCs w:val="18"/>
                <w:lang w:eastAsia="ar-SA"/>
              </w:rPr>
              <w:t>naročnika</w:t>
            </w:r>
            <w:r w:rsidRPr="00885B9B">
              <w:rPr>
                <w:rFonts w:ascii="Arial" w:hAnsi="Arial" w:cs="Arial"/>
                <w:sz w:val="18"/>
                <w:szCs w:val="18"/>
                <w:lang w:eastAsia="ar-SA"/>
              </w:rPr>
              <w:t xml:space="preserve"> odda </w:t>
            </w:r>
            <w:r>
              <w:rPr>
                <w:rFonts w:ascii="Arial" w:hAnsi="Arial" w:cs="Arial"/>
                <w:sz w:val="18"/>
                <w:szCs w:val="18"/>
                <w:lang w:eastAsia="ar-SA"/>
              </w:rPr>
              <w:t xml:space="preserve">izvajanje storitev </w:t>
            </w:r>
            <w:r w:rsidRPr="00885B9B">
              <w:rPr>
                <w:rFonts w:ascii="Arial" w:hAnsi="Arial" w:cs="Arial"/>
                <w:sz w:val="18"/>
                <w:szCs w:val="18"/>
                <w:lang w:eastAsia="ar-SA"/>
              </w:rPr>
              <w:t xml:space="preserve"> podizvajalcem, ki niso bili navedeni v ponudbi;</w:t>
            </w:r>
          </w:p>
          <w:p w14:paraId="55C91CCC" w14:textId="0CF88D8F" w:rsidR="00885B9B" w:rsidRPr="00885B9B" w:rsidRDefault="00885B9B" w:rsidP="00885B9B">
            <w:pPr>
              <w:numPr>
                <w:ilvl w:val="0"/>
                <w:numId w:val="78"/>
              </w:numPr>
              <w:tabs>
                <w:tab w:val="left" w:pos="4820"/>
              </w:tabs>
              <w:spacing w:before="225" w:after="225" w:line="276" w:lineRule="auto"/>
              <w:contextualSpacing/>
              <w:jc w:val="both"/>
              <w:rPr>
                <w:rFonts w:ascii="Arial" w:hAnsi="Arial" w:cs="Arial"/>
                <w:sz w:val="18"/>
                <w:szCs w:val="18"/>
              </w:rPr>
            </w:pPr>
            <w:r>
              <w:rPr>
                <w:rFonts w:ascii="Arial" w:hAnsi="Arial" w:cs="Arial"/>
                <w:sz w:val="18"/>
                <w:szCs w:val="18"/>
              </w:rPr>
              <w:t>izvajalec</w:t>
            </w:r>
            <w:r w:rsidRPr="00885B9B">
              <w:rPr>
                <w:rFonts w:ascii="Arial" w:hAnsi="Arial" w:cs="Arial"/>
                <w:sz w:val="18"/>
                <w:szCs w:val="18"/>
                <w:lang w:eastAsia="ar-SA"/>
              </w:rPr>
              <w:t xml:space="preserve"> krši obveznosti, dogovorjene v tej pogodbi;</w:t>
            </w:r>
          </w:p>
          <w:p w14:paraId="1F629866" w14:textId="77777777" w:rsidR="00885B9B" w:rsidRPr="00885B9B" w:rsidRDefault="00885B9B" w:rsidP="00885B9B">
            <w:pPr>
              <w:numPr>
                <w:ilvl w:val="0"/>
                <w:numId w:val="78"/>
              </w:numPr>
              <w:tabs>
                <w:tab w:val="left" w:pos="4820"/>
              </w:tabs>
              <w:spacing w:before="225" w:after="225" w:line="276" w:lineRule="auto"/>
              <w:contextualSpacing/>
              <w:jc w:val="both"/>
              <w:rPr>
                <w:rFonts w:ascii="Arial" w:hAnsi="Arial" w:cs="Arial"/>
                <w:sz w:val="18"/>
                <w:szCs w:val="18"/>
              </w:rPr>
            </w:pPr>
            <w:r w:rsidRPr="00885B9B">
              <w:rPr>
                <w:rFonts w:ascii="Arial" w:hAnsi="Arial" w:cs="Arial"/>
                <w:sz w:val="18"/>
                <w:szCs w:val="18"/>
              </w:rPr>
              <w:t>je bilo javno naročilo bistveno spremenjeno, kar terja nov postopek javnega naročanja;</w:t>
            </w:r>
          </w:p>
          <w:p w14:paraId="247D562D" w14:textId="16B2B719" w:rsidR="00885B9B" w:rsidRPr="00885B9B" w:rsidRDefault="00885B9B" w:rsidP="00885B9B">
            <w:pPr>
              <w:numPr>
                <w:ilvl w:val="0"/>
                <w:numId w:val="78"/>
              </w:numPr>
              <w:tabs>
                <w:tab w:val="left" w:pos="4820"/>
              </w:tabs>
              <w:spacing w:before="225" w:after="225" w:line="276" w:lineRule="auto"/>
              <w:contextualSpacing/>
              <w:jc w:val="both"/>
              <w:rPr>
                <w:rFonts w:ascii="Arial" w:hAnsi="Arial" w:cs="Arial"/>
                <w:sz w:val="18"/>
                <w:szCs w:val="18"/>
              </w:rPr>
            </w:pPr>
            <w:r w:rsidRPr="00885B9B">
              <w:rPr>
                <w:rFonts w:ascii="Arial" w:hAnsi="Arial" w:cs="Arial"/>
                <w:sz w:val="18"/>
                <w:szCs w:val="18"/>
              </w:rPr>
              <w:t xml:space="preserve">je </w:t>
            </w:r>
            <w:r>
              <w:rPr>
                <w:rFonts w:ascii="Arial" w:hAnsi="Arial" w:cs="Arial"/>
                <w:sz w:val="18"/>
                <w:szCs w:val="18"/>
              </w:rPr>
              <w:t>bil izvajalec</w:t>
            </w:r>
            <w:r w:rsidRPr="00885B9B">
              <w:rPr>
                <w:rFonts w:ascii="Arial" w:hAnsi="Arial" w:cs="Arial"/>
                <w:sz w:val="18"/>
                <w:szCs w:val="18"/>
              </w:rPr>
              <w:t xml:space="preserve"> v času oddaje javnega naročila v enem od položajev, zaradi katerega bi ga </w:t>
            </w:r>
            <w:r w:rsidRPr="00885B9B">
              <w:rPr>
                <w:rFonts w:ascii="Arial" w:hAnsi="Arial" w:cs="Arial"/>
                <w:bCs/>
                <w:sz w:val="18"/>
                <w:szCs w:val="18"/>
              </w:rPr>
              <w:t xml:space="preserve">naročnik </w:t>
            </w:r>
            <w:r w:rsidRPr="00885B9B">
              <w:rPr>
                <w:rFonts w:ascii="Arial" w:hAnsi="Arial" w:cs="Arial"/>
                <w:sz w:val="18"/>
                <w:szCs w:val="18"/>
              </w:rPr>
              <w:t xml:space="preserve">moral izključiti iz postopka javnega naročanja, pa s tem dejstvom </w:t>
            </w:r>
            <w:r w:rsidRPr="00885B9B">
              <w:rPr>
                <w:rFonts w:ascii="Arial" w:hAnsi="Arial" w:cs="Arial"/>
                <w:bCs/>
                <w:sz w:val="18"/>
                <w:szCs w:val="18"/>
              </w:rPr>
              <w:t>naročnik</w:t>
            </w:r>
            <w:r w:rsidRPr="00885B9B">
              <w:rPr>
                <w:rFonts w:ascii="Arial" w:hAnsi="Arial" w:cs="Arial"/>
                <w:sz w:val="18"/>
                <w:szCs w:val="18"/>
              </w:rPr>
              <w:t xml:space="preserve"> ni bil seznanjen v postopku javnega naročanja;</w:t>
            </w:r>
          </w:p>
          <w:p w14:paraId="775FBD02" w14:textId="4B3D2C13" w:rsidR="00885B9B" w:rsidRPr="00885B9B" w:rsidRDefault="00885B9B" w:rsidP="00885B9B">
            <w:pPr>
              <w:numPr>
                <w:ilvl w:val="0"/>
                <w:numId w:val="78"/>
              </w:numPr>
              <w:tabs>
                <w:tab w:val="left" w:pos="4820"/>
              </w:tabs>
              <w:spacing w:before="225" w:after="225" w:line="276" w:lineRule="auto"/>
              <w:contextualSpacing/>
              <w:jc w:val="both"/>
              <w:rPr>
                <w:rFonts w:ascii="Arial" w:hAnsi="Arial" w:cs="Arial"/>
                <w:sz w:val="18"/>
                <w:szCs w:val="18"/>
              </w:rPr>
            </w:pPr>
            <w:r w:rsidRPr="00885B9B">
              <w:rPr>
                <w:rFonts w:ascii="Arial" w:hAnsi="Arial" w:cs="Arial"/>
                <w:sz w:val="18"/>
                <w:szCs w:val="18"/>
              </w:rPr>
              <w:t xml:space="preserve">zaradi hudih kršitev obveznosti iz PEU, PDEU in ZJN-3, ki jih je po postopku v skladu z 258. členom PDEU ugotovilo Sodišče Evropske unije, javno naročilo ne bi smelo biti oddano </w:t>
            </w:r>
            <w:r>
              <w:rPr>
                <w:rFonts w:ascii="Arial" w:hAnsi="Arial" w:cs="Arial"/>
                <w:sz w:val="18"/>
                <w:szCs w:val="18"/>
              </w:rPr>
              <w:t>izvajalcu</w:t>
            </w:r>
            <w:r w:rsidRPr="00885B9B">
              <w:rPr>
                <w:rFonts w:ascii="Arial" w:hAnsi="Arial" w:cs="Arial"/>
                <w:sz w:val="18"/>
                <w:szCs w:val="18"/>
              </w:rPr>
              <w:t>.</w:t>
            </w:r>
          </w:p>
          <w:p w14:paraId="2EE2EC90" w14:textId="77777777" w:rsidR="00885B9B" w:rsidRPr="00885B9B" w:rsidRDefault="00885B9B" w:rsidP="00885B9B">
            <w:pPr>
              <w:tabs>
                <w:tab w:val="num" w:pos="454"/>
                <w:tab w:val="left" w:pos="916"/>
                <w:tab w:val="left" w:pos="1832"/>
                <w:tab w:val="left" w:pos="2748"/>
                <w:tab w:val="left" w:pos="3664"/>
                <w:tab w:val="left" w:pos="4580"/>
                <w:tab w:val="left" w:pos="482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line="276" w:lineRule="auto"/>
              <w:jc w:val="both"/>
              <w:textAlignment w:val="baseline"/>
              <w:rPr>
                <w:rFonts w:ascii="Arial" w:hAnsi="Arial" w:cs="Arial"/>
                <w:sz w:val="18"/>
                <w:szCs w:val="18"/>
                <w:lang w:eastAsia="ar-SA"/>
              </w:rPr>
            </w:pPr>
          </w:p>
          <w:p w14:paraId="529A2D4C" w14:textId="1F68E543" w:rsidR="00885B9B" w:rsidRPr="00885B9B" w:rsidRDefault="00885B9B" w:rsidP="00885B9B">
            <w:pPr>
              <w:tabs>
                <w:tab w:val="num" w:pos="454"/>
                <w:tab w:val="left" w:pos="916"/>
                <w:tab w:val="left" w:pos="1832"/>
                <w:tab w:val="left" w:pos="2748"/>
                <w:tab w:val="left" w:pos="3664"/>
                <w:tab w:val="left" w:pos="4580"/>
                <w:tab w:val="left" w:pos="482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line="276" w:lineRule="auto"/>
              <w:jc w:val="both"/>
              <w:textAlignment w:val="baseline"/>
              <w:rPr>
                <w:rFonts w:ascii="Arial" w:hAnsi="Arial" w:cs="Arial"/>
                <w:sz w:val="18"/>
                <w:szCs w:val="18"/>
                <w:lang w:eastAsia="ar-SA"/>
              </w:rPr>
            </w:pPr>
            <w:r w:rsidRPr="00885B9B">
              <w:rPr>
                <w:rFonts w:ascii="Arial" w:hAnsi="Arial" w:cs="Arial"/>
                <w:sz w:val="18"/>
                <w:szCs w:val="18"/>
                <w:lang w:eastAsia="ar-SA"/>
              </w:rPr>
              <w:t xml:space="preserve">V primeru odstopa od pogodbe iz zgoraj navedenih razlogov, naročnik ustavi vsa plačila </w:t>
            </w:r>
            <w:r>
              <w:rPr>
                <w:rFonts w:ascii="Arial" w:hAnsi="Arial" w:cs="Arial"/>
                <w:sz w:val="18"/>
                <w:szCs w:val="18"/>
                <w:lang w:eastAsia="ar-SA"/>
              </w:rPr>
              <w:t>izvajalcu</w:t>
            </w:r>
            <w:r w:rsidRPr="00885B9B">
              <w:rPr>
                <w:rFonts w:ascii="Arial" w:hAnsi="Arial" w:cs="Arial"/>
                <w:sz w:val="18"/>
                <w:szCs w:val="18"/>
                <w:lang w:eastAsia="ar-SA"/>
              </w:rPr>
              <w:t xml:space="preserve"> do ugotovitve nastale škode, ki jo je </w:t>
            </w:r>
            <w:r>
              <w:rPr>
                <w:rFonts w:ascii="Arial" w:hAnsi="Arial" w:cs="Arial"/>
                <w:sz w:val="18"/>
                <w:szCs w:val="18"/>
                <w:lang w:eastAsia="ar-SA"/>
              </w:rPr>
              <w:t>dolžan izvajalec</w:t>
            </w:r>
            <w:r w:rsidRPr="00885B9B">
              <w:rPr>
                <w:rFonts w:ascii="Arial" w:hAnsi="Arial" w:cs="Arial"/>
                <w:sz w:val="18"/>
                <w:szCs w:val="18"/>
                <w:lang w:eastAsia="ar-SA"/>
              </w:rPr>
              <w:t>plačati.</w:t>
            </w:r>
          </w:p>
          <w:p w14:paraId="7FC8A668" w14:textId="77777777" w:rsidR="00885B9B" w:rsidRPr="00885B9B" w:rsidRDefault="00885B9B" w:rsidP="00885B9B">
            <w:pPr>
              <w:tabs>
                <w:tab w:val="num" w:pos="454"/>
                <w:tab w:val="left" w:pos="916"/>
                <w:tab w:val="left" w:pos="1832"/>
                <w:tab w:val="left" w:pos="2748"/>
                <w:tab w:val="left" w:pos="3664"/>
                <w:tab w:val="left" w:pos="4580"/>
                <w:tab w:val="left" w:pos="482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line="276" w:lineRule="auto"/>
              <w:jc w:val="both"/>
              <w:textAlignment w:val="baseline"/>
              <w:rPr>
                <w:rFonts w:ascii="Arial" w:hAnsi="Arial" w:cs="Arial"/>
                <w:sz w:val="18"/>
                <w:szCs w:val="18"/>
                <w:lang w:eastAsia="ar-SA"/>
              </w:rPr>
            </w:pPr>
          </w:p>
          <w:p w14:paraId="4FA4CFE7" w14:textId="166814D0" w:rsidR="00885B9B" w:rsidRPr="00885B9B" w:rsidRDefault="00885B9B" w:rsidP="00885B9B">
            <w:pPr>
              <w:tabs>
                <w:tab w:val="left" w:pos="4820"/>
              </w:tabs>
              <w:spacing w:before="225" w:after="225" w:line="276" w:lineRule="auto"/>
              <w:contextualSpacing/>
              <w:jc w:val="both"/>
              <w:rPr>
                <w:rFonts w:ascii="Arial" w:hAnsi="Arial" w:cs="Arial"/>
                <w:sz w:val="18"/>
                <w:szCs w:val="18"/>
              </w:rPr>
            </w:pPr>
            <w:r w:rsidRPr="00885B9B">
              <w:rPr>
                <w:rFonts w:ascii="Arial" w:hAnsi="Arial" w:cs="Arial"/>
                <w:sz w:val="18"/>
                <w:szCs w:val="18"/>
              </w:rPr>
              <w:t xml:space="preserve">Odstop od pogodbe učinkuje z dnem, ko </w:t>
            </w:r>
            <w:r>
              <w:rPr>
                <w:rFonts w:ascii="Arial" w:hAnsi="Arial" w:cs="Arial"/>
                <w:sz w:val="18"/>
                <w:szCs w:val="18"/>
              </w:rPr>
              <w:t>izvajalec</w:t>
            </w:r>
            <w:r w:rsidRPr="00885B9B">
              <w:rPr>
                <w:rFonts w:ascii="Arial" w:hAnsi="Arial" w:cs="Arial"/>
                <w:sz w:val="18"/>
                <w:szCs w:val="18"/>
              </w:rPr>
              <w:t xml:space="preserve"> prejme pisno izjavo najemnika o odstopu.</w:t>
            </w:r>
          </w:p>
          <w:p w14:paraId="508E601C" w14:textId="1C64889C" w:rsidR="00335FBE" w:rsidRDefault="00335FBE" w:rsidP="00885B9B">
            <w:pPr>
              <w:tabs>
                <w:tab w:val="num" w:pos="454"/>
                <w:tab w:val="left" w:pos="916"/>
                <w:tab w:val="left" w:pos="1832"/>
                <w:tab w:val="left" w:pos="2748"/>
                <w:tab w:val="left" w:pos="3664"/>
                <w:tab w:val="left" w:pos="4580"/>
                <w:tab w:val="left" w:pos="482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jc w:val="both"/>
              <w:textAlignment w:val="baseline"/>
            </w:pPr>
          </w:p>
        </w:tc>
      </w:tr>
    </w:tbl>
    <w:p w14:paraId="75063CE1" w14:textId="0CF48EB3" w:rsidR="00335FBE" w:rsidRDefault="00000000">
      <w:pPr>
        <w:spacing w:before="225" w:after="225" w:line="240" w:lineRule="auto"/>
        <w:jc w:val="both"/>
      </w:pPr>
      <w:r>
        <w:rPr>
          <w:rFonts w:ascii="Arial" w:hAnsi="Arial" w:cs="Arial"/>
          <w:b/>
          <w:bCs/>
          <w:color w:val="000000"/>
          <w:sz w:val="18"/>
          <w:szCs w:val="18"/>
        </w:rPr>
        <w:t>XII. SOCIALNA KLAVZULA IN RAZVEZNI POGOJ</w:t>
      </w:r>
    </w:p>
    <w:p w14:paraId="0B5A7AF4" w14:textId="77777777" w:rsidR="00335FBE" w:rsidRDefault="00000000">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9178"/>
      </w:tblGrid>
      <w:tr w:rsidR="00335FBE" w14:paraId="3C26F832" w14:textId="77777777">
        <w:tc>
          <w:tcPr>
            <w:tcW w:w="0" w:type="auto"/>
            <w:tcMar>
              <w:top w:w="0" w:type="auto"/>
              <w:bottom w:w="0" w:type="auto"/>
            </w:tcMar>
          </w:tcPr>
          <w:p w14:paraId="292BA135" w14:textId="77777777" w:rsidR="00335FBE" w:rsidRDefault="00000000">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9D43B6F" w14:textId="77777777" w:rsidR="00335FBE" w:rsidRDefault="00000000">
            <w:pPr>
              <w:spacing w:before="225" w:after="225"/>
              <w:jc w:val="both"/>
            </w:pPr>
            <w:r>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2DF8C840" w14:textId="77777777" w:rsidR="00335FBE" w:rsidRDefault="00000000">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3E0C71CD" w14:textId="25FCB848" w:rsidR="00335FBE" w:rsidRDefault="00000000">
      <w:pPr>
        <w:spacing w:before="225" w:after="225" w:line="240" w:lineRule="auto"/>
        <w:jc w:val="both"/>
      </w:pPr>
      <w:r>
        <w:rPr>
          <w:rFonts w:ascii="Arial" w:hAnsi="Arial" w:cs="Arial"/>
          <w:b/>
          <w:bCs/>
          <w:color w:val="000000"/>
          <w:sz w:val="18"/>
          <w:szCs w:val="18"/>
        </w:rPr>
        <w:t xml:space="preserve">XIII. </w:t>
      </w:r>
      <w:r w:rsidR="00885B9B">
        <w:rPr>
          <w:rFonts w:ascii="Arial" w:hAnsi="Arial" w:cs="Arial"/>
          <w:b/>
          <w:bCs/>
          <w:color w:val="000000"/>
          <w:sz w:val="18"/>
          <w:szCs w:val="18"/>
        </w:rPr>
        <w:t>OBVLADOVANJE NASPROTJA INTERESOV</w:t>
      </w:r>
    </w:p>
    <w:p w14:paraId="7E76A4EE" w14:textId="2C684F9A" w:rsidR="00335FBE" w:rsidRDefault="00000000">
      <w:pPr>
        <w:spacing w:after="0" w:line="240" w:lineRule="auto"/>
        <w:jc w:val="center"/>
        <w:rPr>
          <w:rFonts w:ascii="Arial" w:hAnsi="Arial" w:cs="Arial"/>
          <w:b/>
          <w:bCs/>
          <w:color w:val="000000"/>
          <w:sz w:val="18"/>
          <w:szCs w:val="18"/>
        </w:rPr>
      </w:pPr>
      <w:r>
        <w:rPr>
          <w:rFonts w:ascii="Arial" w:hAnsi="Arial" w:cs="Arial"/>
          <w:b/>
          <w:bCs/>
          <w:color w:val="000000"/>
          <w:sz w:val="18"/>
          <w:szCs w:val="18"/>
        </w:rPr>
        <w:t>18. člen</w:t>
      </w:r>
    </w:p>
    <w:p w14:paraId="19915F61" w14:textId="77777777" w:rsidR="00885B9B" w:rsidRDefault="00885B9B">
      <w:pPr>
        <w:spacing w:after="0" w:line="240" w:lineRule="auto"/>
        <w:jc w:val="center"/>
      </w:pPr>
    </w:p>
    <w:tbl>
      <w:tblPr>
        <w:tblStyle w:val="NormalTablePHPDOCX"/>
        <w:tblW w:w="0" w:type="auto"/>
        <w:tblInd w:w="108" w:type="dxa"/>
        <w:tblLook w:val="04A0" w:firstRow="1" w:lastRow="0" w:firstColumn="1" w:lastColumn="0" w:noHBand="0" w:noVBand="1"/>
      </w:tblPr>
      <w:tblGrid>
        <w:gridCol w:w="9178"/>
      </w:tblGrid>
      <w:tr w:rsidR="00335FBE" w14:paraId="6FE6B88F" w14:textId="77777777">
        <w:tc>
          <w:tcPr>
            <w:tcW w:w="0" w:type="auto"/>
            <w:tcMar>
              <w:top w:w="0" w:type="auto"/>
              <w:bottom w:w="0" w:type="auto"/>
            </w:tcMar>
          </w:tcPr>
          <w:p w14:paraId="787F3FC6" w14:textId="77777777" w:rsidR="00885B9B" w:rsidRPr="00885B9B" w:rsidRDefault="00885B9B" w:rsidP="00885B9B">
            <w:pPr>
              <w:tabs>
                <w:tab w:val="left" w:pos="360"/>
                <w:tab w:val="center" w:pos="4536"/>
                <w:tab w:val="right" w:pos="9072"/>
              </w:tabs>
              <w:jc w:val="both"/>
              <w:rPr>
                <w:rFonts w:ascii="Arial" w:hAnsi="Arial" w:cs="Arial"/>
                <w:sz w:val="18"/>
                <w:szCs w:val="18"/>
                <w:lang w:eastAsia="x-none"/>
              </w:rPr>
            </w:pPr>
            <w:r w:rsidRPr="00885B9B">
              <w:rPr>
                <w:rFonts w:ascii="Arial" w:hAnsi="Arial" w:cs="Arial"/>
                <w:sz w:val="18"/>
                <w:szCs w:val="18"/>
                <w:lang w:eastAsia="x-none"/>
              </w:rPr>
              <w:lastRenderedPageBreak/>
              <w:t>Pogodbeni stranki izjavljata, da v zvezi s sklenitvijo te pogodbe ni podanih okoliščin, ki predstavljajo ali bi lahko predstavljale nasprotje interesov. O vsakem zaznanem obstoječem ali potencialnem nasprotju interesov kot tudi zaznanem videzu nasprotja interesov med izvajanjem te pogodbe bo vsaka pogodbena stranka nemudoma obvestila nasprotno pogodbeno stranko.</w:t>
            </w:r>
          </w:p>
          <w:p w14:paraId="44BE74AF" w14:textId="77777777" w:rsidR="00885B9B" w:rsidRPr="00885B9B" w:rsidRDefault="00885B9B" w:rsidP="00885B9B">
            <w:pPr>
              <w:tabs>
                <w:tab w:val="left" w:pos="360"/>
                <w:tab w:val="center" w:pos="4536"/>
                <w:tab w:val="right" w:pos="9072"/>
              </w:tabs>
              <w:jc w:val="both"/>
              <w:rPr>
                <w:rFonts w:ascii="Arial" w:hAnsi="Arial" w:cs="Arial"/>
                <w:sz w:val="18"/>
                <w:szCs w:val="18"/>
                <w:lang w:eastAsia="x-none"/>
              </w:rPr>
            </w:pPr>
          </w:p>
          <w:p w14:paraId="598F2AAD" w14:textId="77777777" w:rsidR="00885B9B" w:rsidRDefault="00885B9B" w:rsidP="00885B9B">
            <w:pPr>
              <w:tabs>
                <w:tab w:val="left" w:pos="360"/>
                <w:tab w:val="center" w:pos="4536"/>
                <w:tab w:val="right" w:pos="9072"/>
              </w:tabs>
              <w:jc w:val="both"/>
              <w:rPr>
                <w:rFonts w:ascii="Arial" w:hAnsi="Arial" w:cs="Arial"/>
                <w:sz w:val="18"/>
                <w:szCs w:val="18"/>
                <w:lang w:eastAsia="x-none"/>
              </w:rPr>
            </w:pPr>
            <w:r w:rsidRPr="00885B9B">
              <w:rPr>
                <w:rFonts w:ascii="Arial" w:hAnsi="Arial" w:cs="Arial"/>
                <w:sz w:val="18"/>
                <w:szCs w:val="18"/>
                <w:lang w:eastAsia="x-none"/>
              </w:rPr>
              <w:t>Pogodbeni stranki se zavezujeta, da bosta izvedli vse potrebne ukrepe za obvladovanje tveganj, ki bi lahko izhajala iz nasprotja interesov, predvsem, a ne izključno z:</w:t>
            </w:r>
          </w:p>
          <w:p w14:paraId="4AA54E54" w14:textId="77777777" w:rsidR="00885B9B" w:rsidRPr="00885B9B" w:rsidRDefault="00885B9B" w:rsidP="00885B9B">
            <w:pPr>
              <w:tabs>
                <w:tab w:val="left" w:pos="360"/>
                <w:tab w:val="center" w:pos="4536"/>
                <w:tab w:val="right" w:pos="9072"/>
              </w:tabs>
              <w:jc w:val="both"/>
              <w:rPr>
                <w:rFonts w:ascii="Arial" w:hAnsi="Arial" w:cs="Arial"/>
                <w:sz w:val="18"/>
                <w:szCs w:val="18"/>
                <w:lang w:eastAsia="x-none"/>
              </w:rPr>
            </w:pPr>
          </w:p>
          <w:p w14:paraId="6465052A" w14:textId="77777777" w:rsidR="00885B9B" w:rsidRPr="00885B9B" w:rsidRDefault="00885B9B" w:rsidP="00885B9B">
            <w:pPr>
              <w:numPr>
                <w:ilvl w:val="0"/>
                <w:numId w:val="79"/>
              </w:numPr>
              <w:tabs>
                <w:tab w:val="left" w:pos="360"/>
                <w:tab w:val="center" w:pos="4536"/>
                <w:tab w:val="right" w:pos="9072"/>
              </w:tabs>
              <w:jc w:val="both"/>
              <w:rPr>
                <w:rFonts w:ascii="Arial" w:hAnsi="Arial" w:cs="Arial"/>
                <w:sz w:val="18"/>
                <w:szCs w:val="18"/>
                <w:lang w:eastAsia="x-none"/>
              </w:rPr>
            </w:pPr>
            <w:r w:rsidRPr="00885B9B">
              <w:rPr>
                <w:rFonts w:ascii="Arial" w:hAnsi="Arial" w:cs="Arial"/>
                <w:sz w:val="18"/>
                <w:szCs w:val="18"/>
                <w:lang w:eastAsia="x-none"/>
              </w:rPr>
              <w:t>izločitvijo oseb, pri katerih je podano nasprotje interesov, iz vseh nadaljnjih postopkov, povezanih z izvajanjem predmeta pogodbe, ali z drugimi ukrepi, ki smiselno onemogočajo, da bi takšne osebe vplivale na izvajanje pogodbe,</w:t>
            </w:r>
          </w:p>
          <w:p w14:paraId="1283FFB1" w14:textId="77777777" w:rsidR="00885B9B" w:rsidRPr="00885B9B" w:rsidRDefault="00885B9B" w:rsidP="00885B9B">
            <w:pPr>
              <w:numPr>
                <w:ilvl w:val="0"/>
                <w:numId w:val="79"/>
              </w:numPr>
              <w:tabs>
                <w:tab w:val="left" w:pos="360"/>
                <w:tab w:val="center" w:pos="4536"/>
                <w:tab w:val="right" w:pos="9072"/>
              </w:tabs>
              <w:jc w:val="both"/>
              <w:rPr>
                <w:rFonts w:ascii="Arial" w:hAnsi="Arial" w:cs="Arial"/>
                <w:sz w:val="18"/>
                <w:szCs w:val="18"/>
                <w:lang w:eastAsia="x-none"/>
              </w:rPr>
            </w:pPr>
            <w:r w:rsidRPr="00885B9B">
              <w:rPr>
                <w:rFonts w:ascii="Arial" w:hAnsi="Arial" w:cs="Arial"/>
                <w:sz w:val="18"/>
                <w:szCs w:val="18"/>
                <w:lang w:eastAsia="x-none"/>
              </w:rPr>
              <w:t>z izvedbo postopkov nadzora nad že opravljenimi dejanji oseb, pri katerih je podano nasprotje interesov,</w:t>
            </w:r>
          </w:p>
          <w:p w14:paraId="6CF4DE33" w14:textId="77777777" w:rsidR="00885B9B" w:rsidRPr="00885B9B" w:rsidRDefault="00885B9B" w:rsidP="00885B9B">
            <w:pPr>
              <w:numPr>
                <w:ilvl w:val="0"/>
                <w:numId w:val="79"/>
              </w:numPr>
              <w:tabs>
                <w:tab w:val="left" w:pos="360"/>
                <w:tab w:val="center" w:pos="4536"/>
                <w:tab w:val="right" w:pos="9072"/>
              </w:tabs>
              <w:jc w:val="both"/>
              <w:rPr>
                <w:rFonts w:ascii="Arial" w:hAnsi="Arial" w:cs="Arial"/>
                <w:sz w:val="18"/>
                <w:szCs w:val="18"/>
                <w:lang w:eastAsia="x-none"/>
              </w:rPr>
            </w:pPr>
            <w:r w:rsidRPr="00885B9B">
              <w:rPr>
                <w:rFonts w:ascii="Arial" w:hAnsi="Arial" w:cs="Arial"/>
                <w:sz w:val="18"/>
                <w:szCs w:val="18"/>
                <w:lang w:eastAsia="x-none"/>
              </w:rPr>
              <w:t>z angažiranjem druge osebe, ki bo sproti preverjala in odobrila vsa dejanja, ki jih v zvezi z izvajanjem pogodbe opravi oseba, pri kateri je podano nasprotje interesov.</w:t>
            </w:r>
          </w:p>
          <w:p w14:paraId="08FD2D83" w14:textId="77777777" w:rsidR="00885B9B" w:rsidRPr="00885B9B" w:rsidRDefault="00885B9B" w:rsidP="00885B9B">
            <w:pPr>
              <w:tabs>
                <w:tab w:val="left" w:pos="360"/>
                <w:tab w:val="center" w:pos="4536"/>
                <w:tab w:val="right" w:pos="9072"/>
              </w:tabs>
              <w:ind w:left="360"/>
              <w:jc w:val="both"/>
              <w:rPr>
                <w:rFonts w:ascii="Arial" w:hAnsi="Arial" w:cs="Arial"/>
                <w:sz w:val="18"/>
                <w:szCs w:val="18"/>
                <w:lang w:eastAsia="x-none"/>
              </w:rPr>
            </w:pPr>
          </w:p>
          <w:p w14:paraId="73C7AC1D" w14:textId="77777777" w:rsidR="00885B9B" w:rsidRPr="00885B9B" w:rsidRDefault="00885B9B" w:rsidP="00885B9B">
            <w:pPr>
              <w:tabs>
                <w:tab w:val="left" w:pos="360"/>
                <w:tab w:val="center" w:pos="4536"/>
                <w:tab w:val="right" w:pos="9072"/>
              </w:tabs>
              <w:jc w:val="both"/>
              <w:rPr>
                <w:rFonts w:ascii="Arial" w:hAnsi="Arial" w:cs="Arial"/>
                <w:sz w:val="18"/>
                <w:szCs w:val="18"/>
                <w:lang w:eastAsia="x-none"/>
              </w:rPr>
            </w:pPr>
            <w:r w:rsidRPr="00885B9B">
              <w:rPr>
                <w:rFonts w:ascii="Arial" w:hAnsi="Arial" w:cs="Arial"/>
                <w:sz w:val="18"/>
                <w:szCs w:val="18"/>
                <w:lang w:eastAsia="x-none"/>
              </w:rPr>
              <w:t>Vsaka pogodbena stranka je odgovorna za izvedbo ukrepov v zvezi z osebami, ki delujejo v njenem imenu in/ali za njen račun. O izvedenih ukrepih je potrebno obvestiti nasprotno stranko. Kadar pogodbena stranka potrebnih ukrepov ne more izvesti brez udeležbe nasprotne pogodbene stranke, se o izvedbi ukrepov pogodbeni stranki posebej dogovorita.</w:t>
            </w:r>
          </w:p>
          <w:p w14:paraId="4E22D736" w14:textId="77777777" w:rsidR="00885B9B" w:rsidRPr="00885B9B" w:rsidRDefault="00885B9B" w:rsidP="00885B9B">
            <w:pPr>
              <w:tabs>
                <w:tab w:val="left" w:pos="360"/>
                <w:tab w:val="center" w:pos="4536"/>
                <w:tab w:val="right" w:pos="9072"/>
              </w:tabs>
              <w:jc w:val="both"/>
              <w:rPr>
                <w:rFonts w:ascii="Arial" w:hAnsi="Arial" w:cs="Arial"/>
                <w:sz w:val="18"/>
                <w:szCs w:val="18"/>
                <w:lang w:eastAsia="x-none"/>
              </w:rPr>
            </w:pPr>
          </w:p>
          <w:p w14:paraId="29A70411" w14:textId="77777777" w:rsidR="00885B9B" w:rsidRPr="00885B9B" w:rsidRDefault="00885B9B" w:rsidP="00885B9B">
            <w:pPr>
              <w:tabs>
                <w:tab w:val="left" w:pos="360"/>
                <w:tab w:val="center" w:pos="4536"/>
                <w:tab w:val="right" w:pos="9072"/>
              </w:tabs>
              <w:jc w:val="both"/>
              <w:rPr>
                <w:rFonts w:ascii="Arial" w:hAnsi="Arial" w:cs="Arial"/>
                <w:sz w:val="18"/>
                <w:szCs w:val="18"/>
                <w:lang w:eastAsia="x-none"/>
              </w:rPr>
            </w:pPr>
            <w:r w:rsidRPr="00885B9B">
              <w:rPr>
                <w:rFonts w:ascii="Arial" w:hAnsi="Arial" w:cs="Arial"/>
                <w:sz w:val="18"/>
                <w:szCs w:val="18"/>
                <w:lang w:eastAsia="x-none"/>
              </w:rPr>
              <w:t>Nasprotje interesov na strani vsake pogodbene stranke predstavlja kakršenkoli zasebni interes vodilnih zaposlenih oziroma zaposlenih, ki sodelujejo pri sklepanju ali izvajanju te pogodbe ali zasebni interes ožjih družinskih članov teh zaposlenih, ki bi lahko negativno vplival na skrbno, gospodarno, pošteno in učinkovito izvajanje te pogodbe.</w:t>
            </w:r>
          </w:p>
          <w:p w14:paraId="0753C4AA" w14:textId="77777777" w:rsidR="00885B9B" w:rsidRPr="00885B9B" w:rsidRDefault="00885B9B" w:rsidP="00885B9B">
            <w:pPr>
              <w:tabs>
                <w:tab w:val="left" w:pos="360"/>
                <w:tab w:val="center" w:pos="4536"/>
                <w:tab w:val="right" w:pos="9072"/>
              </w:tabs>
              <w:jc w:val="both"/>
              <w:rPr>
                <w:rFonts w:ascii="Arial" w:hAnsi="Arial" w:cs="Arial"/>
                <w:sz w:val="18"/>
                <w:szCs w:val="18"/>
                <w:lang w:eastAsia="x-none"/>
              </w:rPr>
            </w:pPr>
          </w:p>
          <w:p w14:paraId="33AC61FC" w14:textId="77777777" w:rsidR="00885B9B" w:rsidRDefault="00885B9B" w:rsidP="00885B9B">
            <w:pPr>
              <w:tabs>
                <w:tab w:val="left" w:pos="360"/>
                <w:tab w:val="center" w:pos="4536"/>
                <w:tab w:val="right" w:pos="9072"/>
              </w:tabs>
              <w:jc w:val="both"/>
              <w:rPr>
                <w:rFonts w:ascii="Arial" w:hAnsi="Arial" w:cs="Arial"/>
                <w:sz w:val="18"/>
                <w:szCs w:val="18"/>
                <w:lang w:eastAsia="x-none"/>
              </w:rPr>
            </w:pPr>
            <w:r w:rsidRPr="00885B9B">
              <w:rPr>
                <w:rFonts w:ascii="Arial" w:hAnsi="Arial" w:cs="Arial"/>
                <w:sz w:val="18"/>
                <w:szCs w:val="18"/>
                <w:lang w:eastAsia="x-none"/>
              </w:rPr>
              <w:t>Pogodbeni stranki se zavezujeta, da bosta, v okviru veljavne zakonodaje, kot zaupne varovali vse podatke in informacije, pridobljene v zvezi z naznanitvijo nasprotij interesov, morebitne osebne podatke pa bosta obdelovali v skladu z veljavnimi predpisi, ki urejajo varstvo osebnih podatkov.</w:t>
            </w:r>
          </w:p>
          <w:p w14:paraId="2F82B610" w14:textId="77777777" w:rsidR="00AB529F" w:rsidRPr="00885B9B" w:rsidRDefault="00AB529F" w:rsidP="00885B9B">
            <w:pPr>
              <w:tabs>
                <w:tab w:val="left" w:pos="360"/>
                <w:tab w:val="center" w:pos="4536"/>
                <w:tab w:val="right" w:pos="9072"/>
              </w:tabs>
              <w:jc w:val="both"/>
              <w:rPr>
                <w:rFonts w:ascii="Arial" w:hAnsi="Arial" w:cs="Arial"/>
                <w:sz w:val="18"/>
                <w:szCs w:val="18"/>
                <w:lang w:eastAsia="x-none"/>
              </w:rPr>
            </w:pPr>
          </w:p>
          <w:p w14:paraId="28A22809" w14:textId="316D3D0E" w:rsidR="00335FBE" w:rsidRDefault="00885B9B">
            <w:pPr>
              <w:spacing w:before="225" w:after="225"/>
              <w:jc w:val="both"/>
            </w:pPr>
            <w:r>
              <w:rPr>
                <w:rFonts w:ascii="Arial" w:hAnsi="Arial" w:cs="Arial"/>
                <w:b/>
                <w:bCs/>
                <w:color w:val="000000"/>
                <w:sz w:val="18"/>
                <w:szCs w:val="18"/>
              </w:rPr>
              <w:t>XIV. KLAVZULA O OMEJEVALNIH UKREPIH</w:t>
            </w:r>
          </w:p>
        </w:tc>
      </w:tr>
    </w:tbl>
    <w:p w14:paraId="0143373F" w14:textId="77777777" w:rsidR="00335FBE" w:rsidRDefault="00000000">
      <w:pPr>
        <w:spacing w:after="0" w:line="240" w:lineRule="auto"/>
        <w:jc w:val="center"/>
        <w:rPr>
          <w:rFonts w:ascii="Arial" w:hAnsi="Arial" w:cs="Arial"/>
          <w:b/>
          <w:bCs/>
          <w:color w:val="000000"/>
          <w:sz w:val="18"/>
          <w:szCs w:val="18"/>
        </w:rPr>
      </w:pPr>
      <w:r>
        <w:rPr>
          <w:rFonts w:ascii="Arial" w:hAnsi="Arial" w:cs="Arial"/>
          <w:b/>
          <w:bCs/>
          <w:color w:val="000000"/>
          <w:sz w:val="18"/>
          <w:szCs w:val="18"/>
        </w:rPr>
        <w:t>19. člen</w:t>
      </w:r>
    </w:p>
    <w:p w14:paraId="0565B634" w14:textId="77777777" w:rsidR="00885B9B" w:rsidRDefault="00885B9B">
      <w:pPr>
        <w:spacing w:after="0" w:line="240" w:lineRule="auto"/>
        <w:jc w:val="center"/>
      </w:pPr>
    </w:p>
    <w:tbl>
      <w:tblPr>
        <w:tblStyle w:val="NormalTablePHPDOCX"/>
        <w:tblW w:w="0" w:type="auto"/>
        <w:tblInd w:w="108" w:type="dxa"/>
        <w:tblLook w:val="04A0" w:firstRow="1" w:lastRow="0" w:firstColumn="1" w:lastColumn="0" w:noHBand="0" w:noVBand="1"/>
      </w:tblPr>
      <w:tblGrid>
        <w:gridCol w:w="9178"/>
      </w:tblGrid>
      <w:tr w:rsidR="00335FBE" w14:paraId="5FCE1C41" w14:textId="77777777">
        <w:tc>
          <w:tcPr>
            <w:tcW w:w="0" w:type="auto"/>
            <w:tcMar>
              <w:top w:w="0" w:type="auto"/>
              <w:bottom w:w="0" w:type="auto"/>
            </w:tcMar>
          </w:tcPr>
          <w:p w14:paraId="334EA43B" w14:textId="77777777" w:rsidR="00885B9B" w:rsidRPr="00885B9B" w:rsidRDefault="00885B9B" w:rsidP="00885B9B">
            <w:pPr>
              <w:jc w:val="both"/>
              <w:rPr>
                <w:rFonts w:ascii="Arial" w:hAnsi="Arial" w:cs="Arial"/>
                <w:sz w:val="18"/>
                <w:szCs w:val="18"/>
                <w:lang w:eastAsia="x-none"/>
              </w:rPr>
            </w:pPr>
            <w:r w:rsidRPr="00885B9B">
              <w:rPr>
                <w:rFonts w:ascii="Arial" w:hAnsi="Arial" w:cs="Arial"/>
                <w:sz w:val="18"/>
                <w:szCs w:val="18"/>
                <w:lang w:eastAsia="x-none"/>
              </w:rPr>
              <w:t>Ne glede na druga določila te pogodbe, pogodbeni stranki nista dolžna izpolniti svojih obveznosti do nasprotne stranke, ki izhajajo iz te pogodbe in z njo povezanih pogodb, če bi izpolnitev predstavljala kršitev kakršnih koli trgovinskih ali ekonomskih sankcij, prepovedi ali omejitev, sprejetih s strani mednarodnih organizacij ali posameznih držav, predvsem, a ne izključno, Evropske Unije, Republike Slovenije, Združenega Kraljestva ali Združenih držav Amerike.</w:t>
            </w:r>
          </w:p>
          <w:p w14:paraId="6AFF2BA5" w14:textId="77777777" w:rsidR="00885B9B" w:rsidRPr="00885B9B" w:rsidRDefault="00885B9B" w:rsidP="00885B9B">
            <w:pPr>
              <w:jc w:val="both"/>
              <w:rPr>
                <w:rFonts w:ascii="Arial" w:hAnsi="Arial" w:cs="Arial"/>
                <w:sz w:val="18"/>
                <w:szCs w:val="18"/>
                <w:lang w:eastAsia="x-none"/>
              </w:rPr>
            </w:pPr>
          </w:p>
          <w:p w14:paraId="5A3A4C54" w14:textId="77777777" w:rsidR="00885B9B" w:rsidRPr="00885B9B" w:rsidRDefault="00885B9B" w:rsidP="00885B9B">
            <w:pPr>
              <w:jc w:val="both"/>
              <w:rPr>
                <w:rFonts w:ascii="Arial" w:hAnsi="Arial" w:cs="Arial"/>
                <w:sz w:val="18"/>
                <w:szCs w:val="18"/>
                <w:lang w:eastAsia="x-none"/>
              </w:rPr>
            </w:pPr>
            <w:r w:rsidRPr="00885B9B">
              <w:rPr>
                <w:rFonts w:ascii="Arial" w:hAnsi="Arial" w:cs="Arial"/>
                <w:sz w:val="18"/>
                <w:szCs w:val="18"/>
                <w:lang w:eastAsia="x-none"/>
              </w:rPr>
              <w:t>Pogodbena stranka, ki zaradi spoštovanja sankcij in omejitev iz prejšnjega odstavka ne izpolni svojih obveznosti po tej pogodbi, ne odgovarja za škodo, ki bi zaradi njene neizpolnitve nastala nasprotni pogodbeni stranki ali tretjim osebam.</w:t>
            </w:r>
          </w:p>
          <w:p w14:paraId="098F283B" w14:textId="77777777" w:rsidR="00885B9B" w:rsidRPr="00885B9B" w:rsidRDefault="00885B9B" w:rsidP="00885B9B">
            <w:pPr>
              <w:jc w:val="both"/>
              <w:rPr>
                <w:rFonts w:ascii="Arial" w:hAnsi="Arial" w:cs="Arial"/>
                <w:sz w:val="18"/>
                <w:szCs w:val="18"/>
                <w:lang w:eastAsia="x-none"/>
              </w:rPr>
            </w:pPr>
          </w:p>
          <w:p w14:paraId="5407209F" w14:textId="77777777" w:rsidR="00885B9B" w:rsidRPr="00885B9B" w:rsidRDefault="00885B9B" w:rsidP="00885B9B">
            <w:pPr>
              <w:jc w:val="both"/>
              <w:rPr>
                <w:rFonts w:ascii="Arial" w:hAnsi="Arial" w:cs="Arial"/>
                <w:sz w:val="18"/>
                <w:szCs w:val="18"/>
                <w:lang w:eastAsia="x-none"/>
              </w:rPr>
            </w:pPr>
            <w:r w:rsidRPr="00885B9B">
              <w:rPr>
                <w:rFonts w:ascii="Arial" w:hAnsi="Arial" w:cs="Arial"/>
                <w:sz w:val="18"/>
                <w:szCs w:val="18"/>
                <w:lang w:eastAsia="x-none"/>
              </w:rPr>
              <w:t>Vsaka pogodbena stranka je dolžna nasprotno pogodbeno stranko nemudoma obvestiti, če so proti njej, proti njenim obvladujočim ali odvisnim družbam, njenim poslovnim partnerjem ali njenim končnim lastnikom uvedene kakršne koli sankcije, prepovedi ali omejitve poslovanja iz prvega odstavka tega člena.</w:t>
            </w:r>
          </w:p>
          <w:p w14:paraId="307B4EA7" w14:textId="77777777" w:rsidR="00885B9B" w:rsidRPr="00885B9B" w:rsidRDefault="00885B9B" w:rsidP="00885B9B">
            <w:pPr>
              <w:jc w:val="both"/>
              <w:rPr>
                <w:rFonts w:ascii="Arial" w:hAnsi="Arial" w:cs="Arial"/>
                <w:sz w:val="18"/>
                <w:szCs w:val="18"/>
                <w:lang w:eastAsia="x-none"/>
              </w:rPr>
            </w:pPr>
          </w:p>
          <w:p w14:paraId="4B535DFA" w14:textId="77777777" w:rsidR="00885B9B" w:rsidRDefault="00885B9B" w:rsidP="00885B9B">
            <w:pPr>
              <w:jc w:val="both"/>
              <w:rPr>
                <w:rFonts w:ascii="Arial" w:hAnsi="Arial" w:cs="Arial"/>
                <w:sz w:val="18"/>
                <w:szCs w:val="18"/>
                <w:lang w:eastAsia="x-none"/>
              </w:rPr>
            </w:pPr>
            <w:r w:rsidRPr="00885B9B">
              <w:rPr>
                <w:rFonts w:ascii="Arial" w:hAnsi="Arial" w:cs="Arial"/>
                <w:sz w:val="18"/>
                <w:szCs w:val="18"/>
                <w:lang w:eastAsia="x-none"/>
              </w:rPr>
              <w:t>Vsaka pogodbena stranka lahko brez odgovornosti za morebitno škodo, nastalo nasprotni stranki, in brez odpovednega roka odstopi od pogodbe, če so zoper nasprotno stranko sprejeti sankcijski ukrepi oziroma podobne omejitve, ki preprečujejo nadaljnje izvajanje ključnih določil te pogodbe.</w:t>
            </w:r>
          </w:p>
          <w:p w14:paraId="0AAB1194" w14:textId="3EEDBFB6" w:rsidR="00AB529F" w:rsidRPr="00885B9B" w:rsidRDefault="00AB529F" w:rsidP="00885B9B">
            <w:pPr>
              <w:jc w:val="both"/>
              <w:rPr>
                <w:rFonts w:ascii="Arial" w:hAnsi="Arial" w:cs="Arial"/>
                <w:bCs/>
                <w:sz w:val="18"/>
                <w:szCs w:val="18"/>
              </w:rPr>
            </w:pPr>
          </w:p>
        </w:tc>
      </w:tr>
    </w:tbl>
    <w:p w14:paraId="682A6946" w14:textId="58492127" w:rsidR="00885B9B" w:rsidRDefault="00885B9B" w:rsidP="00885B9B">
      <w:pPr>
        <w:spacing w:before="225" w:after="225" w:line="240" w:lineRule="auto"/>
        <w:jc w:val="both"/>
      </w:pPr>
      <w:r>
        <w:rPr>
          <w:rFonts w:ascii="Arial" w:hAnsi="Arial" w:cs="Arial"/>
          <w:b/>
          <w:bCs/>
          <w:color w:val="000000"/>
          <w:sz w:val="18"/>
          <w:szCs w:val="18"/>
        </w:rPr>
        <w:t>XV. PREPREČEVANJE PREVAR</w:t>
      </w:r>
    </w:p>
    <w:p w14:paraId="33334AB3" w14:textId="77777777" w:rsidR="00885B9B" w:rsidRDefault="00885B9B" w:rsidP="00885B9B">
      <w:pPr>
        <w:spacing w:after="0" w:line="240" w:lineRule="auto"/>
        <w:jc w:val="center"/>
        <w:rPr>
          <w:rFonts w:ascii="Arial" w:hAnsi="Arial" w:cs="Arial"/>
          <w:b/>
          <w:bCs/>
          <w:color w:val="000000"/>
          <w:sz w:val="18"/>
          <w:szCs w:val="18"/>
        </w:rPr>
      </w:pPr>
      <w:r>
        <w:rPr>
          <w:rFonts w:ascii="Arial" w:hAnsi="Arial" w:cs="Arial"/>
          <w:b/>
          <w:bCs/>
          <w:color w:val="000000"/>
          <w:sz w:val="18"/>
          <w:szCs w:val="18"/>
        </w:rPr>
        <w:t>20. člen</w:t>
      </w:r>
    </w:p>
    <w:p w14:paraId="2371078A" w14:textId="77777777" w:rsidR="00885B9B" w:rsidRDefault="00885B9B" w:rsidP="00885B9B">
      <w:pPr>
        <w:spacing w:after="0" w:line="240" w:lineRule="auto"/>
        <w:jc w:val="center"/>
        <w:rPr>
          <w:rFonts w:ascii="Arial" w:hAnsi="Arial" w:cs="Arial"/>
          <w:b/>
          <w:bCs/>
          <w:color w:val="000000"/>
          <w:sz w:val="18"/>
          <w:szCs w:val="18"/>
        </w:rPr>
      </w:pPr>
    </w:p>
    <w:p w14:paraId="69A80D70" w14:textId="77777777" w:rsidR="00885B9B" w:rsidRDefault="00885B9B" w:rsidP="00885B9B">
      <w:pPr>
        <w:spacing w:after="0" w:line="240" w:lineRule="auto"/>
        <w:jc w:val="both"/>
        <w:rPr>
          <w:rFonts w:ascii="Arial" w:hAnsi="Arial" w:cs="Arial"/>
          <w:sz w:val="18"/>
          <w:szCs w:val="18"/>
        </w:rPr>
      </w:pPr>
      <w:r w:rsidRPr="00885B9B">
        <w:rPr>
          <w:rFonts w:ascii="Arial" w:hAnsi="Arial" w:cs="Arial"/>
          <w:sz w:val="18"/>
          <w:szCs w:val="18"/>
        </w:rPr>
        <w:t>Pogodbeni stranki aktivno izvajata politiko ničelne stopnje tolerance do prevar. Drugo pogodbena stranka se pri izvajanju te pogodbe vzdržuje ravnanj, ki bi lahko pomenila prevaro.</w:t>
      </w:r>
    </w:p>
    <w:p w14:paraId="3B5F4091" w14:textId="423AED22" w:rsidR="00885B9B" w:rsidRPr="00885B9B" w:rsidRDefault="00885B9B" w:rsidP="00885B9B">
      <w:pPr>
        <w:spacing w:after="0" w:line="240" w:lineRule="auto"/>
        <w:jc w:val="both"/>
        <w:rPr>
          <w:rFonts w:ascii="Arial" w:hAnsi="Arial" w:cs="Arial"/>
          <w:b/>
          <w:bCs/>
          <w:color w:val="000000"/>
          <w:sz w:val="18"/>
          <w:szCs w:val="18"/>
        </w:rPr>
      </w:pPr>
      <w:r w:rsidRPr="00885B9B">
        <w:rPr>
          <w:rFonts w:ascii="Arial" w:hAnsi="Arial" w:cs="Arial"/>
          <w:sz w:val="18"/>
          <w:szCs w:val="18"/>
        </w:rPr>
        <w:br/>
        <w:t>Drugo pogodbena stranka aktivno sodeluje s prvo pogodbeno stranko pri preprečevanju, odkrivanju in raziskovanju prevar. Drugo pogodbena stranka zagotavlja, da so njeni delavci in podizvajalci seznanjeni z ničelno stopnjo tolerance do prevar in ostalimi zagotovili in jamstvi drugo pogodbene stranke iz tega člena.</w:t>
      </w:r>
    </w:p>
    <w:p w14:paraId="503CCBAC" w14:textId="77777777" w:rsidR="00885B9B" w:rsidRPr="00885B9B" w:rsidRDefault="00885B9B" w:rsidP="00885B9B">
      <w:pPr>
        <w:pStyle w:val="Heading3"/>
        <w:jc w:val="both"/>
        <w:rPr>
          <w:rFonts w:ascii="Arial" w:hAnsi="Arial" w:cs="Arial"/>
          <w:color w:val="auto"/>
          <w:sz w:val="18"/>
          <w:szCs w:val="18"/>
        </w:rPr>
      </w:pPr>
      <w:r w:rsidRPr="00885B9B">
        <w:rPr>
          <w:rFonts w:ascii="Arial" w:hAnsi="Arial" w:cs="Arial"/>
          <w:color w:val="auto"/>
          <w:sz w:val="18"/>
          <w:szCs w:val="18"/>
        </w:rPr>
        <w:lastRenderedPageBreak/>
        <w:br/>
        <w:t>Vse sume prevar, ki jih drugo pogodbena stranka zazna pri izvajanju te pogodbe, je dolžna javiti prvo pogodbeni stranki po elektronski pošti na naslov______@_______, ali na naslov________________________.</w:t>
      </w:r>
    </w:p>
    <w:p w14:paraId="475E6CE3" w14:textId="77777777" w:rsidR="00885B9B" w:rsidRPr="00885B9B" w:rsidRDefault="00885B9B" w:rsidP="00885B9B">
      <w:pPr>
        <w:pStyle w:val="Heading3"/>
        <w:jc w:val="both"/>
        <w:rPr>
          <w:rFonts w:ascii="Arial" w:hAnsi="Arial" w:cs="Arial"/>
          <w:color w:val="auto"/>
          <w:sz w:val="18"/>
          <w:szCs w:val="18"/>
        </w:rPr>
      </w:pPr>
      <w:r w:rsidRPr="00885B9B">
        <w:rPr>
          <w:rFonts w:ascii="Arial" w:hAnsi="Arial" w:cs="Arial"/>
          <w:color w:val="auto"/>
          <w:sz w:val="18"/>
          <w:szCs w:val="18"/>
        </w:rPr>
        <w:br/>
        <w:t>Če prvo pogodbena stranka obravnava sum prevare, ki je povezan s to pogodbo, sme glede na naravo obravnavanega suma prevare po lastni presoji omejiti obseg pooblastil drugo pogodbene stranke, zadržati izvajanje te pogodbe deloma ali v celoti in prepovedati izvajanje poslov po tej pogodbi.</w:t>
      </w:r>
    </w:p>
    <w:p w14:paraId="20032657" w14:textId="166A3D25" w:rsidR="00885B9B" w:rsidRDefault="00885B9B" w:rsidP="00885B9B">
      <w:pPr>
        <w:spacing w:before="225" w:after="225" w:line="240" w:lineRule="auto"/>
        <w:jc w:val="both"/>
      </w:pPr>
      <w:r>
        <w:rPr>
          <w:rFonts w:ascii="Arial" w:hAnsi="Arial" w:cs="Arial"/>
          <w:b/>
          <w:bCs/>
          <w:color w:val="000000"/>
          <w:sz w:val="18"/>
          <w:szCs w:val="18"/>
        </w:rPr>
        <w:t>X</w:t>
      </w:r>
      <w:r w:rsidR="00AB529F">
        <w:rPr>
          <w:rFonts w:ascii="Arial" w:hAnsi="Arial" w:cs="Arial"/>
          <w:b/>
          <w:bCs/>
          <w:color w:val="000000"/>
          <w:sz w:val="18"/>
          <w:szCs w:val="18"/>
        </w:rPr>
        <w:t>VI</w:t>
      </w:r>
      <w:r>
        <w:rPr>
          <w:rFonts w:ascii="Arial" w:hAnsi="Arial" w:cs="Arial"/>
          <w:b/>
          <w:bCs/>
          <w:color w:val="000000"/>
          <w:sz w:val="18"/>
          <w:szCs w:val="18"/>
        </w:rPr>
        <w:t xml:space="preserve">. </w:t>
      </w:r>
      <w:r w:rsidR="00AB529F">
        <w:rPr>
          <w:rFonts w:ascii="Arial" w:hAnsi="Arial" w:cs="Arial"/>
          <w:b/>
          <w:bCs/>
          <w:color w:val="000000"/>
          <w:sz w:val="18"/>
          <w:szCs w:val="18"/>
        </w:rPr>
        <w:t>VAROVANJE ČLOVEKOVIH PRAVIC</w:t>
      </w:r>
    </w:p>
    <w:p w14:paraId="33E29679" w14:textId="35710643" w:rsidR="00885B9B" w:rsidRDefault="00885B9B" w:rsidP="00885B9B">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AB529F">
        <w:rPr>
          <w:rFonts w:ascii="Arial" w:hAnsi="Arial" w:cs="Arial"/>
          <w:b/>
          <w:bCs/>
          <w:color w:val="000000"/>
          <w:sz w:val="18"/>
          <w:szCs w:val="18"/>
        </w:rPr>
        <w:t>1</w:t>
      </w:r>
      <w:r>
        <w:rPr>
          <w:rFonts w:ascii="Arial" w:hAnsi="Arial" w:cs="Arial"/>
          <w:b/>
          <w:bCs/>
          <w:color w:val="000000"/>
          <w:sz w:val="18"/>
          <w:szCs w:val="18"/>
        </w:rPr>
        <w:t>. člen</w:t>
      </w:r>
    </w:p>
    <w:p w14:paraId="16B362A5" w14:textId="77777777" w:rsidR="00885B9B" w:rsidRDefault="00885B9B" w:rsidP="00885B9B">
      <w:pPr>
        <w:spacing w:after="0" w:line="240" w:lineRule="auto"/>
        <w:jc w:val="center"/>
      </w:pPr>
    </w:p>
    <w:tbl>
      <w:tblPr>
        <w:tblStyle w:val="NormalTablePHPDOCX"/>
        <w:tblW w:w="0" w:type="auto"/>
        <w:tblInd w:w="108" w:type="dxa"/>
        <w:tblLook w:val="04A0" w:firstRow="1" w:lastRow="0" w:firstColumn="1" w:lastColumn="0" w:noHBand="0" w:noVBand="1"/>
      </w:tblPr>
      <w:tblGrid>
        <w:gridCol w:w="9178"/>
      </w:tblGrid>
      <w:tr w:rsidR="00885B9B" w14:paraId="00E1D217" w14:textId="77777777" w:rsidTr="00C2503F">
        <w:tc>
          <w:tcPr>
            <w:tcW w:w="0" w:type="auto"/>
            <w:tcMar>
              <w:top w:w="0" w:type="auto"/>
              <w:bottom w:w="0" w:type="auto"/>
            </w:tcMar>
          </w:tcPr>
          <w:p w14:paraId="76EC9019" w14:textId="77777777" w:rsidR="00885B9B" w:rsidRDefault="00AB529F" w:rsidP="00C2503F">
            <w:pPr>
              <w:jc w:val="both"/>
              <w:rPr>
                <w:rFonts w:ascii="Arial" w:eastAsiaTheme="majorEastAsia" w:hAnsi="Arial" w:cs="Arial"/>
                <w:sz w:val="18"/>
                <w:szCs w:val="18"/>
              </w:rPr>
            </w:pPr>
            <w:r w:rsidRPr="00AB529F">
              <w:rPr>
                <w:rFonts w:ascii="Arial" w:eastAsiaTheme="majorEastAsia" w:hAnsi="Arial" w:cs="Arial"/>
                <w:sz w:val="18"/>
                <w:szCs w:val="18"/>
              </w:rPr>
              <w:t>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w:t>
            </w:r>
          </w:p>
          <w:p w14:paraId="0D368D92" w14:textId="2E8CBC49" w:rsidR="00AB529F" w:rsidRPr="00885B9B" w:rsidRDefault="00AB529F" w:rsidP="00C2503F">
            <w:pPr>
              <w:jc w:val="both"/>
              <w:rPr>
                <w:rFonts w:ascii="Arial" w:eastAsiaTheme="majorEastAsia" w:hAnsi="Arial" w:cs="Arial"/>
                <w:sz w:val="18"/>
                <w:szCs w:val="18"/>
              </w:rPr>
            </w:pPr>
          </w:p>
        </w:tc>
      </w:tr>
    </w:tbl>
    <w:p w14:paraId="011EC584" w14:textId="6A0CD4DF" w:rsidR="00335FBE" w:rsidRDefault="00000000">
      <w:pPr>
        <w:spacing w:before="225" w:after="225" w:line="240" w:lineRule="auto"/>
        <w:jc w:val="both"/>
      </w:pPr>
      <w:r>
        <w:rPr>
          <w:rFonts w:ascii="Arial" w:hAnsi="Arial" w:cs="Arial"/>
          <w:b/>
          <w:bCs/>
          <w:color w:val="000000"/>
          <w:sz w:val="18"/>
          <w:szCs w:val="18"/>
        </w:rPr>
        <w:t>X</w:t>
      </w:r>
      <w:r w:rsidR="00AB529F">
        <w:rPr>
          <w:rFonts w:ascii="Arial" w:hAnsi="Arial" w:cs="Arial"/>
          <w:b/>
          <w:bCs/>
          <w:color w:val="000000"/>
          <w:sz w:val="18"/>
          <w:szCs w:val="18"/>
        </w:rPr>
        <w:t>VII</w:t>
      </w:r>
      <w:r>
        <w:rPr>
          <w:rFonts w:ascii="Arial" w:hAnsi="Arial" w:cs="Arial"/>
          <w:b/>
          <w:bCs/>
          <w:color w:val="000000"/>
          <w:sz w:val="18"/>
          <w:szCs w:val="18"/>
        </w:rPr>
        <w:t>. POSLOVNA SKRIVNOST</w:t>
      </w:r>
    </w:p>
    <w:p w14:paraId="148C174C" w14:textId="43DB2BA6" w:rsidR="00335FBE" w:rsidRDefault="00000000">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AB529F">
        <w:rPr>
          <w:rFonts w:ascii="Arial" w:hAnsi="Arial" w:cs="Arial"/>
          <w:b/>
          <w:bCs/>
          <w:color w:val="000000"/>
          <w:sz w:val="18"/>
          <w:szCs w:val="18"/>
        </w:rPr>
        <w:t>2</w:t>
      </w:r>
      <w:r>
        <w:rPr>
          <w:rFonts w:ascii="Arial" w:hAnsi="Arial" w:cs="Arial"/>
          <w:b/>
          <w:bCs/>
          <w:color w:val="000000"/>
          <w:sz w:val="18"/>
          <w:szCs w:val="18"/>
        </w:rPr>
        <w:t>. člen</w:t>
      </w:r>
    </w:p>
    <w:p w14:paraId="3BCE25E6" w14:textId="77777777" w:rsidR="00885B9B" w:rsidRDefault="00885B9B">
      <w:pPr>
        <w:spacing w:after="0" w:line="240" w:lineRule="auto"/>
        <w:jc w:val="center"/>
      </w:pPr>
    </w:p>
    <w:tbl>
      <w:tblPr>
        <w:tblStyle w:val="NormalTablePHPDOCX"/>
        <w:tblW w:w="0" w:type="auto"/>
        <w:tblInd w:w="108" w:type="dxa"/>
        <w:tblLook w:val="04A0" w:firstRow="1" w:lastRow="0" w:firstColumn="1" w:lastColumn="0" w:noHBand="0" w:noVBand="1"/>
      </w:tblPr>
      <w:tblGrid>
        <w:gridCol w:w="9178"/>
      </w:tblGrid>
      <w:tr w:rsidR="00335FBE" w14:paraId="6D3C1355" w14:textId="77777777">
        <w:tc>
          <w:tcPr>
            <w:tcW w:w="0" w:type="auto"/>
            <w:tcMar>
              <w:top w:w="0" w:type="auto"/>
              <w:bottom w:w="0" w:type="auto"/>
            </w:tcMar>
          </w:tcPr>
          <w:p w14:paraId="1A6A4161" w14:textId="77777777" w:rsidR="00885B9B" w:rsidRPr="00885B9B" w:rsidRDefault="00885B9B" w:rsidP="00885B9B">
            <w:pPr>
              <w:jc w:val="both"/>
              <w:rPr>
                <w:rFonts w:ascii="Arial" w:eastAsiaTheme="majorEastAsia" w:hAnsi="Arial" w:cs="Arial"/>
                <w:sz w:val="18"/>
                <w:szCs w:val="18"/>
              </w:rPr>
            </w:pPr>
            <w:r w:rsidRPr="00885B9B">
              <w:rPr>
                <w:rFonts w:ascii="Arial" w:eastAsiaTheme="majorEastAsia" w:hAnsi="Arial" w:cs="Arial"/>
                <w:sz w:val="18"/>
                <w:szCs w:val="18"/>
              </w:rPr>
              <w:t>Pogodbeni stranki se zavezujeta, da bosta vsebino te pogodbe ter vso dokumentacijo (poslovno, finančno, tehnično) v zvezi z opravljanjem storitev po tej pogodbi varovali kot poslovno skrivnost in jih brez predhodne pisne privolitve nasprotne stranke ne bosta posredovali, razkrili ali na drug način naredili dostopne tretjim osebam. Pogodbeni stranki se zavezujeta varovati tudi vse poslovne skrivnosti, osebne podatke in druge zaupne informacije nasprotne stranke, s katerimi se seznanita zaradi ali v zvezi z izvajanjem te pogodbe, in sicer ne glede na nosilec, na katerem so informacije vsebovane oziroma način, na katerega so bile zaupne informacije pridobljene.</w:t>
            </w:r>
          </w:p>
          <w:p w14:paraId="795AE6E6" w14:textId="77777777" w:rsidR="00885B9B" w:rsidRPr="00885B9B" w:rsidRDefault="00885B9B" w:rsidP="00885B9B">
            <w:pPr>
              <w:jc w:val="both"/>
              <w:rPr>
                <w:rFonts w:ascii="Arial" w:eastAsiaTheme="majorEastAsia" w:hAnsi="Arial" w:cs="Arial"/>
                <w:sz w:val="18"/>
                <w:szCs w:val="18"/>
              </w:rPr>
            </w:pPr>
          </w:p>
          <w:p w14:paraId="2F58FC64" w14:textId="77777777" w:rsidR="00885B9B" w:rsidRPr="00885B9B" w:rsidRDefault="00885B9B" w:rsidP="00885B9B">
            <w:pPr>
              <w:jc w:val="both"/>
              <w:rPr>
                <w:rFonts w:ascii="Arial" w:eastAsiaTheme="majorEastAsia" w:hAnsi="Arial" w:cs="Arial"/>
                <w:sz w:val="18"/>
                <w:szCs w:val="18"/>
              </w:rPr>
            </w:pPr>
            <w:r w:rsidRPr="00885B9B">
              <w:rPr>
                <w:rFonts w:ascii="Arial" w:eastAsiaTheme="majorEastAsia" w:hAnsi="Arial" w:cs="Arial"/>
                <w:sz w:val="18"/>
                <w:szCs w:val="18"/>
              </w:rPr>
              <w:t>Vsaka pogodbena stranka se zavezuje zaupne informacije posredovati zgolj osebam, ki te informacije potrebujejo za izvajanje te pogodbe v imenu in za račun vsake pogodbene stranke, in sicer le v obsegu, ki je za to nujno potreben. Vsaka pogodbena stranka za kršitve varstva poslovnih skrivnosti in zaupnih informacij s strani oseb, ki delujejo v njenem imenu in za njen račun, odškodninsko odgovarja kot za lastno kršitev. Stranki sta te odgovornosti odvezani, v kolikor razkritje informacij zahteva pristojno sodišče, nadzorni organ ali tretja oseba, kateri je posamezna pogodbena stranka na njeno zahtevo te informacije po zakonu dolžna razkriti.</w:t>
            </w:r>
          </w:p>
          <w:p w14:paraId="03D76551" w14:textId="77777777" w:rsidR="00885B9B" w:rsidRPr="00885B9B" w:rsidRDefault="00885B9B" w:rsidP="00885B9B">
            <w:pPr>
              <w:jc w:val="both"/>
              <w:rPr>
                <w:rFonts w:ascii="Arial" w:eastAsiaTheme="majorEastAsia" w:hAnsi="Arial" w:cs="Arial"/>
                <w:sz w:val="18"/>
                <w:szCs w:val="18"/>
              </w:rPr>
            </w:pPr>
          </w:p>
          <w:p w14:paraId="795697DC" w14:textId="77777777" w:rsidR="00885B9B" w:rsidRDefault="00885B9B" w:rsidP="00885B9B">
            <w:pPr>
              <w:jc w:val="both"/>
              <w:rPr>
                <w:rFonts w:ascii="Arial" w:eastAsiaTheme="majorEastAsia" w:hAnsi="Arial" w:cs="Arial"/>
                <w:sz w:val="18"/>
                <w:szCs w:val="18"/>
              </w:rPr>
            </w:pPr>
            <w:r w:rsidRPr="00885B9B">
              <w:rPr>
                <w:rFonts w:ascii="Arial" w:eastAsiaTheme="majorEastAsia" w:hAnsi="Arial" w:cs="Arial"/>
                <w:sz w:val="18"/>
                <w:szCs w:val="18"/>
              </w:rPr>
              <w:t>Poslovne skrivnosti oziroma zaupnih informacij ne predstavljajo naslednje informacije:</w:t>
            </w:r>
          </w:p>
          <w:p w14:paraId="4076A2E3" w14:textId="77777777" w:rsidR="00885B9B" w:rsidRPr="00885B9B" w:rsidRDefault="00885B9B" w:rsidP="00885B9B">
            <w:pPr>
              <w:jc w:val="both"/>
              <w:rPr>
                <w:rFonts w:ascii="Arial" w:eastAsiaTheme="majorEastAsia" w:hAnsi="Arial" w:cs="Arial"/>
                <w:sz w:val="18"/>
                <w:szCs w:val="18"/>
              </w:rPr>
            </w:pPr>
          </w:p>
          <w:p w14:paraId="0A0CBF0C" w14:textId="77777777" w:rsidR="00885B9B" w:rsidRPr="00885B9B" w:rsidRDefault="00885B9B" w:rsidP="00885B9B">
            <w:pPr>
              <w:pStyle w:val="ListParagraph"/>
              <w:numPr>
                <w:ilvl w:val="0"/>
                <w:numId w:val="79"/>
              </w:numPr>
              <w:jc w:val="both"/>
              <w:rPr>
                <w:rFonts w:ascii="Arial" w:eastAsiaTheme="majorEastAsia" w:hAnsi="Arial" w:cs="Arial"/>
                <w:sz w:val="18"/>
                <w:szCs w:val="18"/>
              </w:rPr>
            </w:pPr>
            <w:r w:rsidRPr="00885B9B">
              <w:rPr>
                <w:rFonts w:ascii="Arial" w:eastAsiaTheme="majorEastAsia" w:hAnsi="Arial" w:cs="Arial"/>
                <w:sz w:val="18"/>
                <w:szCs w:val="18"/>
              </w:rPr>
              <w:t>informacije, ki jih je pogodbena stranka že posedovala, še preden jih je prejela od druge pogodbene stranke,</w:t>
            </w:r>
          </w:p>
          <w:p w14:paraId="2609E708" w14:textId="77777777" w:rsidR="00885B9B" w:rsidRPr="00885B9B" w:rsidRDefault="00885B9B" w:rsidP="00885B9B">
            <w:pPr>
              <w:pStyle w:val="ListParagraph"/>
              <w:numPr>
                <w:ilvl w:val="0"/>
                <w:numId w:val="79"/>
              </w:numPr>
              <w:jc w:val="both"/>
              <w:rPr>
                <w:rFonts w:ascii="Arial" w:eastAsiaTheme="majorEastAsia" w:hAnsi="Arial" w:cs="Arial"/>
                <w:sz w:val="18"/>
                <w:szCs w:val="18"/>
              </w:rPr>
            </w:pPr>
            <w:r w:rsidRPr="00885B9B">
              <w:rPr>
                <w:rFonts w:ascii="Arial" w:eastAsiaTheme="majorEastAsia" w:hAnsi="Arial" w:cs="Arial"/>
                <w:sz w:val="18"/>
                <w:szCs w:val="18"/>
              </w:rPr>
              <w:t>informacije, ki so bile ali postanejo javne iz drugega razloga, kot je kršenje tega dogovora,</w:t>
            </w:r>
          </w:p>
          <w:p w14:paraId="64F0F62B" w14:textId="77777777" w:rsidR="00885B9B" w:rsidRPr="00885B9B" w:rsidRDefault="00885B9B" w:rsidP="00885B9B">
            <w:pPr>
              <w:pStyle w:val="ListParagraph"/>
              <w:numPr>
                <w:ilvl w:val="0"/>
                <w:numId w:val="79"/>
              </w:numPr>
              <w:jc w:val="both"/>
              <w:rPr>
                <w:rFonts w:ascii="Arial" w:eastAsiaTheme="majorEastAsia" w:hAnsi="Arial" w:cs="Arial"/>
                <w:sz w:val="18"/>
                <w:szCs w:val="18"/>
              </w:rPr>
            </w:pPr>
            <w:r w:rsidRPr="00885B9B">
              <w:rPr>
                <w:rFonts w:ascii="Arial" w:eastAsiaTheme="majorEastAsia" w:hAnsi="Arial" w:cs="Arial"/>
                <w:sz w:val="18"/>
                <w:szCs w:val="18"/>
              </w:rPr>
              <w:t>informacije iz te pogodbe oziroma v zvezi s to pogodbo, ki v skladu z veljavno zakonodajo štejejo za informacije javnega značaja vsaj ene od pogodbenih strank in jih je ta pogodbena stranka dolžna javno razkriti.</w:t>
            </w:r>
          </w:p>
          <w:p w14:paraId="0B20CEC7" w14:textId="77777777" w:rsidR="00885B9B" w:rsidRPr="00885B9B" w:rsidRDefault="00885B9B" w:rsidP="00885B9B">
            <w:pPr>
              <w:jc w:val="both"/>
              <w:rPr>
                <w:rFonts w:ascii="Arial" w:eastAsiaTheme="majorEastAsia" w:hAnsi="Arial" w:cs="Arial"/>
                <w:sz w:val="18"/>
                <w:szCs w:val="18"/>
              </w:rPr>
            </w:pPr>
          </w:p>
          <w:p w14:paraId="04A96524" w14:textId="77777777" w:rsidR="00885B9B" w:rsidRPr="00885B9B" w:rsidRDefault="00885B9B" w:rsidP="00885B9B">
            <w:pPr>
              <w:jc w:val="both"/>
              <w:rPr>
                <w:rFonts w:ascii="Arial" w:eastAsiaTheme="majorEastAsia" w:hAnsi="Arial" w:cs="Arial"/>
                <w:sz w:val="18"/>
                <w:szCs w:val="18"/>
              </w:rPr>
            </w:pPr>
            <w:r w:rsidRPr="00885B9B">
              <w:rPr>
                <w:rFonts w:ascii="Arial" w:eastAsiaTheme="majorEastAsia" w:hAnsi="Arial" w:cs="Arial"/>
                <w:sz w:val="18"/>
                <w:szCs w:val="18"/>
              </w:rPr>
              <w:t>Obveznost varovanja zaupnih informacij iz tega člena ostane v veljavi tudi po prenehanju veljavnosti te pogodbe.</w:t>
            </w:r>
          </w:p>
          <w:p w14:paraId="7199B612" w14:textId="77777777" w:rsidR="00885B9B" w:rsidRPr="00885B9B" w:rsidRDefault="00885B9B" w:rsidP="00885B9B">
            <w:pPr>
              <w:jc w:val="both"/>
              <w:rPr>
                <w:rFonts w:ascii="Arial" w:eastAsiaTheme="majorEastAsia" w:hAnsi="Arial" w:cs="Arial"/>
                <w:sz w:val="18"/>
                <w:szCs w:val="18"/>
              </w:rPr>
            </w:pPr>
          </w:p>
          <w:p w14:paraId="7E54CB56" w14:textId="77777777" w:rsidR="00885B9B" w:rsidRDefault="00885B9B" w:rsidP="00885B9B">
            <w:pPr>
              <w:jc w:val="both"/>
              <w:rPr>
                <w:rFonts w:ascii="Arial" w:eastAsiaTheme="majorEastAsia" w:hAnsi="Arial" w:cs="Arial"/>
                <w:sz w:val="18"/>
                <w:szCs w:val="18"/>
              </w:rPr>
            </w:pPr>
            <w:r w:rsidRPr="00885B9B">
              <w:rPr>
                <w:rFonts w:ascii="Arial" w:eastAsiaTheme="majorEastAsia" w:hAnsi="Arial" w:cs="Arial"/>
                <w:sz w:val="18"/>
                <w:szCs w:val="18"/>
              </w:rPr>
              <w:t>Izvajalec se zavezuje, da bo vse osebe, ki so pri njej v delovnem razmerju, pogodbene ter zunanje sodelavce, ki se bodo seznanile s podatki v okviru izvajanja te pogodbe, pisno opozoril na dolžnost varovanja podatkov.</w:t>
            </w:r>
          </w:p>
          <w:p w14:paraId="3EEB8AE4" w14:textId="03036EA5" w:rsidR="00885B9B" w:rsidRPr="00885B9B" w:rsidRDefault="00885B9B" w:rsidP="00885B9B">
            <w:pPr>
              <w:jc w:val="both"/>
              <w:rPr>
                <w:rFonts w:ascii="Arial" w:eastAsiaTheme="majorEastAsia" w:hAnsi="Arial" w:cs="Arial"/>
                <w:sz w:val="18"/>
                <w:szCs w:val="18"/>
              </w:rPr>
            </w:pPr>
          </w:p>
        </w:tc>
      </w:tr>
    </w:tbl>
    <w:p w14:paraId="34BEA129" w14:textId="25228BA1" w:rsidR="00335FBE" w:rsidRDefault="00000000">
      <w:pPr>
        <w:spacing w:before="225" w:after="225" w:line="240" w:lineRule="auto"/>
        <w:jc w:val="both"/>
      </w:pPr>
      <w:r>
        <w:rPr>
          <w:rFonts w:ascii="Arial" w:hAnsi="Arial" w:cs="Arial"/>
          <w:b/>
          <w:bCs/>
          <w:color w:val="000000"/>
          <w:sz w:val="18"/>
          <w:szCs w:val="18"/>
        </w:rPr>
        <w:t>XV</w:t>
      </w:r>
      <w:r w:rsidR="00AB529F">
        <w:rPr>
          <w:rFonts w:ascii="Arial" w:hAnsi="Arial" w:cs="Arial"/>
          <w:b/>
          <w:bCs/>
          <w:color w:val="000000"/>
          <w:sz w:val="18"/>
          <w:szCs w:val="18"/>
        </w:rPr>
        <w:t>III</w:t>
      </w:r>
      <w:r>
        <w:rPr>
          <w:rFonts w:ascii="Arial" w:hAnsi="Arial" w:cs="Arial"/>
          <w:b/>
          <w:bCs/>
          <w:color w:val="000000"/>
          <w:sz w:val="18"/>
          <w:szCs w:val="18"/>
        </w:rPr>
        <w:t xml:space="preserve">. </w:t>
      </w:r>
      <w:r w:rsidR="00885B9B">
        <w:rPr>
          <w:rFonts w:ascii="Arial" w:hAnsi="Arial" w:cs="Arial"/>
          <w:b/>
          <w:bCs/>
          <w:color w:val="000000"/>
          <w:sz w:val="18"/>
          <w:szCs w:val="18"/>
        </w:rPr>
        <w:t>VARSTVO OSEBNIH PODATKOV</w:t>
      </w:r>
    </w:p>
    <w:p w14:paraId="10397059" w14:textId="51D2A3A7" w:rsidR="00335FBE" w:rsidRDefault="00000000">
      <w:pPr>
        <w:spacing w:after="0" w:line="240" w:lineRule="auto"/>
        <w:jc w:val="center"/>
      </w:pPr>
      <w:r>
        <w:rPr>
          <w:rFonts w:ascii="Arial" w:hAnsi="Arial" w:cs="Arial"/>
          <w:b/>
          <w:bCs/>
          <w:color w:val="000000"/>
          <w:sz w:val="18"/>
          <w:szCs w:val="18"/>
        </w:rPr>
        <w:t>2</w:t>
      </w:r>
      <w:r w:rsidR="00AB529F">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335FBE" w14:paraId="7A52C620" w14:textId="77777777">
        <w:tc>
          <w:tcPr>
            <w:tcW w:w="0" w:type="auto"/>
            <w:tcMar>
              <w:top w:w="0" w:type="auto"/>
              <w:bottom w:w="0" w:type="auto"/>
            </w:tcMar>
          </w:tcPr>
          <w:p w14:paraId="5BBD7646" w14:textId="77777777" w:rsidR="00885B9B" w:rsidRPr="00885B9B" w:rsidRDefault="00885B9B" w:rsidP="00885B9B">
            <w:pPr>
              <w:spacing w:before="225" w:after="225"/>
              <w:jc w:val="both"/>
              <w:rPr>
                <w:rFonts w:ascii="Arial" w:hAnsi="Arial" w:cs="Arial"/>
                <w:color w:val="000000"/>
                <w:sz w:val="18"/>
                <w:szCs w:val="18"/>
              </w:rPr>
            </w:pPr>
            <w:r w:rsidRPr="00885B9B">
              <w:rPr>
                <w:rFonts w:ascii="Arial" w:hAnsi="Arial" w:cs="Arial"/>
                <w:color w:val="000000"/>
                <w:sz w:val="18"/>
                <w:szCs w:val="18"/>
              </w:rPr>
              <w:t xml:space="preserve">Pogodbeni stranki se zavezujeta, da bosta pri izvajanju obveznosti po pogodbi delovali v skladu z vsakokrat veljavnim Zakonom o varstvu osebnih podatkov RS in s Splošno Uredbo (EU) 2016/679 Evropskega parlamenta </w:t>
            </w:r>
            <w:r w:rsidRPr="00885B9B">
              <w:rPr>
                <w:rFonts w:ascii="Arial" w:hAnsi="Arial" w:cs="Arial"/>
                <w:color w:val="000000"/>
                <w:sz w:val="18"/>
                <w:szCs w:val="18"/>
              </w:rPr>
              <w:lastRenderedPageBreak/>
              <w:t>in Sveta z dne 27. aprila 2016 o varstvu posameznikov pri obdelavi osebnih podatkov in o prostem pretoku takih podatkov ter o razveljavitvi Direktive 95/46/ES (v nadaljevanju: Splošna uredba o varstvu podatkov).</w:t>
            </w:r>
          </w:p>
          <w:p w14:paraId="7281D845" w14:textId="5EA883B7" w:rsidR="00335FBE" w:rsidRDefault="00885B9B" w:rsidP="00885B9B">
            <w:pPr>
              <w:spacing w:before="225" w:after="225"/>
              <w:jc w:val="both"/>
            </w:pPr>
            <w:r w:rsidRPr="00885B9B">
              <w:rPr>
                <w:rFonts w:ascii="Arial" w:hAnsi="Arial" w:cs="Arial"/>
                <w:color w:val="000000"/>
                <w:sz w:val="18"/>
                <w:szCs w:val="18"/>
              </w:rPr>
              <w:t>V kolikor bosta pogodbeni stranki pri izvajanju svojih obveznosti iz pogodbe medsebojno izmenjevali osebne podatke posameznikov, jih obdelovali za račun nasprotne pogodbene stranke ali z njimi razpolagali v razmerju skupnega upravljalstva zbirk osebnih podatkov, se pogodbeni stranki zavezujeta sprejeti poseben sporazum o obdelavi oziroma skupnem upravljanju osebnih podatkov, v katerem bosta podrobneje uredili medsebojno razmerje in obveznosti v odnosu do osebnih podatkov, in sicer še pred začetkom izvajanja obdelave osebnih podatkov.</w:t>
            </w:r>
          </w:p>
        </w:tc>
      </w:tr>
    </w:tbl>
    <w:p w14:paraId="5487AB97" w14:textId="04CF6950" w:rsidR="00335FBE" w:rsidRDefault="00000000">
      <w:pPr>
        <w:spacing w:before="225" w:after="225" w:line="240" w:lineRule="auto"/>
        <w:jc w:val="both"/>
      </w:pPr>
      <w:r>
        <w:rPr>
          <w:rFonts w:ascii="Arial" w:hAnsi="Arial" w:cs="Arial"/>
          <w:b/>
          <w:bCs/>
          <w:color w:val="000000"/>
          <w:sz w:val="18"/>
          <w:szCs w:val="18"/>
        </w:rPr>
        <w:t>X</w:t>
      </w:r>
      <w:r w:rsidR="00AB529F">
        <w:rPr>
          <w:rFonts w:ascii="Arial" w:hAnsi="Arial" w:cs="Arial"/>
          <w:b/>
          <w:bCs/>
          <w:color w:val="000000"/>
          <w:sz w:val="18"/>
          <w:szCs w:val="18"/>
        </w:rPr>
        <w:t>IX</w:t>
      </w:r>
      <w:r>
        <w:rPr>
          <w:rFonts w:ascii="Arial" w:hAnsi="Arial" w:cs="Arial"/>
          <w:b/>
          <w:bCs/>
          <w:color w:val="000000"/>
          <w:sz w:val="18"/>
          <w:szCs w:val="18"/>
        </w:rPr>
        <w:t>. PROTIKORUPCIJSKA KLAVZULA</w:t>
      </w:r>
    </w:p>
    <w:p w14:paraId="73CEA455" w14:textId="5D0AB01F" w:rsidR="00335FBE" w:rsidRDefault="00000000">
      <w:pPr>
        <w:spacing w:after="0" w:line="240" w:lineRule="auto"/>
        <w:jc w:val="center"/>
      </w:pPr>
      <w:r>
        <w:rPr>
          <w:rFonts w:ascii="Arial" w:hAnsi="Arial" w:cs="Arial"/>
          <w:b/>
          <w:bCs/>
          <w:color w:val="000000"/>
          <w:sz w:val="18"/>
          <w:szCs w:val="18"/>
        </w:rPr>
        <w:t>2</w:t>
      </w:r>
      <w:r w:rsidR="00AB529F">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335FBE" w14:paraId="4B527C19" w14:textId="77777777">
        <w:tc>
          <w:tcPr>
            <w:tcW w:w="0" w:type="auto"/>
            <w:tcMar>
              <w:top w:w="0" w:type="auto"/>
              <w:bottom w:w="0" w:type="auto"/>
            </w:tcMar>
          </w:tcPr>
          <w:p w14:paraId="598340F8" w14:textId="77777777" w:rsidR="00335FBE" w:rsidRDefault="00000000">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962"/>
            </w:tblGrid>
            <w:tr w:rsidR="00335FBE" w14:paraId="4EDD4090" w14:textId="77777777">
              <w:tc>
                <w:tcPr>
                  <w:tcW w:w="0" w:type="auto"/>
                  <w:tcMar>
                    <w:top w:w="0" w:type="auto"/>
                    <w:bottom w:w="0" w:type="auto"/>
                  </w:tcMar>
                </w:tcPr>
                <w:p w14:paraId="1B60601C" w14:textId="77777777" w:rsidR="00335FBE" w:rsidRDefault="00000000">
                  <w:pPr>
                    <w:numPr>
                      <w:ilvl w:val="0"/>
                      <w:numId w:val="30"/>
                    </w:numPr>
                    <w:jc w:val="both"/>
                    <w:rPr>
                      <w:rFonts w:ascii="Arial" w:hAnsi="Arial" w:cs="Arial"/>
                      <w:color w:val="000000"/>
                      <w:sz w:val="18"/>
                      <w:szCs w:val="18"/>
                    </w:rPr>
                  </w:pPr>
                  <w:r>
                    <w:rPr>
                      <w:rFonts w:ascii="Arial" w:hAnsi="Arial" w:cs="Arial"/>
                      <w:color w:val="000000"/>
                      <w:sz w:val="18"/>
                      <w:szCs w:val="18"/>
                    </w:rPr>
                    <w:t>pridobitev posla ali</w:t>
                  </w:r>
                </w:p>
                <w:p w14:paraId="5B53C8DE" w14:textId="77777777" w:rsidR="00335FBE" w:rsidRDefault="00000000">
                  <w:pPr>
                    <w:numPr>
                      <w:ilvl w:val="0"/>
                      <w:numId w:val="30"/>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384DDD6B" w14:textId="77777777" w:rsidR="00335FBE" w:rsidRDefault="00000000">
                  <w:pPr>
                    <w:numPr>
                      <w:ilvl w:val="0"/>
                      <w:numId w:val="30"/>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1E341383" w14:textId="77777777" w:rsidR="00335FBE" w:rsidRDefault="00000000">
                  <w:pPr>
                    <w:numPr>
                      <w:ilvl w:val="0"/>
                      <w:numId w:val="30"/>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151114AA" w14:textId="77777777" w:rsidR="00335FBE" w:rsidRDefault="00000000">
            <w:pPr>
              <w:spacing w:before="225" w:after="225"/>
              <w:jc w:val="both"/>
            </w:pPr>
            <w:r>
              <w:rPr>
                <w:rFonts w:ascii="Arial" w:hAnsi="Arial" w:cs="Arial"/>
                <w:color w:val="000000"/>
                <w:sz w:val="18"/>
                <w:szCs w:val="18"/>
              </w:rPr>
              <w:t>je pogodba nična.</w:t>
            </w:r>
          </w:p>
        </w:tc>
      </w:tr>
    </w:tbl>
    <w:p w14:paraId="366FA9B8" w14:textId="38C8730F" w:rsidR="00335FBE" w:rsidRPr="00AB529F" w:rsidRDefault="00000000">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X</w:t>
      </w:r>
      <w:r w:rsidR="00AB529F">
        <w:rPr>
          <w:rFonts w:ascii="Arial" w:hAnsi="Arial" w:cs="Arial"/>
          <w:b/>
          <w:bCs/>
          <w:color w:val="000000"/>
          <w:sz w:val="18"/>
          <w:szCs w:val="18"/>
        </w:rPr>
        <w:t>X</w:t>
      </w:r>
      <w:r>
        <w:rPr>
          <w:rFonts w:ascii="Arial" w:hAnsi="Arial" w:cs="Arial"/>
          <w:b/>
          <w:bCs/>
          <w:color w:val="000000"/>
          <w:sz w:val="18"/>
          <w:szCs w:val="18"/>
        </w:rPr>
        <w:t>. REŠEVANJE SPOROV</w:t>
      </w:r>
    </w:p>
    <w:p w14:paraId="74CEBB20" w14:textId="0C42CC2E" w:rsidR="00335FBE" w:rsidRDefault="00000000">
      <w:pPr>
        <w:spacing w:after="0" w:line="240" w:lineRule="auto"/>
        <w:jc w:val="center"/>
      </w:pPr>
      <w:r>
        <w:rPr>
          <w:rFonts w:ascii="Arial" w:hAnsi="Arial" w:cs="Arial"/>
          <w:b/>
          <w:bCs/>
          <w:color w:val="000000"/>
          <w:sz w:val="18"/>
          <w:szCs w:val="18"/>
        </w:rPr>
        <w:t>2</w:t>
      </w:r>
      <w:r w:rsidR="00AB529F">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335FBE" w14:paraId="70CBE142" w14:textId="77777777">
        <w:tc>
          <w:tcPr>
            <w:tcW w:w="0" w:type="auto"/>
            <w:tcMar>
              <w:top w:w="0" w:type="auto"/>
              <w:bottom w:w="0" w:type="auto"/>
            </w:tcMar>
          </w:tcPr>
          <w:p w14:paraId="39EDBF2D" w14:textId="77777777" w:rsidR="00335FBE" w:rsidRDefault="00000000">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588D9EDB" w14:textId="44A2E985" w:rsidR="00335FBE" w:rsidRDefault="00000000">
      <w:pPr>
        <w:spacing w:before="225" w:after="225" w:line="240" w:lineRule="auto"/>
        <w:jc w:val="both"/>
      </w:pPr>
      <w:r>
        <w:rPr>
          <w:rFonts w:ascii="Arial" w:hAnsi="Arial" w:cs="Arial"/>
          <w:b/>
          <w:bCs/>
          <w:color w:val="000000"/>
          <w:sz w:val="18"/>
          <w:szCs w:val="18"/>
        </w:rPr>
        <w:t>X</w:t>
      </w:r>
      <w:r w:rsidR="00AB529F">
        <w:rPr>
          <w:rFonts w:ascii="Arial" w:hAnsi="Arial" w:cs="Arial"/>
          <w:b/>
          <w:bCs/>
          <w:color w:val="000000"/>
          <w:sz w:val="18"/>
          <w:szCs w:val="18"/>
        </w:rPr>
        <w:t>XI</w:t>
      </w:r>
      <w:r>
        <w:rPr>
          <w:rFonts w:ascii="Arial" w:hAnsi="Arial" w:cs="Arial"/>
          <w:b/>
          <w:bCs/>
          <w:color w:val="000000"/>
          <w:sz w:val="18"/>
          <w:szCs w:val="18"/>
        </w:rPr>
        <w:t>. KONČNE DOLOČBE</w:t>
      </w:r>
    </w:p>
    <w:p w14:paraId="4C141764" w14:textId="552642DD" w:rsidR="00335FBE" w:rsidRDefault="00000000">
      <w:pPr>
        <w:spacing w:after="0" w:line="240" w:lineRule="auto"/>
        <w:jc w:val="center"/>
      </w:pPr>
      <w:r>
        <w:rPr>
          <w:rFonts w:ascii="Arial" w:hAnsi="Arial" w:cs="Arial"/>
          <w:b/>
          <w:bCs/>
          <w:color w:val="000000"/>
          <w:sz w:val="18"/>
          <w:szCs w:val="18"/>
        </w:rPr>
        <w:t>2</w:t>
      </w:r>
      <w:r w:rsidR="00AB529F">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335FBE" w14:paraId="3065A790" w14:textId="77777777">
        <w:tc>
          <w:tcPr>
            <w:tcW w:w="0" w:type="auto"/>
            <w:tcMar>
              <w:top w:w="0" w:type="auto"/>
              <w:bottom w:w="0" w:type="auto"/>
            </w:tcMar>
          </w:tcPr>
          <w:p w14:paraId="39D23D62" w14:textId="77777777" w:rsidR="00335FBE" w:rsidRDefault="00000000">
            <w:pPr>
              <w:spacing w:before="225" w:after="225"/>
              <w:jc w:val="both"/>
            </w:pPr>
            <w:r>
              <w:rPr>
                <w:rFonts w:ascii="Arial" w:hAnsi="Arial" w:cs="Arial"/>
                <w:color w:val="000000"/>
                <w:sz w:val="18"/>
                <w:szCs w:val="18"/>
              </w:rPr>
              <w:t>Ta pogodba je sklenjena in prične veljati z dnem, ko jo podpiše zadnja pogodbena stranka in pod odložnim pogojem predložitve zavarovanja za dobro izvedbo, če je to zahtevano.</w:t>
            </w:r>
          </w:p>
          <w:p w14:paraId="51899B36" w14:textId="77777777" w:rsidR="00335FBE" w:rsidRDefault="00000000">
            <w:pPr>
              <w:spacing w:before="225" w:after="225"/>
              <w:jc w:val="both"/>
            </w:pPr>
            <w:r>
              <w:rPr>
                <w:rFonts w:ascii="Arial" w:hAnsi="Arial" w:cs="Arial"/>
                <w:color w:val="000000"/>
                <w:sz w:val="18"/>
                <w:szCs w:val="18"/>
              </w:rPr>
              <w:t>Pogodba se lahko spremeni ali dopolni s pisnim dodatkom, ki ga sprejmeta in podpišeta obe stranki.</w:t>
            </w:r>
          </w:p>
          <w:p w14:paraId="271452D1" w14:textId="77777777" w:rsidR="00335FBE" w:rsidRDefault="00000000">
            <w:pPr>
              <w:spacing w:before="225" w:after="225"/>
              <w:jc w:val="both"/>
            </w:pPr>
            <w:r>
              <w:rPr>
                <w:rFonts w:ascii="Arial" w:hAnsi="Arial" w:cs="Arial"/>
                <w:color w:val="000000"/>
                <w:sz w:val="18"/>
                <w:szCs w:val="18"/>
              </w:rPr>
              <w:t>Za razmerja, ki jih predmetna pogodba ne ureja, veljajo določbe zakona, ki ureja obligacijska razmerja.</w:t>
            </w:r>
          </w:p>
          <w:p w14:paraId="51B9DA7D" w14:textId="77777777" w:rsidR="00335FBE" w:rsidRDefault="00000000">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61FFE0F3" w14:textId="77777777" w:rsidR="00335FBE" w:rsidRDefault="00000000">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46DA1E9F" w14:textId="2982F752" w:rsidR="00335FBE" w:rsidRDefault="00000000">
      <w:pPr>
        <w:spacing w:after="0" w:line="240" w:lineRule="auto"/>
        <w:jc w:val="center"/>
      </w:pPr>
      <w:r>
        <w:rPr>
          <w:rFonts w:ascii="Arial" w:hAnsi="Arial" w:cs="Arial"/>
          <w:b/>
          <w:bCs/>
          <w:color w:val="000000"/>
          <w:sz w:val="18"/>
          <w:szCs w:val="18"/>
        </w:rPr>
        <w:t>2</w:t>
      </w:r>
      <w:r w:rsidR="00AB529F">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335FBE" w14:paraId="74D14983" w14:textId="77777777">
        <w:tc>
          <w:tcPr>
            <w:tcW w:w="0" w:type="auto"/>
            <w:tcMar>
              <w:top w:w="0" w:type="auto"/>
              <w:bottom w:w="0" w:type="auto"/>
            </w:tcMar>
          </w:tcPr>
          <w:p w14:paraId="38D59566" w14:textId="77777777" w:rsidR="00335FBE" w:rsidRDefault="00000000">
            <w:pPr>
              <w:spacing w:before="225" w:after="225"/>
              <w:jc w:val="both"/>
            </w:pPr>
            <w:r>
              <w:rPr>
                <w:rFonts w:ascii="Arial" w:hAnsi="Arial" w:cs="Arial"/>
                <w:color w:val="000000"/>
                <w:sz w:val="18"/>
                <w:szCs w:val="18"/>
              </w:rPr>
              <w:t>Pogodba je sestavljena in podpisana v štirih (4) enakih izvodih, od katerih izvajalec prejme dva (2) izvoda in naročnik dva (2) izvoda.</w:t>
            </w:r>
          </w:p>
        </w:tc>
      </w:tr>
    </w:tbl>
    <w:p w14:paraId="1BFE102B" w14:textId="67BE5B5F" w:rsidR="00335FBE" w:rsidRDefault="00335FBE">
      <w:pPr>
        <w:spacing w:before="975" w:after="225" w:line="240" w:lineRule="auto"/>
        <w:jc w:val="both"/>
        <w:rPr>
          <w:rFonts w:ascii="Arial" w:hAnsi="Arial" w:cs="Arial"/>
          <w:color w:val="000000"/>
          <w:sz w:val="18"/>
          <w:szCs w:val="18"/>
        </w:rPr>
      </w:pPr>
    </w:p>
    <w:tbl>
      <w:tblPr>
        <w:tblW w:w="0" w:type="auto"/>
        <w:jc w:val="center"/>
        <w:tblLayout w:type="fixed"/>
        <w:tblLook w:val="01E0" w:firstRow="1" w:lastRow="1" w:firstColumn="1" w:lastColumn="1" w:noHBand="0" w:noVBand="0"/>
      </w:tblPr>
      <w:tblGrid>
        <w:gridCol w:w="3686"/>
        <w:gridCol w:w="1134"/>
        <w:gridCol w:w="3686"/>
      </w:tblGrid>
      <w:tr w:rsidR="00AB529F" w:rsidRPr="00AB529F" w14:paraId="5DD201F1" w14:textId="77777777" w:rsidTr="00C2503F">
        <w:trPr>
          <w:trHeight w:hRule="exact" w:val="454"/>
          <w:jc w:val="center"/>
        </w:trPr>
        <w:tc>
          <w:tcPr>
            <w:tcW w:w="3686" w:type="dxa"/>
            <w:tcBorders>
              <w:bottom w:val="single" w:sz="4" w:space="0" w:color="auto"/>
            </w:tcBorders>
            <w:vAlign w:val="center"/>
          </w:tcPr>
          <w:p w14:paraId="34FD23D4" w14:textId="77777777" w:rsidR="00AB529F" w:rsidRPr="00AB529F" w:rsidRDefault="00AB529F" w:rsidP="00C2503F">
            <w:pPr>
              <w:rPr>
                <w:rFonts w:ascii="Arial" w:hAnsi="Arial" w:cs="Arial"/>
                <w:sz w:val="18"/>
                <w:szCs w:val="18"/>
              </w:rPr>
            </w:pPr>
            <w:r w:rsidRPr="00AB529F">
              <w:rPr>
                <w:rFonts w:ascii="Arial" w:hAnsi="Arial" w:cs="Arial"/>
                <w:sz w:val="18"/>
                <w:szCs w:val="18"/>
              </w:rPr>
              <w:t>Gornja Radgona, dne</w:t>
            </w:r>
          </w:p>
        </w:tc>
        <w:tc>
          <w:tcPr>
            <w:tcW w:w="1134" w:type="dxa"/>
            <w:vAlign w:val="center"/>
          </w:tcPr>
          <w:p w14:paraId="6E544CDC" w14:textId="77777777" w:rsidR="00AB529F" w:rsidRPr="00AB529F" w:rsidRDefault="00AB529F" w:rsidP="00C2503F">
            <w:pPr>
              <w:rPr>
                <w:rFonts w:ascii="Arial" w:hAnsi="Arial" w:cs="Arial"/>
                <w:sz w:val="18"/>
                <w:szCs w:val="18"/>
              </w:rPr>
            </w:pPr>
          </w:p>
        </w:tc>
        <w:tc>
          <w:tcPr>
            <w:tcW w:w="3686" w:type="dxa"/>
            <w:tcBorders>
              <w:bottom w:val="single" w:sz="4" w:space="0" w:color="auto"/>
            </w:tcBorders>
            <w:vAlign w:val="center"/>
          </w:tcPr>
          <w:p w14:paraId="331593C0" w14:textId="77777777" w:rsidR="00AB529F" w:rsidRPr="00AB529F" w:rsidRDefault="00AB529F" w:rsidP="00C2503F">
            <w:pPr>
              <w:rPr>
                <w:rFonts w:ascii="Arial" w:hAnsi="Arial" w:cs="Arial"/>
                <w:sz w:val="18"/>
                <w:szCs w:val="18"/>
              </w:rPr>
            </w:pPr>
            <w:r w:rsidRPr="00AB529F">
              <w:rPr>
                <w:rFonts w:ascii="Arial" w:hAnsi="Arial" w:cs="Arial"/>
                <w:sz w:val="18"/>
                <w:szCs w:val="18"/>
              </w:rPr>
              <w:t xml:space="preserve">                            , dne</w:t>
            </w:r>
          </w:p>
        </w:tc>
      </w:tr>
      <w:tr w:rsidR="00AB529F" w:rsidRPr="00AB529F" w14:paraId="64DE4818" w14:textId="77777777" w:rsidTr="00C2503F">
        <w:trPr>
          <w:trHeight w:hRule="exact" w:val="454"/>
          <w:jc w:val="center"/>
        </w:trPr>
        <w:tc>
          <w:tcPr>
            <w:tcW w:w="3686" w:type="dxa"/>
            <w:vAlign w:val="center"/>
          </w:tcPr>
          <w:p w14:paraId="5CA1688B" w14:textId="77777777" w:rsidR="00AB529F" w:rsidRPr="00AB529F" w:rsidRDefault="00AB529F" w:rsidP="00C2503F">
            <w:pPr>
              <w:rPr>
                <w:rFonts w:ascii="Arial" w:hAnsi="Arial" w:cs="Arial"/>
                <w:b/>
                <w:sz w:val="18"/>
                <w:szCs w:val="18"/>
              </w:rPr>
            </w:pPr>
            <w:r w:rsidRPr="00AB529F">
              <w:rPr>
                <w:rFonts w:ascii="Arial" w:hAnsi="Arial" w:cs="Arial"/>
                <w:b/>
                <w:sz w:val="18"/>
                <w:szCs w:val="18"/>
              </w:rPr>
              <w:t>Naročnik:</w:t>
            </w:r>
          </w:p>
        </w:tc>
        <w:tc>
          <w:tcPr>
            <w:tcW w:w="1134" w:type="dxa"/>
            <w:vAlign w:val="center"/>
          </w:tcPr>
          <w:p w14:paraId="37348F36" w14:textId="77777777" w:rsidR="00AB529F" w:rsidRPr="00AB529F" w:rsidRDefault="00AB529F" w:rsidP="00C2503F">
            <w:pPr>
              <w:rPr>
                <w:rFonts w:ascii="Arial" w:hAnsi="Arial" w:cs="Arial"/>
                <w:b/>
                <w:sz w:val="18"/>
                <w:szCs w:val="18"/>
              </w:rPr>
            </w:pPr>
          </w:p>
        </w:tc>
        <w:tc>
          <w:tcPr>
            <w:tcW w:w="3686" w:type="dxa"/>
            <w:vAlign w:val="center"/>
          </w:tcPr>
          <w:p w14:paraId="7666E7FA" w14:textId="106CC1BF" w:rsidR="00AB529F" w:rsidRPr="00AB529F" w:rsidRDefault="00AB529F" w:rsidP="00C2503F">
            <w:pPr>
              <w:rPr>
                <w:rFonts w:ascii="Arial" w:hAnsi="Arial" w:cs="Arial"/>
                <w:b/>
                <w:sz w:val="18"/>
                <w:szCs w:val="18"/>
              </w:rPr>
            </w:pPr>
            <w:r>
              <w:rPr>
                <w:rFonts w:ascii="Arial" w:hAnsi="Arial" w:cs="Arial"/>
                <w:b/>
                <w:sz w:val="18"/>
                <w:szCs w:val="18"/>
              </w:rPr>
              <w:t>Izvajalec</w:t>
            </w:r>
            <w:r w:rsidRPr="00AB529F">
              <w:rPr>
                <w:rFonts w:ascii="Arial" w:hAnsi="Arial" w:cs="Arial"/>
                <w:b/>
                <w:sz w:val="18"/>
                <w:szCs w:val="18"/>
              </w:rPr>
              <w:t>:</w:t>
            </w:r>
          </w:p>
        </w:tc>
      </w:tr>
      <w:tr w:rsidR="00AB529F" w:rsidRPr="00AB529F" w14:paraId="54FBFA33" w14:textId="77777777" w:rsidTr="00C2503F">
        <w:trPr>
          <w:trHeight w:hRule="exact" w:val="534"/>
          <w:jc w:val="center"/>
        </w:trPr>
        <w:tc>
          <w:tcPr>
            <w:tcW w:w="3686" w:type="dxa"/>
            <w:vAlign w:val="center"/>
          </w:tcPr>
          <w:p w14:paraId="3E80BEAC" w14:textId="77777777" w:rsidR="00AB529F" w:rsidRPr="00AB529F" w:rsidRDefault="00AB529F" w:rsidP="00C2503F">
            <w:pPr>
              <w:rPr>
                <w:rFonts w:ascii="Arial" w:hAnsi="Arial" w:cs="Arial"/>
                <w:bCs/>
                <w:sz w:val="18"/>
                <w:szCs w:val="18"/>
              </w:rPr>
            </w:pPr>
            <w:r w:rsidRPr="00AB529F">
              <w:rPr>
                <w:rFonts w:ascii="Arial" w:hAnsi="Arial" w:cs="Arial"/>
                <w:bCs/>
                <w:sz w:val="18"/>
                <w:szCs w:val="18"/>
              </w:rPr>
              <w:t>Komunala Radgona d.o.o.</w:t>
            </w:r>
          </w:p>
        </w:tc>
        <w:tc>
          <w:tcPr>
            <w:tcW w:w="1134" w:type="dxa"/>
            <w:vAlign w:val="center"/>
          </w:tcPr>
          <w:p w14:paraId="6C1FB349" w14:textId="77777777" w:rsidR="00AB529F" w:rsidRPr="00AB529F" w:rsidRDefault="00AB529F" w:rsidP="00C2503F">
            <w:pPr>
              <w:rPr>
                <w:rFonts w:ascii="Arial" w:hAnsi="Arial" w:cs="Arial"/>
                <w:b/>
                <w:sz w:val="18"/>
                <w:szCs w:val="18"/>
              </w:rPr>
            </w:pPr>
          </w:p>
        </w:tc>
        <w:tc>
          <w:tcPr>
            <w:tcW w:w="3686" w:type="dxa"/>
            <w:vAlign w:val="center"/>
          </w:tcPr>
          <w:p w14:paraId="172DD974" w14:textId="77777777" w:rsidR="00AB529F" w:rsidRPr="00AB529F" w:rsidRDefault="00AB529F" w:rsidP="00C2503F">
            <w:pPr>
              <w:rPr>
                <w:rFonts w:ascii="Arial" w:hAnsi="Arial" w:cs="Arial"/>
                <w:sz w:val="18"/>
                <w:szCs w:val="18"/>
              </w:rPr>
            </w:pPr>
          </w:p>
        </w:tc>
      </w:tr>
      <w:tr w:rsidR="00AB529F" w:rsidRPr="00AB529F" w14:paraId="32D36871" w14:textId="77777777" w:rsidTr="00C2503F">
        <w:trPr>
          <w:trHeight w:hRule="exact" w:val="454"/>
          <w:jc w:val="center"/>
        </w:trPr>
        <w:tc>
          <w:tcPr>
            <w:tcW w:w="3686" w:type="dxa"/>
            <w:vAlign w:val="center"/>
          </w:tcPr>
          <w:p w14:paraId="61BA662B" w14:textId="77777777" w:rsidR="00AB529F" w:rsidRPr="00AB529F" w:rsidRDefault="00AB529F" w:rsidP="00C2503F">
            <w:pPr>
              <w:rPr>
                <w:rFonts w:ascii="Arial" w:hAnsi="Arial" w:cs="Arial"/>
                <w:b/>
                <w:sz w:val="18"/>
                <w:szCs w:val="18"/>
              </w:rPr>
            </w:pPr>
            <w:r w:rsidRPr="00AB529F">
              <w:rPr>
                <w:rFonts w:ascii="Arial" w:hAnsi="Arial" w:cs="Arial"/>
                <w:sz w:val="18"/>
                <w:szCs w:val="18"/>
              </w:rPr>
              <w:t>Direktor:</w:t>
            </w:r>
          </w:p>
        </w:tc>
        <w:tc>
          <w:tcPr>
            <w:tcW w:w="1134" w:type="dxa"/>
            <w:vAlign w:val="center"/>
          </w:tcPr>
          <w:p w14:paraId="46EE7230" w14:textId="77777777" w:rsidR="00AB529F" w:rsidRPr="00AB529F" w:rsidRDefault="00AB529F" w:rsidP="00C2503F">
            <w:pPr>
              <w:rPr>
                <w:rFonts w:ascii="Arial" w:hAnsi="Arial" w:cs="Arial"/>
                <w:b/>
                <w:sz w:val="18"/>
                <w:szCs w:val="18"/>
              </w:rPr>
            </w:pPr>
          </w:p>
        </w:tc>
        <w:tc>
          <w:tcPr>
            <w:tcW w:w="3686" w:type="dxa"/>
            <w:vAlign w:val="center"/>
          </w:tcPr>
          <w:p w14:paraId="449F6ADD" w14:textId="1A9B916D" w:rsidR="00AB529F" w:rsidRPr="00AB529F" w:rsidRDefault="00AB529F" w:rsidP="00C2503F">
            <w:pPr>
              <w:rPr>
                <w:rFonts w:ascii="Arial" w:hAnsi="Arial" w:cs="Arial"/>
                <w:sz w:val="18"/>
                <w:szCs w:val="18"/>
              </w:rPr>
            </w:pPr>
            <w:r>
              <w:rPr>
                <w:rFonts w:ascii="Arial" w:hAnsi="Arial" w:cs="Arial"/>
                <w:sz w:val="18"/>
                <w:szCs w:val="18"/>
              </w:rPr>
              <w:t>Zastopnik</w:t>
            </w:r>
            <w:r w:rsidRPr="00AB529F">
              <w:rPr>
                <w:rFonts w:ascii="Arial" w:hAnsi="Arial" w:cs="Arial"/>
                <w:sz w:val="18"/>
                <w:szCs w:val="18"/>
              </w:rPr>
              <w:t>:</w:t>
            </w:r>
          </w:p>
        </w:tc>
      </w:tr>
      <w:tr w:rsidR="00AB529F" w:rsidRPr="00AB529F" w14:paraId="6CDA37AF" w14:textId="77777777" w:rsidTr="00C2503F">
        <w:trPr>
          <w:trHeight w:hRule="exact" w:val="454"/>
          <w:jc w:val="center"/>
        </w:trPr>
        <w:tc>
          <w:tcPr>
            <w:tcW w:w="3686" w:type="dxa"/>
            <w:vAlign w:val="center"/>
          </w:tcPr>
          <w:p w14:paraId="735A8DD1" w14:textId="77777777" w:rsidR="00AB529F" w:rsidRPr="00AB529F" w:rsidRDefault="00AB529F" w:rsidP="00C2503F">
            <w:pPr>
              <w:rPr>
                <w:rFonts w:ascii="Arial" w:hAnsi="Arial" w:cs="Arial"/>
                <w:sz w:val="18"/>
                <w:szCs w:val="18"/>
              </w:rPr>
            </w:pPr>
          </w:p>
        </w:tc>
        <w:tc>
          <w:tcPr>
            <w:tcW w:w="1134" w:type="dxa"/>
            <w:vAlign w:val="center"/>
          </w:tcPr>
          <w:p w14:paraId="73FF71CD" w14:textId="77777777" w:rsidR="00AB529F" w:rsidRPr="00AB529F" w:rsidRDefault="00AB529F" w:rsidP="00C2503F">
            <w:pPr>
              <w:rPr>
                <w:rFonts w:ascii="Arial" w:hAnsi="Arial" w:cs="Arial"/>
                <w:b/>
                <w:sz w:val="18"/>
                <w:szCs w:val="18"/>
              </w:rPr>
            </w:pPr>
          </w:p>
        </w:tc>
        <w:tc>
          <w:tcPr>
            <w:tcW w:w="3686" w:type="dxa"/>
            <w:vAlign w:val="center"/>
          </w:tcPr>
          <w:p w14:paraId="29BDAE73" w14:textId="77777777" w:rsidR="00AB529F" w:rsidRPr="00AB529F" w:rsidRDefault="00AB529F" w:rsidP="00C2503F">
            <w:pPr>
              <w:rPr>
                <w:rFonts w:ascii="Arial" w:hAnsi="Arial" w:cs="Arial"/>
                <w:sz w:val="18"/>
                <w:szCs w:val="18"/>
              </w:rPr>
            </w:pPr>
          </w:p>
        </w:tc>
      </w:tr>
    </w:tbl>
    <w:p w14:paraId="4E65DDDC" w14:textId="77777777" w:rsidR="00AB529F" w:rsidRDefault="00AB529F">
      <w:pPr>
        <w:spacing w:before="975" w:after="225" w:line="240" w:lineRule="auto"/>
        <w:jc w:val="both"/>
      </w:pPr>
    </w:p>
    <w:sectPr w:rsidR="00AB529F"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41EE1" w14:textId="77777777" w:rsidR="002638C2" w:rsidRDefault="002638C2" w:rsidP="006975C6">
      <w:pPr>
        <w:spacing w:after="0" w:line="240" w:lineRule="auto"/>
      </w:pPr>
      <w:r>
        <w:separator/>
      </w:r>
    </w:p>
  </w:endnote>
  <w:endnote w:type="continuationSeparator" w:id="0">
    <w:p w14:paraId="7157E465" w14:textId="77777777" w:rsidR="002638C2" w:rsidRDefault="002638C2"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Narrow">
    <w:panose1 w:val="020B0606020202030204"/>
    <w:charset w:val="00"/>
    <w:family w:val="swiss"/>
    <w:pitch w:val="variable"/>
    <w:sig w:usb0="00000287" w:usb1="00000800" w:usb2="00000000" w:usb3="00000000" w:csb0="0000009F" w:csb1="00000000"/>
  </w:font>
  <w:font w:name="TTE1F620B8t00">
    <w:altName w:val="Arial"/>
    <w:panose1 w:val="020B0604020202020204"/>
    <w:charset w:val="00"/>
    <w:family w:val="swiss"/>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EE"/>
    <w:family w:val="roman"/>
    <w:pitch w:val="variable"/>
    <w:sig w:usb0="E00006FF" w:usb1="420024FF" w:usb2="02000000" w:usb3="00000000" w:csb0="0000019F" w:csb1="00000000"/>
  </w:font>
  <w:font w:name="TTE203B490t00">
    <w:altName w:val="Arial"/>
    <w:panose1 w:val="020B0604020202020204"/>
    <w:charset w:val="00"/>
    <w:family w:val="swiss"/>
    <w:notTrueType/>
    <w:pitch w:val="default"/>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MS ??">
    <w:altName w:val="Yu Gothic UI"/>
    <w:panose1 w:val="020B0604020202020204"/>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6B3A7" w14:textId="77777777" w:rsidR="00ED1C47" w:rsidRPr="0086756A" w:rsidRDefault="00ED1C47" w:rsidP="00ED1C47">
    <w:pPr>
      <w:pStyle w:val="Footer"/>
      <w:shd w:val="clear" w:color="auto" w:fill="FFFFFF" w:themeFill="background1"/>
      <w:ind w:left="7513"/>
      <w:jc w:val="center"/>
      <w:rPr>
        <w:rFonts w:ascii="Arial" w:hAnsi="Arial" w:cs="Arial"/>
        <w:sz w:val="10"/>
        <w:szCs w:val="10"/>
      </w:rPr>
    </w:pPr>
  </w:p>
  <w:p w14:paraId="2DC70422" w14:textId="77777777" w:rsidR="00ED1C47" w:rsidRPr="00261B06" w:rsidRDefault="00000000" w:rsidP="00ED1C47">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ED1C47" w:rsidRPr="00261B06">
          <w:rPr>
            <w:rFonts w:ascii="Arial" w:hAnsi="Arial" w:cs="Arial"/>
            <w:sz w:val="18"/>
            <w:szCs w:val="18"/>
          </w:rPr>
          <w:fldChar w:fldCharType="begin"/>
        </w:r>
        <w:r w:rsidR="00ED1C47" w:rsidRPr="00261B06">
          <w:rPr>
            <w:rFonts w:ascii="Arial" w:hAnsi="Arial" w:cs="Arial"/>
            <w:sz w:val="18"/>
            <w:szCs w:val="18"/>
          </w:rPr>
          <w:instrText xml:space="preserve"> PAGE   \* MERGEFORMAT </w:instrText>
        </w:r>
        <w:r w:rsidR="00ED1C47" w:rsidRPr="00261B06">
          <w:rPr>
            <w:rFonts w:ascii="Arial" w:hAnsi="Arial" w:cs="Arial"/>
            <w:sz w:val="18"/>
            <w:szCs w:val="18"/>
          </w:rPr>
          <w:fldChar w:fldCharType="separate"/>
        </w:r>
        <w:r w:rsidR="00ED1C47">
          <w:rPr>
            <w:rFonts w:ascii="Arial" w:hAnsi="Arial" w:cs="Arial"/>
            <w:sz w:val="18"/>
            <w:szCs w:val="18"/>
          </w:rPr>
          <w:t>1</w:t>
        </w:r>
        <w:r w:rsidR="00ED1C47" w:rsidRPr="00261B06">
          <w:rPr>
            <w:rFonts w:ascii="Arial" w:hAnsi="Arial" w:cs="Arial"/>
            <w:noProof/>
            <w:sz w:val="18"/>
            <w:szCs w:val="18"/>
          </w:rPr>
          <w:fldChar w:fldCharType="end"/>
        </w:r>
      </w:sdtContent>
    </w:sdt>
  </w:p>
  <w:p w14:paraId="46F64692" w14:textId="441D0985" w:rsidR="00ED1C47" w:rsidRDefault="00ED1C47" w:rsidP="00ED1C47">
    <w:pPr>
      <w:pStyle w:val="Footer"/>
      <w:jc w:val="center"/>
      <w:rPr>
        <w:rFonts w:ascii="Arial" w:hAnsi="Arial" w:cs="Arial"/>
        <w:sz w:val="18"/>
        <w:szCs w:val="18"/>
      </w:rPr>
    </w:pPr>
    <w:r>
      <w:rPr>
        <w:rFonts w:ascii="Arial" w:hAnsi="Arial" w:cs="Arial"/>
        <w:sz w:val="18"/>
        <w:szCs w:val="18"/>
      </w:rPr>
      <w:t>RAZPISNA DOKUMENTACIJA</w:t>
    </w:r>
  </w:p>
  <w:p w14:paraId="70FE2E0C" w14:textId="77777777" w:rsidR="00ED1C47" w:rsidRDefault="00ED1C47" w:rsidP="00ED1C47">
    <w:pPr>
      <w:pStyle w:val="Footer"/>
      <w:jc w:val="center"/>
      <w:rPr>
        <w:rFonts w:ascii="Arial" w:hAnsi="Arial" w:cs="Arial"/>
        <w:sz w:val="18"/>
        <w:szCs w:val="18"/>
      </w:rPr>
    </w:pPr>
  </w:p>
  <w:p w14:paraId="36BC8263" w14:textId="2349E25D" w:rsidR="00037DCD" w:rsidRPr="00ED1C47" w:rsidRDefault="00ED1C47" w:rsidP="00ED1C47">
    <w:pPr>
      <w:pStyle w:val="Footer"/>
      <w:jc w:val="center"/>
      <w:rPr>
        <w:rFonts w:ascii="Arial" w:hAnsi="Arial" w:cs="Arial"/>
        <w:b/>
        <w:bCs/>
        <w:sz w:val="18"/>
        <w:szCs w:val="18"/>
      </w:rPr>
    </w:pPr>
    <w:r w:rsidRPr="00776885">
      <w:rPr>
        <w:rFonts w:ascii="Arial" w:hAnsi="Arial" w:cs="Arial"/>
        <w:b/>
        <w:bCs/>
        <w:sz w:val="18"/>
        <w:szCs w:val="18"/>
      </w:rPr>
      <w:t>Izvajanje storitev zavarovanja premoženja za potrebe Komunale Radgona d.o.o.</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18F1C" w14:textId="77777777" w:rsidR="006B2936" w:rsidRDefault="006B2936" w:rsidP="00D43D4E">
    <w:pPr>
      <w:pStyle w:val="Footer"/>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077F8" w14:textId="77777777" w:rsidR="006B2936" w:rsidRDefault="006B2936" w:rsidP="00D43D4E">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27289" w14:textId="77777777" w:rsidR="006B2936" w:rsidRDefault="006B2936" w:rsidP="00D43D4E">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CD129" w14:textId="77777777" w:rsidR="006B2936" w:rsidRDefault="006B2936" w:rsidP="00D43D4E">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203C5" w14:textId="77777777" w:rsidR="006B2936" w:rsidRDefault="006B2936" w:rsidP="00D43D4E">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2B971" w14:textId="77777777" w:rsidR="006B2936" w:rsidRDefault="006B2936" w:rsidP="00D43D4E">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3E2E6" w14:textId="77777777" w:rsidR="006B2936" w:rsidRDefault="006B2936" w:rsidP="00D43D4E">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970D9" w14:textId="77777777" w:rsidR="006B2936" w:rsidRDefault="006B2936" w:rsidP="00D43D4E">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1CE57" w14:textId="77777777" w:rsidR="006B2936" w:rsidRDefault="006B2936" w:rsidP="00D43D4E">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3F6EA" w14:textId="77777777" w:rsidR="006B2936" w:rsidRDefault="006B2936" w:rsidP="00D43D4E">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619EE" w14:textId="77777777" w:rsidR="002638C2" w:rsidRDefault="002638C2" w:rsidP="006975C6">
      <w:pPr>
        <w:spacing w:after="0" w:line="240" w:lineRule="auto"/>
      </w:pPr>
      <w:r>
        <w:separator/>
      </w:r>
    </w:p>
  </w:footnote>
  <w:footnote w:type="continuationSeparator" w:id="0">
    <w:p w14:paraId="5EC4087F" w14:textId="77777777" w:rsidR="002638C2" w:rsidRDefault="002638C2"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957"/>
      <w:gridCol w:w="3088"/>
      <w:gridCol w:w="4223"/>
    </w:tblGrid>
    <w:tr w:rsidR="003A497B" w:rsidRPr="006F1DA5" w14:paraId="3CDEC3EC" w14:textId="77777777" w:rsidTr="00C2503F">
      <w:trPr>
        <w:trHeight w:val="1140"/>
      </w:trPr>
      <w:tc>
        <w:tcPr>
          <w:tcW w:w="1957" w:type="dxa"/>
        </w:tcPr>
        <w:p w14:paraId="5AC08DA3" w14:textId="77777777" w:rsidR="003A497B" w:rsidRPr="006F1DA5" w:rsidRDefault="003A497B" w:rsidP="003A497B">
          <w:pPr>
            <w:pStyle w:val="Header"/>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60800" behindDoc="1" locked="0" layoutInCell="1" allowOverlap="1" wp14:anchorId="63471CB5" wp14:editId="3A2541C4">
                <wp:simplePos x="0" y="0"/>
                <wp:positionH relativeFrom="page">
                  <wp:posOffset>-275259</wp:posOffset>
                </wp:positionH>
                <wp:positionV relativeFrom="paragraph">
                  <wp:posOffset>-141384</wp:posOffset>
                </wp:positionV>
                <wp:extent cx="1461052" cy="1062583"/>
                <wp:effectExtent l="0" t="0" r="0" b="4445"/>
                <wp:wrapNone/>
                <wp:docPr id="437971075" name="Picture 437971075"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1052" cy="1062583"/>
                        </a:xfrm>
                        <a:prstGeom prst="rect">
                          <a:avLst/>
                        </a:prstGeom>
                      </pic:spPr>
                    </pic:pic>
                  </a:graphicData>
                </a:graphic>
                <wp14:sizeRelH relativeFrom="page">
                  <wp14:pctWidth>0</wp14:pctWidth>
                </wp14:sizeRelH>
                <wp14:sizeRelV relativeFrom="page">
                  <wp14:pctHeight>0</wp14:pctHeight>
                </wp14:sizeRelV>
              </wp:anchor>
            </w:drawing>
          </w:r>
        </w:p>
      </w:tc>
      <w:tc>
        <w:tcPr>
          <w:tcW w:w="3088" w:type="dxa"/>
        </w:tcPr>
        <w:p w14:paraId="28067D5C" w14:textId="77777777" w:rsidR="003A497B" w:rsidRPr="006F1DA5" w:rsidRDefault="003A497B" w:rsidP="003A497B">
          <w:pPr>
            <w:pStyle w:val="Header"/>
            <w:rPr>
              <w:rFonts w:ascii="Arial" w:hAnsi="Arial" w:cs="Arial"/>
              <w:b/>
              <w:color w:val="000000" w:themeColor="text1"/>
              <w:sz w:val="18"/>
              <w:szCs w:val="18"/>
            </w:rPr>
          </w:pPr>
          <w:r w:rsidRPr="006F1DA5">
            <w:rPr>
              <w:rFonts w:ascii="Arial" w:hAnsi="Arial" w:cs="Arial"/>
              <w:b/>
              <w:color w:val="000000" w:themeColor="text1"/>
              <w:sz w:val="18"/>
              <w:szCs w:val="18"/>
            </w:rPr>
            <w:t>KOMUNALA RADGONA d.o.o.</w:t>
          </w:r>
        </w:p>
        <w:p w14:paraId="1C03EF6B" w14:textId="77777777" w:rsidR="003A497B" w:rsidRPr="006F1DA5" w:rsidRDefault="003A497B" w:rsidP="003A497B">
          <w:pPr>
            <w:pStyle w:val="Header"/>
            <w:rPr>
              <w:rFonts w:ascii="Arial" w:hAnsi="Arial" w:cs="Arial"/>
              <w:color w:val="000000" w:themeColor="text1"/>
              <w:sz w:val="16"/>
              <w:szCs w:val="16"/>
            </w:rPr>
          </w:pPr>
          <w:r w:rsidRPr="006F1DA5">
            <w:rPr>
              <w:rFonts w:ascii="Arial" w:hAnsi="Arial" w:cs="Arial"/>
              <w:color w:val="000000" w:themeColor="text1"/>
              <w:sz w:val="16"/>
              <w:szCs w:val="16"/>
            </w:rPr>
            <w:t>Partizanska cesta 13</w:t>
          </w:r>
        </w:p>
        <w:p w14:paraId="5E0489CD" w14:textId="77777777" w:rsidR="003A497B" w:rsidRPr="006F1DA5" w:rsidRDefault="003A497B" w:rsidP="003A497B">
          <w:pPr>
            <w:pStyle w:val="Header"/>
            <w:rPr>
              <w:rFonts w:ascii="Arial" w:hAnsi="Arial" w:cs="Arial"/>
              <w:color w:val="000000" w:themeColor="text1"/>
              <w:sz w:val="16"/>
              <w:szCs w:val="16"/>
            </w:rPr>
          </w:pPr>
          <w:r w:rsidRPr="006F1DA5">
            <w:rPr>
              <w:rFonts w:ascii="Arial" w:hAnsi="Arial" w:cs="Arial"/>
              <w:color w:val="000000" w:themeColor="text1"/>
              <w:sz w:val="16"/>
              <w:szCs w:val="16"/>
            </w:rPr>
            <w:t>9250 Gornja Radgona</w:t>
          </w:r>
        </w:p>
        <w:p w14:paraId="6F276492" w14:textId="77777777" w:rsidR="003A497B" w:rsidRPr="006F1DA5" w:rsidRDefault="003A497B" w:rsidP="003A497B">
          <w:pPr>
            <w:pStyle w:val="Header"/>
            <w:rPr>
              <w:rFonts w:ascii="Arial" w:hAnsi="Arial" w:cs="Arial"/>
              <w:color w:val="000000" w:themeColor="text1"/>
              <w:sz w:val="16"/>
              <w:szCs w:val="16"/>
            </w:rPr>
          </w:pPr>
          <w:r w:rsidRPr="006F1DA5">
            <w:rPr>
              <w:rFonts w:ascii="Arial" w:hAnsi="Arial" w:cs="Arial"/>
              <w:color w:val="000000" w:themeColor="text1"/>
              <w:sz w:val="16"/>
              <w:szCs w:val="16"/>
            </w:rPr>
            <w:t>Splet: www.komunala-radgona.si</w:t>
          </w:r>
        </w:p>
        <w:p w14:paraId="554A32D8" w14:textId="77777777" w:rsidR="003A497B" w:rsidRPr="006F1DA5" w:rsidRDefault="003A497B" w:rsidP="003A497B">
          <w:pPr>
            <w:pStyle w:val="Header"/>
            <w:rPr>
              <w:rFonts w:ascii="Arial" w:hAnsi="Arial" w:cs="Arial"/>
              <w:b/>
              <w:color w:val="000000" w:themeColor="text1"/>
            </w:rPr>
          </w:pPr>
          <w:r w:rsidRPr="006F1DA5">
            <w:rPr>
              <w:rFonts w:ascii="Arial" w:hAnsi="Arial" w:cs="Arial"/>
              <w:color w:val="000000" w:themeColor="text1"/>
              <w:sz w:val="16"/>
              <w:szCs w:val="16"/>
            </w:rPr>
            <w:t>Email: info@komunala-radgona.si</w:t>
          </w:r>
        </w:p>
      </w:tc>
      <w:tc>
        <w:tcPr>
          <w:tcW w:w="4223" w:type="dxa"/>
        </w:tcPr>
        <w:p w14:paraId="1A8D6169" w14:textId="77777777" w:rsidR="003A497B" w:rsidRPr="006F1DA5" w:rsidRDefault="003A497B" w:rsidP="003A497B">
          <w:pPr>
            <w:pStyle w:val="Header"/>
            <w:rPr>
              <w:rFonts w:ascii="Arial" w:hAnsi="Arial" w:cs="Arial"/>
              <w:b/>
              <w:color w:val="000000" w:themeColor="text1"/>
            </w:rPr>
          </w:pPr>
        </w:p>
      </w:tc>
    </w:tr>
  </w:tbl>
  <w:p w14:paraId="053BAD90" w14:textId="77777777" w:rsidR="00037DCD" w:rsidRPr="003A497B" w:rsidRDefault="00037DCD" w:rsidP="003A49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B669D"/>
    <w:multiLevelType w:val="hybridMultilevel"/>
    <w:tmpl w:val="C43E2976"/>
    <w:lvl w:ilvl="0" w:tplc="F430772E">
      <w:start w:val="1"/>
      <w:numFmt w:val="bullet"/>
      <w:lvlText w:val=""/>
      <w:lvlJc w:val="left"/>
      <w:pPr>
        <w:ind w:left="720" w:hanging="360"/>
      </w:pPr>
      <w:rPr>
        <w:rFonts w:ascii="Symbol" w:hAnsi="Symbol" w:cs="Symbol" w:hint="default"/>
        <w:sz w:val="18"/>
        <w:szCs w:val="18"/>
      </w:rPr>
    </w:lvl>
    <w:lvl w:ilvl="1" w:tplc="7F10F270">
      <w:start w:val="1"/>
      <w:numFmt w:val="bullet"/>
      <w:lvlText w:val="o"/>
      <w:lvlJc w:val="left"/>
      <w:pPr>
        <w:ind w:left="1440" w:hanging="360"/>
      </w:pPr>
      <w:rPr>
        <w:rFonts w:ascii="Courier New" w:hAnsi="Courier New" w:cs="Courier New" w:hint="default"/>
      </w:rPr>
    </w:lvl>
    <w:lvl w:ilvl="2" w:tplc="57E8E5DC">
      <w:start w:val="1"/>
      <w:numFmt w:val="bullet"/>
      <w:lvlText w:val=""/>
      <w:lvlJc w:val="left"/>
      <w:pPr>
        <w:ind w:left="2160" w:hanging="360"/>
      </w:pPr>
      <w:rPr>
        <w:rFonts w:ascii="Wingdings" w:hAnsi="Wingdings" w:cs="Wingdings" w:hint="default"/>
      </w:rPr>
    </w:lvl>
    <w:lvl w:ilvl="3" w:tplc="A98A92C8">
      <w:start w:val="1"/>
      <w:numFmt w:val="bullet"/>
      <w:lvlText w:val=""/>
      <w:lvlJc w:val="left"/>
      <w:pPr>
        <w:ind w:left="2880" w:hanging="360"/>
      </w:pPr>
      <w:rPr>
        <w:rFonts w:ascii="Symbol" w:hAnsi="Symbol" w:cs="Symbol" w:hint="default"/>
      </w:rPr>
    </w:lvl>
    <w:lvl w:ilvl="4" w:tplc="AEE6183A">
      <w:start w:val="1"/>
      <w:numFmt w:val="bullet"/>
      <w:lvlText w:val="o"/>
      <w:lvlJc w:val="left"/>
      <w:pPr>
        <w:ind w:left="3600" w:hanging="360"/>
      </w:pPr>
      <w:rPr>
        <w:rFonts w:ascii="Courier New" w:hAnsi="Courier New" w:cs="Courier New" w:hint="default"/>
      </w:rPr>
    </w:lvl>
    <w:lvl w:ilvl="5" w:tplc="DCDA1A3A">
      <w:start w:val="1"/>
      <w:numFmt w:val="bullet"/>
      <w:lvlText w:val=""/>
      <w:lvlJc w:val="left"/>
      <w:pPr>
        <w:ind w:left="4320" w:hanging="360"/>
      </w:pPr>
      <w:rPr>
        <w:rFonts w:ascii="Wingdings" w:hAnsi="Wingdings" w:cs="Wingdings" w:hint="default"/>
      </w:rPr>
    </w:lvl>
    <w:lvl w:ilvl="6" w:tplc="9490E6B8">
      <w:start w:val="1"/>
      <w:numFmt w:val="bullet"/>
      <w:lvlText w:val=""/>
      <w:lvlJc w:val="left"/>
      <w:pPr>
        <w:ind w:left="5040" w:hanging="360"/>
      </w:pPr>
      <w:rPr>
        <w:rFonts w:ascii="Symbol" w:hAnsi="Symbol" w:cs="Symbol" w:hint="default"/>
      </w:rPr>
    </w:lvl>
    <w:lvl w:ilvl="7" w:tplc="E5A0C906">
      <w:start w:val="1"/>
      <w:numFmt w:val="bullet"/>
      <w:lvlText w:val="o"/>
      <w:lvlJc w:val="left"/>
      <w:pPr>
        <w:ind w:left="5760" w:hanging="360"/>
      </w:pPr>
      <w:rPr>
        <w:rFonts w:ascii="Courier New" w:hAnsi="Courier New" w:cs="Courier New" w:hint="default"/>
      </w:rPr>
    </w:lvl>
    <w:lvl w:ilvl="8" w:tplc="8EA6FF2E">
      <w:start w:val="1"/>
      <w:numFmt w:val="bullet"/>
      <w:lvlText w:val=""/>
      <w:lvlJc w:val="left"/>
      <w:pPr>
        <w:ind w:left="6480" w:hanging="360"/>
      </w:pPr>
      <w:rPr>
        <w:rFonts w:ascii="Wingdings" w:hAnsi="Wingdings" w:cs="Wingdings" w:hint="default"/>
      </w:rPr>
    </w:lvl>
  </w:abstractNum>
  <w:abstractNum w:abstractNumId="1" w15:restartNumberingAfterBreak="0">
    <w:nsid w:val="0366188B"/>
    <w:multiLevelType w:val="hybridMultilevel"/>
    <w:tmpl w:val="771E1EEE"/>
    <w:lvl w:ilvl="0" w:tplc="0C3A7C14">
      <w:start w:val="1"/>
      <w:numFmt w:val="bullet"/>
      <w:lvlText w:val=""/>
      <w:lvlJc w:val="left"/>
      <w:pPr>
        <w:ind w:left="720" w:hanging="360"/>
      </w:pPr>
      <w:rPr>
        <w:rFonts w:ascii="Symbol" w:hAnsi="Symbol" w:cs="Symbol" w:hint="default"/>
        <w:sz w:val="18"/>
        <w:szCs w:val="18"/>
      </w:rPr>
    </w:lvl>
    <w:lvl w:ilvl="1" w:tplc="8EA60A58">
      <w:start w:val="1"/>
      <w:numFmt w:val="bullet"/>
      <w:lvlText w:val="o"/>
      <w:lvlJc w:val="left"/>
      <w:pPr>
        <w:ind w:left="1440" w:hanging="360"/>
      </w:pPr>
      <w:rPr>
        <w:rFonts w:ascii="Courier New" w:hAnsi="Courier New" w:cs="Courier New" w:hint="default"/>
      </w:rPr>
    </w:lvl>
    <w:lvl w:ilvl="2" w:tplc="0E227FF8">
      <w:start w:val="1"/>
      <w:numFmt w:val="bullet"/>
      <w:lvlText w:val=""/>
      <w:lvlJc w:val="left"/>
      <w:pPr>
        <w:ind w:left="2160" w:hanging="360"/>
      </w:pPr>
      <w:rPr>
        <w:rFonts w:ascii="Wingdings" w:hAnsi="Wingdings" w:cs="Wingdings" w:hint="default"/>
      </w:rPr>
    </w:lvl>
    <w:lvl w:ilvl="3" w:tplc="F5FE99D6">
      <w:start w:val="1"/>
      <w:numFmt w:val="bullet"/>
      <w:lvlText w:val=""/>
      <w:lvlJc w:val="left"/>
      <w:pPr>
        <w:ind w:left="2880" w:hanging="360"/>
      </w:pPr>
      <w:rPr>
        <w:rFonts w:ascii="Symbol" w:hAnsi="Symbol" w:cs="Symbol" w:hint="default"/>
      </w:rPr>
    </w:lvl>
    <w:lvl w:ilvl="4" w:tplc="0B760542">
      <w:start w:val="1"/>
      <w:numFmt w:val="bullet"/>
      <w:lvlText w:val="o"/>
      <w:lvlJc w:val="left"/>
      <w:pPr>
        <w:ind w:left="3600" w:hanging="360"/>
      </w:pPr>
      <w:rPr>
        <w:rFonts w:ascii="Courier New" w:hAnsi="Courier New" w:cs="Courier New" w:hint="default"/>
      </w:rPr>
    </w:lvl>
    <w:lvl w:ilvl="5" w:tplc="F2BCDA48">
      <w:start w:val="1"/>
      <w:numFmt w:val="bullet"/>
      <w:lvlText w:val=""/>
      <w:lvlJc w:val="left"/>
      <w:pPr>
        <w:ind w:left="4320" w:hanging="360"/>
      </w:pPr>
      <w:rPr>
        <w:rFonts w:ascii="Wingdings" w:hAnsi="Wingdings" w:cs="Wingdings" w:hint="default"/>
      </w:rPr>
    </w:lvl>
    <w:lvl w:ilvl="6" w:tplc="7ACEAB8E">
      <w:start w:val="1"/>
      <w:numFmt w:val="bullet"/>
      <w:lvlText w:val=""/>
      <w:lvlJc w:val="left"/>
      <w:pPr>
        <w:ind w:left="5040" w:hanging="360"/>
      </w:pPr>
      <w:rPr>
        <w:rFonts w:ascii="Symbol" w:hAnsi="Symbol" w:cs="Symbol" w:hint="default"/>
      </w:rPr>
    </w:lvl>
    <w:lvl w:ilvl="7" w:tplc="E7A2DBCA">
      <w:start w:val="1"/>
      <w:numFmt w:val="bullet"/>
      <w:lvlText w:val="o"/>
      <w:lvlJc w:val="left"/>
      <w:pPr>
        <w:ind w:left="5760" w:hanging="360"/>
      </w:pPr>
      <w:rPr>
        <w:rFonts w:ascii="Courier New" w:hAnsi="Courier New" w:cs="Courier New" w:hint="default"/>
      </w:rPr>
    </w:lvl>
    <w:lvl w:ilvl="8" w:tplc="6364787C">
      <w:start w:val="1"/>
      <w:numFmt w:val="bullet"/>
      <w:lvlText w:val=""/>
      <w:lvlJc w:val="left"/>
      <w:pPr>
        <w:ind w:left="6480" w:hanging="360"/>
      </w:pPr>
      <w:rPr>
        <w:rFonts w:ascii="Wingdings" w:hAnsi="Wingdings" w:cs="Wingdings" w:hint="default"/>
      </w:rPr>
    </w:lvl>
  </w:abstractNum>
  <w:abstractNum w:abstractNumId="2" w15:restartNumberingAfterBreak="0">
    <w:nsid w:val="05652633"/>
    <w:multiLevelType w:val="hybridMultilevel"/>
    <w:tmpl w:val="4F38844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70D2C65"/>
    <w:multiLevelType w:val="hybridMultilevel"/>
    <w:tmpl w:val="C09EFFCC"/>
    <w:lvl w:ilvl="0" w:tplc="D75C68DE">
      <w:start w:val="1"/>
      <w:numFmt w:val="bullet"/>
      <w:lvlText w:val=""/>
      <w:lvlJc w:val="left"/>
      <w:pPr>
        <w:ind w:left="720" w:hanging="360"/>
      </w:pPr>
      <w:rPr>
        <w:rFonts w:ascii="Symbol" w:hAnsi="Symbol" w:cs="Symbol" w:hint="default"/>
        <w:sz w:val="18"/>
        <w:szCs w:val="18"/>
      </w:rPr>
    </w:lvl>
    <w:lvl w:ilvl="1" w:tplc="A45877A0">
      <w:start w:val="1"/>
      <w:numFmt w:val="bullet"/>
      <w:lvlText w:val="o"/>
      <w:lvlJc w:val="left"/>
      <w:pPr>
        <w:ind w:left="1440" w:hanging="360"/>
      </w:pPr>
      <w:rPr>
        <w:rFonts w:ascii="Courier New" w:hAnsi="Courier New" w:cs="Courier New" w:hint="default"/>
      </w:rPr>
    </w:lvl>
    <w:lvl w:ilvl="2" w:tplc="9D786B8C">
      <w:start w:val="1"/>
      <w:numFmt w:val="bullet"/>
      <w:lvlText w:val=""/>
      <w:lvlJc w:val="left"/>
      <w:pPr>
        <w:ind w:left="2160" w:hanging="360"/>
      </w:pPr>
      <w:rPr>
        <w:rFonts w:ascii="Wingdings" w:hAnsi="Wingdings" w:cs="Wingdings" w:hint="default"/>
      </w:rPr>
    </w:lvl>
    <w:lvl w:ilvl="3" w:tplc="7A709932">
      <w:start w:val="1"/>
      <w:numFmt w:val="bullet"/>
      <w:lvlText w:val=""/>
      <w:lvlJc w:val="left"/>
      <w:pPr>
        <w:ind w:left="2880" w:hanging="360"/>
      </w:pPr>
      <w:rPr>
        <w:rFonts w:ascii="Symbol" w:hAnsi="Symbol" w:cs="Symbol" w:hint="default"/>
      </w:rPr>
    </w:lvl>
    <w:lvl w:ilvl="4" w:tplc="8DD6B44A">
      <w:start w:val="1"/>
      <w:numFmt w:val="bullet"/>
      <w:lvlText w:val="o"/>
      <w:lvlJc w:val="left"/>
      <w:pPr>
        <w:ind w:left="3600" w:hanging="360"/>
      </w:pPr>
      <w:rPr>
        <w:rFonts w:ascii="Courier New" w:hAnsi="Courier New" w:cs="Courier New" w:hint="default"/>
      </w:rPr>
    </w:lvl>
    <w:lvl w:ilvl="5" w:tplc="2F26455C">
      <w:start w:val="1"/>
      <w:numFmt w:val="bullet"/>
      <w:lvlText w:val=""/>
      <w:lvlJc w:val="left"/>
      <w:pPr>
        <w:ind w:left="4320" w:hanging="360"/>
      </w:pPr>
      <w:rPr>
        <w:rFonts w:ascii="Wingdings" w:hAnsi="Wingdings" w:cs="Wingdings" w:hint="default"/>
      </w:rPr>
    </w:lvl>
    <w:lvl w:ilvl="6" w:tplc="50EE4164">
      <w:start w:val="1"/>
      <w:numFmt w:val="bullet"/>
      <w:lvlText w:val=""/>
      <w:lvlJc w:val="left"/>
      <w:pPr>
        <w:ind w:left="5040" w:hanging="360"/>
      </w:pPr>
      <w:rPr>
        <w:rFonts w:ascii="Symbol" w:hAnsi="Symbol" w:cs="Symbol" w:hint="default"/>
      </w:rPr>
    </w:lvl>
    <w:lvl w:ilvl="7" w:tplc="F11E950A">
      <w:start w:val="1"/>
      <w:numFmt w:val="bullet"/>
      <w:lvlText w:val="o"/>
      <w:lvlJc w:val="left"/>
      <w:pPr>
        <w:ind w:left="5760" w:hanging="360"/>
      </w:pPr>
      <w:rPr>
        <w:rFonts w:ascii="Courier New" w:hAnsi="Courier New" w:cs="Courier New" w:hint="default"/>
      </w:rPr>
    </w:lvl>
    <w:lvl w:ilvl="8" w:tplc="10807496">
      <w:start w:val="1"/>
      <w:numFmt w:val="bullet"/>
      <w:lvlText w:val=""/>
      <w:lvlJc w:val="left"/>
      <w:pPr>
        <w:ind w:left="6480" w:hanging="360"/>
      </w:pPr>
      <w:rPr>
        <w:rFonts w:ascii="Wingdings" w:hAnsi="Wingdings" w:cs="Wingdings" w:hint="default"/>
      </w:rPr>
    </w:lvl>
  </w:abstractNum>
  <w:abstractNum w:abstractNumId="4" w15:restartNumberingAfterBreak="0">
    <w:nsid w:val="08387C8D"/>
    <w:multiLevelType w:val="hybridMultilevel"/>
    <w:tmpl w:val="02223D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F11A8F"/>
    <w:multiLevelType w:val="hybridMultilevel"/>
    <w:tmpl w:val="7116C2DC"/>
    <w:lvl w:ilvl="0" w:tplc="FFFFFFFF">
      <w:start w:val="1"/>
      <w:numFmt w:val="decimal"/>
      <w:lvlText w:val="%1."/>
      <w:lvlJc w:val="left"/>
      <w:pPr>
        <w:tabs>
          <w:tab w:val="num" w:pos="4680"/>
        </w:tabs>
        <w:ind w:left="4680" w:hanging="360"/>
      </w:pPr>
      <w:rPr>
        <w:rFonts w:cs="Times New Roman" w:hint="default"/>
      </w:rPr>
    </w:lvl>
    <w:lvl w:ilvl="1" w:tplc="0424000F">
      <w:start w:val="1"/>
      <w:numFmt w:val="decimal"/>
      <w:lvlText w:val="%2."/>
      <w:lvlJc w:val="left"/>
      <w:pPr>
        <w:tabs>
          <w:tab w:val="num" w:pos="1440"/>
        </w:tabs>
        <w:ind w:left="1440" w:hanging="360"/>
      </w:pPr>
      <w:rPr>
        <w:rFonts w:cs="Times New Roman" w:hint="default"/>
      </w:rPr>
    </w:lvl>
    <w:lvl w:ilvl="2" w:tplc="DB8AE33C">
      <w:start w:val="1"/>
      <w:numFmt w:val="lowerLetter"/>
      <w:lvlText w:val="%3)"/>
      <w:lvlJc w:val="left"/>
      <w:pPr>
        <w:tabs>
          <w:tab w:val="num" w:pos="2355"/>
        </w:tabs>
        <w:ind w:left="2355" w:hanging="375"/>
      </w:pPr>
      <w:rPr>
        <w:rFonts w:cs="Times New Roman" w:hint="default"/>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B503682"/>
    <w:multiLevelType w:val="hybridMultilevel"/>
    <w:tmpl w:val="9AD8CC28"/>
    <w:lvl w:ilvl="0" w:tplc="D2522A2E">
      <w:start w:val="1"/>
      <w:numFmt w:val="bullet"/>
      <w:lvlText w:val=""/>
      <w:lvlJc w:val="left"/>
      <w:pPr>
        <w:ind w:left="720" w:hanging="360"/>
      </w:pPr>
      <w:rPr>
        <w:rFonts w:ascii="Symbol" w:hAnsi="Symbol" w:cs="Symbol" w:hint="default"/>
        <w:sz w:val="18"/>
        <w:szCs w:val="18"/>
      </w:rPr>
    </w:lvl>
    <w:lvl w:ilvl="1" w:tplc="86F63642">
      <w:start w:val="1"/>
      <w:numFmt w:val="bullet"/>
      <w:lvlText w:val="o"/>
      <w:lvlJc w:val="left"/>
      <w:pPr>
        <w:ind w:left="1440" w:hanging="360"/>
      </w:pPr>
      <w:rPr>
        <w:rFonts w:ascii="Courier New" w:hAnsi="Courier New" w:cs="Courier New" w:hint="default"/>
      </w:rPr>
    </w:lvl>
    <w:lvl w:ilvl="2" w:tplc="E752C2CE">
      <w:start w:val="1"/>
      <w:numFmt w:val="bullet"/>
      <w:lvlText w:val=""/>
      <w:lvlJc w:val="left"/>
      <w:pPr>
        <w:ind w:left="2160" w:hanging="360"/>
      </w:pPr>
      <w:rPr>
        <w:rFonts w:ascii="Wingdings" w:hAnsi="Wingdings" w:cs="Wingdings" w:hint="default"/>
      </w:rPr>
    </w:lvl>
    <w:lvl w:ilvl="3" w:tplc="0EC86086">
      <w:start w:val="1"/>
      <w:numFmt w:val="bullet"/>
      <w:lvlText w:val=""/>
      <w:lvlJc w:val="left"/>
      <w:pPr>
        <w:ind w:left="2880" w:hanging="360"/>
      </w:pPr>
      <w:rPr>
        <w:rFonts w:ascii="Symbol" w:hAnsi="Symbol" w:cs="Symbol" w:hint="default"/>
      </w:rPr>
    </w:lvl>
    <w:lvl w:ilvl="4" w:tplc="550AD7EC">
      <w:start w:val="1"/>
      <w:numFmt w:val="bullet"/>
      <w:lvlText w:val="o"/>
      <w:lvlJc w:val="left"/>
      <w:pPr>
        <w:ind w:left="3600" w:hanging="360"/>
      </w:pPr>
      <w:rPr>
        <w:rFonts w:ascii="Courier New" w:hAnsi="Courier New" w:cs="Courier New" w:hint="default"/>
      </w:rPr>
    </w:lvl>
    <w:lvl w:ilvl="5" w:tplc="3424CE82">
      <w:start w:val="1"/>
      <w:numFmt w:val="bullet"/>
      <w:lvlText w:val=""/>
      <w:lvlJc w:val="left"/>
      <w:pPr>
        <w:ind w:left="4320" w:hanging="360"/>
      </w:pPr>
      <w:rPr>
        <w:rFonts w:ascii="Wingdings" w:hAnsi="Wingdings" w:cs="Wingdings" w:hint="default"/>
      </w:rPr>
    </w:lvl>
    <w:lvl w:ilvl="6" w:tplc="F44C9652">
      <w:start w:val="1"/>
      <w:numFmt w:val="bullet"/>
      <w:lvlText w:val=""/>
      <w:lvlJc w:val="left"/>
      <w:pPr>
        <w:ind w:left="5040" w:hanging="360"/>
      </w:pPr>
      <w:rPr>
        <w:rFonts w:ascii="Symbol" w:hAnsi="Symbol" w:cs="Symbol" w:hint="default"/>
      </w:rPr>
    </w:lvl>
    <w:lvl w:ilvl="7" w:tplc="3C2CBE62">
      <w:start w:val="1"/>
      <w:numFmt w:val="bullet"/>
      <w:lvlText w:val="o"/>
      <w:lvlJc w:val="left"/>
      <w:pPr>
        <w:ind w:left="5760" w:hanging="360"/>
      </w:pPr>
      <w:rPr>
        <w:rFonts w:ascii="Courier New" w:hAnsi="Courier New" w:cs="Courier New" w:hint="default"/>
      </w:rPr>
    </w:lvl>
    <w:lvl w:ilvl="8" w:tplc="44D07640">
      <w:start w:val="1"/>
      <w:numFmt w:val="bullet"/>
      <w:lvlText w:val=""/>
      <w:lvlJc w:val="left"/>
      <w:pPr>
        <w:ind w:left="6480" w:hanging="360"/>
      </w:pPr>
      <w:rPr>
        <w:rFonts w:ascii="Wingdings" w:hAnsi="Wingdings" w:cs="Wingdings" w:hint="default"/>
      </w:rPr>
    </w:lvl>
  </w:abstractNum>
  <w:abstractNum w:abstractNumId="7" w15:restartNumberingAfterBreak="0">
    <w:nsid w:val="0DD42BC3"/>
    <w:multiLevelType w:val="hybridMultilevel"/>
    <w:tmpl w:val="3896263E"/>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5C482F"/>
    <w:multiLevelType w:val="hybridMultilevel"/>
    <w:tmpl w:val="90A6B878"/>
    <w:lvl w:ilvl="0" w:tplc="A686ED74">
      <w:numFmt w:val="bullet"/>
      <w:lvlText w:val="-"/>
      <w:lvlJc w:val="left"/>
      <w:pPr>
        <w:tabs>
          <w:tab w:val="num" w:pos="720"/>
        </w:tabs>
        <w:ind w:left="720" w:hanging="360"/>
      </w:pPr>
      <w:rPr>
        <w:rFonts w:ascii="Arial Narrow" w:eastAsia="Times New Roman" w:hAnsi="Arial Narrow" w:hint="default"/>
      </w:rPr>
    </w:lvl>
    <w:lvl w:ilvl="1" w:tplc="763690BE">
      <w:start w:val="1"/>
      <w:numFmt w:val="decimal"/>
      <w:lvlText w:val="%2."/>
      <w:lvlJc w:val="left"/>
      <w:pPr>
        <w:tabs>
          <w:tab w:val="num" w:pos="1440"/>
        </w:tabs>
        <w:ind w:left="1440" w:hanging="360"/>
      </w:pPr>
      <w:rPr>
        <w:rFonts w:cs="Times New Roman"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113338A"/>
    <w:multiLevelType w:val="hybridMultilevel"/>
    <w:tmpl w:val="DA523058"/>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1D8513A"/>
    <w:multiLevelType w:val="hybridMultilevel"/>
    <w:tmpl w:val="18887E50"/>
    <w:lvl w:ilvl="0" w:tplc="0424000F">
      <w:start w:val="1"/>
      <w:numFmt w:val="decimal"/>
      <w:lvlText w:val="%1."/>
      <w:lvlJc w:val="left"/>
      <w:pPr>
        <w:tabs>
          <w:tab w:val="num" w:pos="720"/>
        </w:tabs>
        <w:ind w:left="720" w:hanging="360"/>
      </w:pPr>
      <w:rPr>
        <w:rFonts w:hint="default"/>
      </w:rPr>
    </w:lvl>
    <w:lvl w:ilvl="1" w:tplc="04240017">
      <w:start w:val="1"/>
      <w:numFmt w:val="lowerLetter"/>
      <w:lvlText w:val="%2)"/>
      <w:lvlJc w:val="left"/>
      <w:pPr>
        <w:tabs>
          <w:tab w:val="num" w:pos="1440"/>
        </w:tabs>
        <w:ind w:left="1440" w:hanging="360"/>
      </w:pPr>
      <w:rPr>
        <w:rFonts w:hint="default"/>
      </w:rPr>
    </w:lvl>
    <w:lvl w:ilvl="2" w:tplc="52560D12">
      <w:start w:val="1"/>
      <w:numFmt w:val="lowerLetter"/>
      <w:lvlText w:val="%3)"/>
      <w:lvlJc w:val="right"/>
      <w:pPr>
        <w:tabs>
          <w:tab w:val="num" w:pos="2160"/>
        </w:tabs>
        <w:ind w:left="2160" w:hanging="180"/>
      </w:pPr>
      <w:rPr>
        <w:rFonts w:ascii="Times New Roman" w:eastAsia="Times New Roman" w:hAnsi="Times New Roman" w:cs="Times New Roman"/>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128367EE"/>
    <w:multiLevelType w:val="hybridMultilevel"/>
    <w:tmpl w:val="64465252"/>
    <w:lvl w:ilvl="0" w:tplc="04240001">
      <w:start w:val="1"/>
      <w:numFmt w:val="bullet"/>
      <w:lvlText w:val=""/>
      <w:lvlJc w:val="left"/>
      <w:pPr>
        <w:tabs>
          <w:tab w:val="num" w:pos="720"/>
        </w:tabs>
        <w:ind w:left="720" w:hanging="360"/>
      </w:pPr>
      <w:rPr>
        <w:rFonts w:ascii="Symbol" w:hAnsi="Symbol" w:hint="default"/>
      </w:rPr>
    </w:lvl>
    <w:lvl w:ilvl="1" w:tplc="10F87454">
      <w:numFmt w:val="none"/>
      <w:lvlText w:val=""/>
      <w:lvlJc w:val="left"/>
      <w:pPr>
        <w:tabs>
          <w:tab w:val="num" w:pos="360"/>
        </w:tabs>
      </w:pPr>
      <w:rPr>
        <w:rFonts w:cs="Times New Roman"/>
      </w:rPr>
    </w:lvl>
    <w:lvl w:ilvl="2" w:tplc="600AFB76">
      <w:numFmt w:val="none"/>
      <w:lvlText w:val=""/>
      <w:lvlJc w:val="left"/>
      <w:pPr>
        <w:tabs>
          <w:tab w:val="num" w:pos="360"/>
        </w:tabs>
      </w:pPr>
      <w:rPr>
        <w:rFonts w:cs="Times New Roman"/>
      </w:rPr>
    </w:lvl>
    <w:lvl w:ilvl="3" w:tplc="A7F62F84">
      <w:numFmt w:val="none"/>
      <w:lvlText w:val=""/>
      <w:lvlJc w:val="left"/>
      <w:pPr>
        <w:tabs>
          <w:tab w:val="num" w:pos="360"/>
        </w:tabs>
      </w:pPr>
      <w:rPr>
        <w:rFonts w:cs="Times New Roman"/>
      </w:rPr>
    </w:lvl>
    <w:lvl w:ilvl="4" w:tplc="60E6C0A0">
      <w:numFmt w:val="none"/>
      <w:lvlText w:val=""/>
      <w:lvlJc w:val="left"/>
      <w:pPr>
        <w:tabs>
          <w:tab w:val="num" w:pos="360"/>
        </w:tabs>
      </w:pPr>
      <w:rPr>
        <w:rFonts w:cs="Times New Roman"/>
      </w:rPr>
    </w:lvl>
    <w:lvl w:ilvl="5" w:tplc="5D18BFBC">
      <w:numFmt w:val="none"/>
      <w:lvlText w:val=""/>
      <w:lvlJc w:val="left"/>
      <w:pPr>
        <w:tabs>
          <w:tab w:val="num" w:pos="360"/>
        </w:tabs>
      </w:pPr>
      <w:rPr>
        <w:rFonts w:cs="Times New Roman"/>
      </w:rPr>
    </w:lvl>
    <w:lvl w:ilvl="6" w:tplc="2C982D96">
      <w:numFmt w:val="none"/>
      <w:lvlText w:val=""/>
      <w:lvlJc w:val="left"/>
      <w:pPr>
        <w:tabs>
          <w:tab w:val="num" w:pos="360"/>
        </w:tabs>
      </w:pPr>
      <w:rPr>
        <w:rFonts w:cs="Times New Roman"/>
      </w:rPr>
    </w:lvl>
    <w:lvl w:ilvl="7" w:tplc="4DDE93D6">
      <w:numFmt w:val="none"/>
      <w:lvlText w:val=""/>
      <w:lvlJc w:val="left"/>
      <w:pPr>
        <w:tabs>
          <w:tab w:val="num" w:pos="360"/>
        </w:tabs>
      </w:pPr>
      <w:rPr>
        <w:rFonts w:cs="Times New Roman"/>
      </w:rPr>
    </w:lvl>
    <w:lvl w:ilvl="8" w:tplc="12082A26">
      <w:numFmt w:val="none"/>
      <w:lvlText w:val=""/>
      <w:lvlJc w:val="left"/>
      <w:pPr>
        <w:tabs>
          <w:tab w:val="num" w:pos="360"/>
        </w:tabs>
      </w:pPr>
      <w:rPr>
        <w:rFonts w:cs="Times New Roman"/>
      </w:rPr>
    </w:lvl>
  </w:abstractNum>
  <w:abstractNum w:abstractNumId="12" w15:restartNumberingAfterBreak="0">
    <w:nsid w:val="13A717A7"/>
    <w:multiLevelType w:val="hybridMultilevel"/>
    <w:tmpl w:val="1EB2E682"/>
    <w:lvl w:ilvl="0" w:tplc="29D42C90">
      <w:start w:val="1"/>
      <w:numFmt w:val="decimal"/>
      <w:lvlText w:val="%1."/>
      <w:lvlJc w:val="left"/>
      <w:pPr>
        <w:ind w:left="720" w:hanging="360"/>
      </w:pPr>
      <w:rPr>
        <w:rFonts w:ascii="TTE1F620B8t00" w:hAnsi="TTE1F620B8t00" w:cs="TTE1F620B8t00" w:hint="default"/>
        <w:color w:val="000000"/>
        <w:sz w:val="20"/>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185A63F5"/>
    <w:multiLevelType w:val="hybridMultilevel"/>
    <w:tmpl w:val="FE940004"/>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3D744C"/>
    <w:multiLevelType w:val="hybridMultilevel"/>
    <w:tmpl w:val="C23AB5BE"/>
    <w:lvl w:ilvl="0" w:tplc="CFD26C4E">
      <w:start w:val="1"/>
      <w:numFmt w:val="bullet"/>
      <w:lvlText w:val=""/>
      <w:lvlJc w:val="left"/>
      <w:pPr>
        <w:ind w:left="720" w:hanging="360"/>
      </w:pPr>
      <w:rPr>
        <w:rFonts w:ascii="Symbol" w:hAnsi="Symbol" w:cs="Symbol" w:hint="default"/>
        <w:sz w:val="18"/>
        <w:szCs w:val="18"/>
      </w:rPr>
    </w:lvl>
    <w:lvl w:ilvl="1" w:tplc="54047FA6">
      <w:start w:val="1"/>
      <w:numFmt w:val="bullet"/>
      <w:lvlText w:val="o"/>
      <w:lvlJc w:val="left"/>
      <w:pPr>
        <w:ind w:left="1440" w:hanging="360"/>
      </w:pPr>
      <w:rPr>
        <w:rFonts w:ascii="Courier New" w:hAnsi="Courier New" w:cs="Courier New" w:hint="default"/>
      </w:rPr>
    </w:lvl>
    <w:lvl w:ilvl="2" w:tplc="8C3A0E84">
      <w:start w:val="1"/>
      <w:numFmt w:val="bullet"/>
      <w:lvlText w:val=""/>
      <w:lvlJc w:val="left"/>
      <w:pPr>
        <w:ind w:left="2160" w:hanging="360"/>
      </w:pPr>
      <w:rPr>
        <w:rFonts w:ascii="Wingdings" w:hAnsi="Wingdings" w:cs="Wingdings" w:hint="default"/>
      </w:rPr>
    </w:lvl>
    <w:lvl w:ilvl="3" w:tplc="620A91AE">
      <w:start w:val="1"/>
      <w:numFmt w:val="bullet"/>
      <w:lvlText w:val=""/>
      <w:lvlJc w:val="left"/>
      <w:pPr>
        <w:ind w:left="2880" w:hanging="360"/>
      </w:pPr>
      <w:rPr>
        <w:rFonts w:ascii="Symbol" w:hAnsi="Symbol" w:cs="Symbol" w:hint="default"/>
      </w:rPr>
    </w:lvl>
    <w:lvl w:ilvl="4" w:tplc="5F5805BC">
      <w:start w:val="1"/>
      <w:numFmt w:val="bullet"/>
      <w:lvlText w:val="o"/>
      <w:lvlJc w:val="left"/>
      <w:pPr>
        <w:ind w:left="3600" w:hanging="360"/>
      </w:pPr>
      <w:rPr>
        <w:rFonts w:ascii="Courier New" w:hAnsi="Courier New" w:cs="Courier New" w:hint="default"/>
      </w:rPr>
    </w:lvl>
    <w:lvl w:ilvl="5" w:tplc="5E822174">
      <w:start w:val="1"/>
      <w:numFmt w:val="bullet"/>
      <w:lvlText w:val=""/>
      <w:lvlJc w:val="left"/>
      <w:pPr>
        <w:ind w:left="4320" w:hanging="360"/>
      </w:pPr>
      <w:rPr>
        <w:rFonts w:ascii="Wingdings" w:hAnsi="Wingdings" w:cs="Wingdings" w:hint="default"/>
      </w:rPr>
    </w:lvl>
    <w:lvl w:ilvl="6" w:tplc="BDC25522">
      <w:start w:val="1"/>
      <w:numFmt w:val="bullet"/>
      <w:lvlText w:val=""/>
      <w:lvlJc w:val="left"/>
      <w:pPr>
        <w:ind w:left="5040" w:hanging="360"/>
      </w:pPr>
      <w:rPr>
        <w:rFonts w:ascii="Symbol" w:hAnsi="Symbol" w:cs="Symbol" w:hint="default"/>
      </w:rPr>
    </w:lvl>
    <w:lvl w:ilvl="7" w:tplc="4B3006DC">
      <w:start w:val="1"/>
      <w:numFmt w:val="bullet"/>
      <w:lvlText w:val="o"/>
      <w:lvlJc w:val="left"/>
      <w:pPr>
        <w:ind w:left="5760" w:hanging="360"/>
      </w:pPr>
      <w:rPr>
        <w:rFonts w:ascii="Courier New" w:hAnsi="Courier New" w:cs="Courier New" w:hint="default"/>
      </w:rPr>
    </w:lvl>
    <w:lvl w:ilvl="8" w:tplc="A208BF06">
      <w:start w:val="1"/>
      <w:numFmt w:val="bullet"/>
      <w:lvlText w:val=""/>
      <w:lvlJc w:val="left"/>
      <w:pPr>
        <w:ind w:left="6480" w:hanging="360"/>
      </w:pPr>
      <w:rPr>
        <w:rFonts w:ascii="Wingdings" w:hAnsi="Wingdings" w:cs="Wingdings" w:hint="default"/>
      </w:rPr>
    </w:lvl>
  </w:abstractNum>
  <w:abstractNum w:abstractNumId="15" w15:restartNumberingAfterBreak="0">
    <w:nsid w:val="1CA06F21"/>
    <w:multiLevelType w:val="hybridMultilevel"/>
    <w:tmpl w:val="1BBAFD00"/>
    <w:lvl w:ilvl="0" w:tplc="B1FCBE42">
      <w:start w:val="1"/>
      <w:numFmt w:val="bullet"/>
      <w:lvlText w:val=""/>
      <w:lvlJc w:val="left"/>
      <w:pPr>
        <w:ind w:left="720" w:hanging="360"/>
      </w:pPr>
      <w:rPr>
        <w:rFonts w:ascii="Symbol" w:hAnsi="Symbol" w:cs="Symbol" w:hint="default"/>
        <w:sz w:val="18"/>
        <w:szCs w:val="18"/>
      </w:rPr>
    </w:lvl>
    <w:lvl w:ilvl="1" w:tplc="752C7266">
      <w:start w:val="1"/>
      <w:numFmt w:val="bullet"/>
      <w:lvlText w:val="o"/>
      <w:lvlJc w:val="left"/>
      <w:pPr>
        <w:ind w:left="1440" w:hanging="360"/>
      </w:pPr>
      <w:rPr>
        <w:rFonts w:ascii="Courier New" w:hAnsi="Courier New" w:cs="Courier New" w:hint="default"/>
      </w:rPr>
    </w:lvl>
    <w:lvl w:ilvl="2" w:tplc="1B364228">
      <w:start w:val="1"/>
      <w:numFmt w:val="bullet"/>
      <w:lvlText w:val=""/>
      <w:lvlJc w:val="left"/>
      <w:pPr>
        <w:ind w:left="2160" w:hanging="360"/>
      </w:pPr>
      <w:rPr>
        <w:rFonts w:ascii="Wingdings" w:hAnsi="Wingdings" w:cs="Wingdings" w:hint="default"/>
      </w:rPr>
    </w:lvl>
    <w:lvl w:ilvl="3" w:tplc="50AA1660">
      <w:start w:val="1"/>
      <w:numFmt w:val="bullet"/>
      <w:lvlText w:val=""/>
      <w:lvlJc w:val="left"/>
      <w:pPr>
        <w:ind w:left="2880" w:hanging="360"/>
      </w:pPr>
      <w:rPr>
        <w:rFonts w:ascii="Symbol" w:hAnsi="Symbol" w:cs="Symbol" w:hint="default"/>
      </w:rPr>
    </w:lvl>
    <w:lvl w:ilvl="4" w:tplc="9F1C6566">
      <w:start w:val="1"/>
      <w:numFmt w:val="bullet"/>
      <w:lvlText w:val="o"/>
      <w:lvlJc w:val="left"/>
      <w:pPr>
        <w:ind w:left="3600" w:hanging="360"/>
      </w:pPr>
      <w:rPr>
        <w:rFonts w:ascii="Courier New" w:hAnsi="Courier New" w:cs="Courier New" w:hint="default"/>
      </w:rPr>
    </w:lvl>
    <w:lvl w:ilvl="5" w:tplc="89D8A1B0">
      <w:start w:val="1"/>
      <w:numFmt w:val="bullet"/>
      <w:lvlText w:val=""/>
      <w:lvlJc w:val="left"/>
      <w:pPr>
        <w:ind w:left="4320" w:hanging="360"/>
      </w:pPr>
      <w:rPr>
        <w:rFonts w:ascii="Wingdings" w:hAnsi="Wingdings" w:cs="Wingdings" w:hint="default"/>
      </w:rPr>
    </w:lvl>
    <w:lvl w:ilvl="6" w:tplc="5B181D6E">
      <w:start w:val="1"/>
      <w:numFmt w:val="bullet"/>
      <w:lvlText w:val=""/>
      <w:lvlJc w:val="left"/>
      <w:pPr>
        <w:ind w:left="5040" w:hanging="360"/>
      </w:pPr>
      <w:rPr>
        <w:rFonts w:ascii="Symbol" w:hAnsi="Symbol" w:cs="Symbol" w:hint="default"/>
      </w:rPr>
    </w:lvl>
    <w:lvl w:ilvl="7" w:tplc="5DBEC70C">
      <w:start w:val="1"/>
      <w:numFmt w:val="bullet"/>
      <w:lvlText w:val="o"/>
      <w:lvlJc w:val="left"/>
      <w:pPr>
        <w:ind w:left="5760" w:hanging="360"/>
      </w:pPr>
      <w:rPr>
        <w:rFonts w:ascii="Courier New" w:hAnsi="Courier New" w:cs="Courier New" w:hint="default"/>
      </w:rPr>
    </w:lvl>
    <w:lvl w:ilvl="8" w:tplc="9BA6A68E">
      <w:start w:val="1"/>
      <w:numFmt w:val="bullet"/>
      <w:lvlText w:val=""/>
      <w:lvlJc w:val="left"/>
      <w:pPr>
        <w:ind w:left="6480" w:hanging="360"/>
      </w:pPr>
      <w:rPr>
        <w:rFonts w:ascii="Wingdings" w:hAnsi="Wingdings" w:cs="Wingdings" w:hint="default"/>
      </w:rPr>
    </w:lvl>
  </w:abstractNum>
  <w:abstractNum w:abstractNumId="16" w15:restartNumberingAfterBreak="0">
    <w:nsid w:val="1DFF668D"/>
    <w:multiLevelType w:val="hybridMultilevel"/>
    <w:tmpl w:val="F2F2F256"/>
    <w:lvl w:ilvl="0" w:tplc="0424000F">
      <w:start w:val="1"/>
      <w:numFmt w:val="decimal"/>
      <w:lvlText w:val="%1."/>
      <w:lvlJc w:val="left"/>
      <w:pPr>
        <w:tabs>
          <w:tab w:val="num" w:pos="720"/>
        </w:tabs>
        <w:ind w:left="720" w:hanging="360"/>
      </w:pPr>
      <w:rPr>
        <w:rFonts w:cs="Times New Roman"/>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1F8441AD"/>
    <w:multiLevelType w:val="hybridMultilevel"/>
    <w:tmpl w:val="F168B94E"/>
    <w:lvl w:ilvl="0" w:tplc="924C002A">
      <w:start w:val="1"/>
      <w:numFmt w:val="bullet"/>
      <w:lvlText w:val=""/>
      <w:lvlJc w:val="left"/>
      <w:pPr>
        <w:ind w:left="720" w:hanging="360"/>
      </w:pPr>
      <w:rPr>
        <w:rFonts w:ascii="Symbol" w:hAnsi="Symbol" w:cs="Symbol" w:hint="default"/>
        <w:sz w:val="18"/>
        <w:szCs w:val="18"/>
      </w:rPr>
    </w:lvl>
    <w:lvl w:ilvl="1" w:tplc="2CC6276C">
      <w:start w:val="1"/>
      <w:numFmt w:val="bullet"/>
      <w:lvlText w:val="o"/>
      <w:lvlJc w:val="left"/>
      <w:pPr>
        <w:ind w:left="1440" w:hanging="360"/>
      </w:pPr>
      <w:rPr>
        <w:rFonts w:ascii="Courier New" w:hAnsi="Courier New" w:cs="Courier New" w:hint="default"/>
      </w:rPr>
    </w:lvl>
    <w:lvl w:ilvl="2" w:tplc="E4BEE042">
      <w:start w:val="1"/>
      <w:numFmt w:val="bullet"/>
      <w:lvlText w:val=""/>
      <w:lvlJc w:val="left"/>
      <w:pPr>
        <w:ind w:left="2160" w:hanging="360"/>
      </w:pPr>
      <w:rPr>
        <w:rFonts w:ascii="Wingdings" w:hAnsi="Wingdings" w:cs="Wingdings" w:hint="default"/>
      </w:rPr>
    </w:lvl>
    <w:lvl w:ilvl="3" w:tplc="C5F8694E">
      <w:start w:val="1"/>
      <w:numFmt w:val="bullet"/>
      <w:lvlText w:val=""/>
      <w:lvlJc w:val="left"/>
      <w:pPr>
        <w:ind w:left="2880" w:hanging="360"/>
      </w:pPr>
      <w:rPr>
        <w:rFonts w:ascii="Symbol" w:hAnsi="Symbol" w:cs="Symbol" w:hint="default"/>
      </w:rPr>
    </w:lvl>
    <w:lvl w:ilvl="4" w:tplc="7270BCB2">
      <w:start w:val="1"/>
      <w:numFmt w:val="bullet"/>
      <w:lvlText w:val="o"/>
      <w:lvlJc w:val="left"/>
      <w:pPr>
        <w:ind w:left="3600" w:hanging="360"/>
      </w:pPr>
      <w:rPr>
        <w:rFonts w:ascii="Courier New" w:hAnsi="Courier New" w:cs="Courier New" w:hint="default"/>
      </w:rPr>
    </w:lvl>
    <w:lvl w:ilvl="5" w:tplc="817839DC">
      <w:start w:val="1"/>
      <w:numFmt w:val="bullet"/>
      <w:lvlText w:val=""/>
      <w:lvlJc w:val="left"/>
      <w:pPr>
        <w:ind w:left="4320" w:hanging="360"/>
      </w:pPr>
      <w:rPr>
        <w:rFonts w:ascii="Wingdings" w:hAnsi="Wingdings" w:cs="Wingdings" w:hint="default"/>
      </w:rPr>
    </w:lvl>
    <w:lvl w:ilvl="6" w:tplc="2690CF98">
      <w:start w:val="1"/>
      <w:numFmt w:val="bullet"/>
      <w:lvlText w:val=""/>
      <w:lvlJc w:val="left"/>
      <w:pPr>
        <w:ind w:left="5040" w:hanging="360"/>
      </w:pPr>
      <w:rPr>
        <w:rFonts w:ascii="Symbol" w:hAnsi="Symbol" w:cs="Symbol" w:hint="default"/>
      </w:rPr>
    </w:lvl>
    <w:lvl w:ilvl="7" w:tplc="A4B2B35E">
      <w:start w:val="1"/>
      <w:numFmt w:val="bullet"/>
      <w:lvlText w:val="o"/>
      <w:lvlJc w:val="left"/>
      <w:pPr>
        <w:ind w:left="5760" w:hanging="360"/>
      </w:pPr>
      <w:rPr>
        <w:rFonts w:ascii="Courier New" w:hAnsi="Courier New" w:cs="Courier New" w:hint="default"/>
      </w:rPr>
    </w:lvl>
    <w:lvl w:ilvl="8" w:tplc="9C001650">
      <w:start w:val="1"/>
      <w:numFmt w:val="bullet"/>
      <w:lvlText w:val=""/>
      <w:lvlJc w:val="left"/>
      <w:pPr>
        <w:ind w:left="6480" w:hanging="360"/>
      </w:pPr>
      <w:rPr>
        <w:rFonts w:ascii="Wingdings" w:hAnsi="Wingdings" w:cs="Wingdings" w:hint="default"/>
      </w:rPr>
    </w:lvl>
  </w:abstractNum>
  <w:abstractNum w:abstractNumId="18" w15:restartNumberingAfterBreak="0">
    <w:nsid w:val="23CC0F79"/>
    <w:multiLevelType w:val="hybridMultilevel"/>
    <w:tmpl w:val="B58C3CF6"/>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6112360"/>
    <w:multiLevelType w:val="hybridMultilevel"/>
    <w:tmpl w:val="9998C2A8"/>
    <w:lvl w:ilvl="0" w:tplc="04240001">
      <w:start w:val="1"/>
      <w:numFmt w:val="bullet"/>
      <w:lvlText w:val=""/>
      <w:lvlJc w:val="left"/>
      <w:pPr>
        <w:tabs>
          <w:tab w:val="num" w:pos="900"/>
        </w:tabs>
        <w:ind w:left="900" w:hanging="360"/>
      </w:pPr>
      <w:rPr>
        <w:rFonts w:ascii="Symbol" w:hAnsi="Symbol" w:hint="default"/>
      </w:rPr>
    </w:lvl>
    <w:lvl w:ilvl="1" w:tplc="04240003" w:tentative="1">
      <w:start w:val="1"/>
      <w:numFmt w:val="bullet"/>
      <w:lvlText w:val="o"/>
      <w:lvlJc w:val="left"/>
      <w:pPr>
        <w:tabs>
          <w:tab w:val="num" w:pos="1620"/>
        </w:tabs>
        <w:ind w:left="1620" w:hanging="360"/>
      </w:pPr>
      <w:rPr>
        <w:rFonts w:ascii="Courier New" w:hAnsi="Courier New" w:hint="default"/>
      </w:rPr>
    </w:lvl>
    <w:lvl w:ilvl="2" w:tplc="04240005" w:tentative="1">
      <w:start w:val="1"/>
      <w:numFmt w:val="bullet"/>
      <w:lvlText w:val=""/>
      <w:lvlJc w:val="left"/>
      <w:pPr>
        <w:tabs>
          <w:tab w:val="num" w:pos="2340"/>
        </w:tabs>
        <w:ind w:left="2340" w:hanging="360"/>
      </w:pPr>
      <w:rPr>
        <w:rFonts w:ascii="Wingdings" w:hAnsi="Wingdings" w:hint="default"/>
      </w:rPr>
    </w:lvl>
    <w:lvl w:ilvl="3" w:tplc="04240001" w:tentative="1">
      <w:start w:val="1"/>
      <w:numFmt w:val="bullet"/>
      <w:lvlText w:val=""/>
      <w:lvlJc w:val="left"/>
      <w:pPr>
        <w:tabs>
          <w:tab w:val="num" w:pos="3060"/>
        </w:tabs>
        <w:ind w:left="3060" w:hanging="360"/>
      </w:pPr>
      <w:rPr>
        <w:rFonts w:ascii="Symbol" w:hAnsi="Symbol" w:hint="default"/>
      </w:rPr>
    </w:lvl>
    <w:lvl w:ilvl="4" w:tplc="04240003" w:tentative="1">
      <w:start w:val="1"/>
      <w:numFmt w:val="bullet"/>
      <w:lvlText w:val="o"/>
      <w:lvlJc w:val="left"/>
      <w:pPr>
        <w:tabs>
          <w:tab w:val="num" w:pos="3780"/>
        </w:tabs>
        <w:ind w:left="3780" w:hanging="360"/>
      </w:pPr>
      <w:rPr>
        <w:rFonts w:ascii="Courier New" w:hAnsi="Courier New" w:hint="default"/>
      </w:rPr>
    </w:lvl>
    <w:lvl w:ilvl="5" w:tplc="04240005" w:tentative="1">
      <w:start w:val="1"/>
      <w:numFmt w:val="bullet"/>
      <w:lvlText w:val=""/>
      <w:lvlJc w:val="left"/>
      <w:pPr>
        <w:tabs>
          <w:tab w:val="num" w:pos="4500"/>
        </w:tabs>
        <w:ind w:left="4500" w:hanging="360"/>
      </w:pPr>
      <w:rPr>
        <w:rFonts w:ascii="Wingdings" w:hAnsi="Wingdings" w:hint="default"/>
      </w:rPr>
    </w:lvl>
    <w:lvl w:ilvl="6" w:tplc="04240001" w:tentative="1">
      <w:start w:val="1"/>
      <w:numFmt w:val="bullet"/>
      <w:lvlText w:val=""/>
      <w:lvlJc w:val="left"/>
      <w:pPr>
        <w:tabs>
          <w:tab w:val="num" w:pos="5220"/>
        </w:tabs>
        <w:ind w:left="5220" w:hanging="360"/>
      </w:pPr>
      <w:rPr>
        <w:rFonts w:ascii="Symbol" w:hAnsi="Symbol" w:hint="default"/>
      </w:rPr>
    </w:lvl>
    <w:lvl w:ilvl="7" w:tplc="04240003" w:tentative="1">
      <w:start w:val="1"/>
      <w:numFmt w:val="bullet"/>
      <w:lvlText w:val="o"/>
      <w:lvlJc w:val="left"/>
      <w:pPr>
        <w:tabs>
          <w:tab w:val="num" w:pos="5940"/>
        </w:tabs>
        <w:ind w:left="5940" w:hanging="360"/>
      </w:pPr>
      <w:rPr>
        <w:rFonts w:ascii="Courier New" w:hAnsi="Courier New" w:hint="default"/>
      </w:rPr>
    </w:lvl>
    <w:lvl w:ilvl="8" w:tplc="04240005" w:tentative="1">
      <w:start w:val="1"/>
      <w:numFmt w:val="bullet"/>
      <w:lvlText w:val=""/>
      <w:lvlJc w:val="left"/>
      <w:pPr>
        <w:tabs>
          <w:tab w:val="num" w:pos="6660"/>
        </w:tabs>
        <w:ind w:left="6660" w:hanging="360"/>
      </w:pPr>
      <w:rPr>
        <w:rFonts w:ascii="Wingdings" w:hAnsi="Wingdings" w:hint="default"/>
      </w:rPr>
    </w:lvl>
  </w:abstractNum>
  <w:abstractNum w:abstractNumId="20"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2630398E"/>
    <w:multiLevelType w:val="hybridMultilevel"/>
    <w:tmpl w:val="8508044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27BB586F"/>
    <w:multiLevelType w:val="hybridMultilevel"/>
    <w:tmpl w:val="C8D4F2AC"/>
    <w:lvl w:ilvl="0" w:tplc="FFFFFFFF">
      <w:start w:val="1"/>
      <w:numFmt w:val="decimal"/>
      <w:lvlText w:val="%1."/>
      <w:lvlJc w:val="left"/>
      <w:pPr>
        <w:tabs>
          <w:tab w:val="num" w:pos="720"/>
        </w:tabs>
        <w:ind w:left="720" w:hanging="360"/>
      </w:pPr>
      <w:rPr>
        <w:rFonts w:cs="Times New Roman" w:hint="default"/>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23" w15:restartNumberingAfterBreak="0">
    <w:nsid w:val="27BB7CB3"/>
    <w:multiLevelType w:val="multilevel"/>
    <w:tmpl w:val="A3B4A924"/>
    <w:lvl w:ilvl="0">
      <w:start w:val="1"/>
      <w:numFmt w:val="decimal"/>
      <w:lvlText w:val="%1."/>
      <w:lvlJc w:val="left"/>
      <w:pPr>
        <w:tabs>
          <w:tab w:val="num" w:pos="750"/>
        </w:tabs>
        <w:ind w:left="750" w:hanging="390"/>
      </w:pPr>
      <w:rPr>
        <w:rFonts w:cs="Times New Roman" w:hint="default"/>
      </w:rPr>
    </w:lvl>
    <w:lvl w:ilvl="1">
      <w:start w:val="35"/>
      <w:numFmt w:val="decimal"/>
      <w:lvlText w:val="%2."/>
      <w:lvlJc w:val="left"/>
      <w:pPr>
        <w:tabs>
          <w:tab w:val="num" w:pos="1440"/>
        </w:tabs>
        <w:ind w:left="1440" w:hanging="360"/>
      </w:pPr>
      <w:rPr>
        <w:rFonts w:cs="Times New Roman" w:hint="default"/>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4"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5" w15:restartNumberingAfterBreak="0">
    <w:nsid w:val="2FC13EB8"/>
    <w:multiLevelType w:val="hybridMultilevel"/>
    <w:tmpl w:val="BE9636CA"/>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A42B81"/>
    <w:multiLevelType w:val="hybridMultilevel"/>
    <w:tmpl w:val="3E6C47DA"/>
    <w:lvl w:ilvl="0" w:tplc="FFFFFFFF">
      <w:start w:val="1"/>
      <w:numFmt w:val="lowerLetter"/>
      <w:lvlText w:val="%1)"/>
      <w:lvlJc w:val="left"/>
      <w:pPr>
        <w:tabs>
          <w:tab w:val="num" w:pos="720"/>
        </w:tabs>
        <w:ind w:left="720" w:hanging="360"/>
      </w:pPr>
      <w:rPr>
        <w:rFonts w:cs="Times New Roman"/>
      </w:rPr>
    </w:lvl>
    <w:lvl w:ilvl="1" w:tplc="04240001">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32A4759E"/>
    <w:multiLevelType w:val="hybridMultilevel"/>
    <w:tmpl w:val="F74E00CA"/>
    <w:lvl w:ilvl="0" w:tplc="833C112A">
      <w:start w:val="1"/>
      <w:numFmt w:val="bullet"/>
      <w:lvlText w:val=""/>
      <w:lvlJc w:val="left"/>
      <w:pPr>
        <w:ind w:left="720" w:hanging="360"/>
      </w:pPr>
      <w:rPr>
        <w:rFonts w:ascii="Symbol" w:hAnsi="Symbol" w:cs="Symbol" w:hint="default"/>
        <w:sz w:val="18"/>
        <w:szCs w:val="18"/>
      </w:rPr>
    </w:lvl>
    <w:lvl w:ilvl="1" w:tplc="DBFCF540">
      <w:start w:val="1"/>
      <w:numFmt w:val="bullet"/>
      <w:lvlText w:val="o"/>
      <w:lvlJc w:val="left"/>
      <w:pPr>
        <w:ind w:left="1440" w:hanging="360"/>
      </w:pPr>
      <w:rPr>
        <w:rFonts w:ascii="Courier New" w:hAnsi="Courier New" w:cs="Courier New" w:hint="default"/>
      </w:rPr>
    </w:lvl>
    <w:lvl w:ilvl="2" w:tplc="5CD23E9A">
      <w:start w:val="1"/>
      <w:numFmt w:val="bullet"/>
      <w:lvlText w:val=""/>
      <w:lvlJc w:val="left"/>
      <w:pPr>
        <w:ind w:left="2160" w:hanging="360"/>
      </w:pPr>
      <w:rPr>
        <w:rFonts w:ascii="Wingdings" w:hAnsi="Wingdings" w:cs="Wingdings" w:hint="default"/>
      </w:rPr>
    </w:lvl>
    <w:lvl w:ilvl="3" w:tplc="0D421F9A">
      <w:start w:val="1"/>
      <w:numFmt w:val="bullet"/>
      <w:lvlText w:val=""/>
      <w:lvlJc w:val="left"/>
      <w:pPr>
        <w:ind w:left="2880" w:hanging="360"/>
      </w:pPr>
      <w:rPr>
        <w:rFonts w:ascii="Symbol" w:hAnsi="Symbol" w:cs="Symbol" w:hint="default"/>
      </w:rPr>
    </w:lvl>
    <w:lvl w:ilvl="4" w:tplc="E0E6623A">
      <w:start w:val="1"/>
      <w:numFmt w:val="bullet"/>
      <w:lvlText w:val="o"/>
      <w:lvlJc w:val="left"/>
      <w:pPr>
        <w:ind w:left="3600" w:hanging="360"/>
      </w:pPr>
      <w:rPr>
        <w:rFonts w:ascii="Courier New" w:hAnsi="Courier New" w:cs="Courier New" w:hint="default"/>
      </w:rPr>
    </w:lvl>
    <w:lvl w:ilvl="5" w:tplc="B8FC54B2">
      <w:start w:val="1"/>
      <w:numFmt w:val="bullet"/>
      <w:lvlText w:val=""/>
      <w:lvlJc w:val="left"/>
      <w:pPr>
        <w:ind w:left="4320" w:hanging="360"/>
      </w:pPr>
      <w:rPr>
        <w:rFonts w:ascii="Wingdings" w:hAnsi="Wingdings" w:cs="Wingdings" w:hint="default"/>
      </w:rPr>
    </w:lvl>
    <w:lvl w:ilvl="6" w:tplc="AC2243D0">
      <w:start w:val="1"/>
      <w:numFmt w:val="bullet"/>
      <w:lvlText w:val=""/>
      <w:lvlJc w:val="left"/>
      <w:pPr>
        <w:ind w:left="5040" w:hanging="360"/>
      </w:pPr>
      <w:rPr>
        <w:rFonts w:ascii="Symbol" w:hAnsi="Symbol" w:cs="Symbol" w:hint="default"/>
      </w:rPr>
    </w:lvl>
    <w:lvl w:ilvl="7" w:tplc="CD667782">
      <w:start w:val="1"/>
      <w:numFmt w:val="bullet"/>
      <w:lvlText w:val="o"/>
      <w:lvlJc w:val="left"/>
      <w:pPr>
        <w:ind w:left="5760" w:hanging="360"/>
      </w:pPr>
      <w:rPr>
        <w:rFonts w:ascii="Courier New" w:hAnsi="Courier New" w:cs="Courier New" w:hint="default"/>
      </w:rPr>
    </w:lvl>
    <w:lvl w:ilvl="8" w:tplc="48E038D6">
      <w:start w:val="1"/>
      <w:numFmt w:val="bullet"/>
      <w:lvlText w:val=""/>
      <w:lvlJc w:val="left"/>
      <w:pPr>
        <w:ind w:left="6480" w:hanging="360"/>
      </w:pPr>
      <w:rPr>
        <w:rFonts w:ascii="Wingdings" w:hAnsi="Wingdings" w:cs="Wingdings" w:hint="default"/>
      </w:rPr>
    </w:lvl>
  </w:abstractNum>
  <w:abstractNum w:abstractNumId="28" w15:restartNumberingAfterBreak="0">
    <w:nsid w:val="33BB43D3"/>
    <w:multiLevelType w:val="hybridMultilevel"/>
    <w:tmpl w:val="49D87C4A"/>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 w15:restartNumberingAfterBreak="0">
    <w:nsid w:val="34CA60FE"/>
    <w:multiLevelType w:val="hybridMultilevel"/>
    <w:tmpl w:val="76286510"/>
    <w:lvl w:ilvl="0" w:tplc="FFFFFFFF">
      <w:start w:val="1"/>
      <w:numFmt w:val="decimal"/>
      <w:lvlText w:val="%1."/>
      <w:lvlJc w:val="left"/>
      <w:pPr>
        <w:tabs>
          <w:tab w:val="num" w:pos="720"/>
        </w:tabs>
        <w:ind w:left="720" w:hanging="360"/>
      </w:pPr>
      <w:rPr>
        <w:rFonts w:cs="Times New Roman" w:hint="default"/>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30" w15:restartNumberingAfterBreak="0">
    <w:nsid w:val="358E3867"/>
    <w:multiLevelType w:val="hybridMultilevel"/>
    <w:tmpl w:val="2F5C5204"/>
    <w:lvl w:ilvl="0" w:tplc="FD6017D4">
      <w:start w:val="1"/>
      <w:numFmt w:val="bullet"/>
      <w:lvlText w:val=""/>
      <w:lvlJc w:val="left"/>
      <w:pPr>
        <w:ind w:left="720" w:hanging="360"/>
      </w:pPr>
      <w:rPr>
        <w:rFonts w:ascii="Symbol" w:hAnsi="Symbol" w:cs="Symbol" w:hint="default"/>
        <w:sz w:val="18"/>
        <w:szCs w:val="18"/>
      </w:rPr>
    </w:lvl>
    <w:lvl w:ilvl="1" w:tplc="823478C2">
      <w:start w:val="1"/>
      <w:numFmt w:val="bullet"/>
      <w:lvlText w:val="o"/>
      <w:lvlJc w:val="left"/>
      <w:pPr>
        <w:ind w:left="1440" w:hanging="360"/>
      </w:pPr>
      <w:rPr>
        <w:rFonts w:ascii="Courier New" w:hAnsi="Courier New" w:cs="Courier New" w:hint="default"/>
      </w:rPr>
    </w:lvl>
    <w:lvl w:ilvl="2" w:tplc="4E6ABF02">
      <w:start w:val="1"/>
      <w:numFmt w:val="bullet"/>
      <w:lvlText w:val=""/>
      <w:lvlJc w:val="left"/>
      <w:pPr>
        <w:ind w:left="2160" w:hanging="360"/>
      </w:pPr>
      <w:rPr>
        <w:rFonts w:ascii="Wingdings" w:hAnsi="Wingdings" w:cs="Wingdings" w:hint="default"/>
      </w:rPr>
    </w:lvl>
    <w:lvl w:ilvl="3" w:tplc="2222C82A">
      <w:start w:val="1"/>
      <w:numFmt w:val="bullet"/>
      <w:lvlText w:val=""/>
      <w:lvlJc w:val="left"/>
      <w:pPr>
        <w:ind w:left="2880" w:hanging="360"/>
      </w:pPr>
      <w:rPr>
        <w:rFonts w:ascii="Symbol" w:hAnsi="Symbol" w:cs="Symbol" w:hint="default"/>
      </w:rPr>
    </w:lvl>
    <w:lvl w:ilvl="4" w:tplc="97F2C31C">
      <w:start w:val="1"/>
      <w:numFmt w:val="bullet"/>
      <w:lvlText w:val="o"/>
      <w:lvlJc w:val="left"/>
      <w:pPr>
        <w:ind w:left="3600" w:hanging="360"/>
      </w:pPr>
      <w:rPr>
        <w:rFonts w:ascii="Courier New" w:hAnsi="Courier New" w:cs="Courier New" w:hint="default"/>
      </w:rPr>
    </w:lvl>
    <w:lvl w:ilvl="5" w:tplc="860ABD7A">
      <w:start w:val="1"/>
      <w:numFmt w:val="bullet"/>
      <w:lvlText w:val=""/>
      <w:lvlJc w:val="left"/>
      <w:pPr>
        <w:ind w:left="4320" w:hanging="360"/>
      </w:pPr>
      <w:rPr>
        <w:rFonts w:ascii="Wingdings" w:hAnsi="Wingdings" w:cs="Wingdings" w:hint="default"/>
      </w:rPr>
    </w:lvl>
    <w:lvl w:ilvl="6" w:tplc="9CACFC5A">
      <w:start w:val="1"/>
      <w:numFmt w:val="bullet"/>
      <w:lvlText w:val=""/>
      <w:lvlJc w:val="left"/>
      <w:pPr>
        <w:ind w:left="5040" w:hanging="360"/>
      </w:pPr>
      <w:rPr>
        <w:rFonts w:ascii="Symbol" w:hAnsi="Symbol" w:cs="Symbol" w:hint="default"/>
      </w:rPr>
    </w:lvl>
    <w:lvl w:ilvl="7" w:tplc="C4568F78">
      <w:start w:val="1"/>
      <w:numFmt w:val="bullet"/>
      <w:lvlText w:val="o"/>
      <w:lvlJc w:val="left"/>
      <w:pPr>
        <w:ind w:left="5760" w:hanging="360"/>
      </w:pPr>
      <w:rPr>
        <w:rFonts w:ascii="Courier New" w:hAnsi="Courier New" w:cs="Courier New" w:hint="default"/>
      </w:rPr>
    </w:lvl>
    <w:lvl w:ilvl="8" w:tplc="7FCE709E">
      <w:start w:val="1"/>
      <w:numFmt w:val="bullet"/>
      <w:lvlText w:val=""/>
      <w:lvlJc w:val="left"/>
      <w:pPr>
        <w:ind w:left="6480" w:hanging="360"/>
      </w:pPr>
      <w:rPr>
        <w:rFonts w:ascii="Wingdings" w:hAnsi="Wingdings" w:cs="Wingdings" w:hint="default"/>
      </w:rPr>
    </w:lvl>
  </w:abstractNum>
  <w:abstractNum w:abstractNumId="31" w15:restartNumberingAfterBreak="0">
    <w:nsid w:val="361D3B16"/>
    <w:multiLevelType w:val="hybridMultilevel"/>
    <w:tmpl w:val="E77C2B30"/>
    <w:lvl w:ilvl="0" w:tplc="665EB684">
      <w:start w:val="1"/>
      <w:numFmt w:val="decimal"/>
      <w:lvlText w:val="%1."/>
      <w:lvlJc w:val="left"/>
      <w:pPr>
        <w:tabs>
          <w:tab w:val="num" w:pos="180"/>
        </w:tabs>
        <w:ind w:left="180" w:hanging="360"/>
      </w:pPr>
      <w:rPr>
        <w:rFonts w:cs="Times New Roman" w:hint="default"/>
      </w:rPr>
    </w:lvl>
    <w:lvl w:ilvl="1" w:tplc="04090019" w:tentative="1">
      <w:start w:val="1"/>
      <w:numFmt w:val="lowerLetter"/>
      <w:lvlText w:val="%2."/>
      <w:lvlJc w:val="left"/>
      <w:pPr>
        <w:tabs>
          <w:tab w:val="num" w:pos="900"/>
        </w:tabs>
        <w:ind w:left="900" w:hanging="360"/>
      </w:pPr>
      <w:rPr>
        <w:rFonts w:cs="Times New Roman"/>
      </w:rPr>
    </w:lvl>
    <w:lvl w:ilvl="2" w:tplc="0409001B" w:tentative="1">
      <w:start w:val="1"/>
      <w:numFmt w:val="lowerRoman"/>
      <w:lvlText w:val="%3."/>
      <w:lvlJc w:val="right"/>
      <w:pPr>
        <w:tabs>
          <w:tab w:val="num" w:pos="1620"/>
        </w:tabs>
        <w:ind w:left="1620" w:hanging="180"/>
      </w:pPr>
      <w:rPr>
        <w:rFonts w:cs="Times New Roman"/>
      </w:rPr>
    </w:lvl>
    <w:lvl w:ilvl="3" w:tplc="0409000F" w:tentative="1">
      <w:start w:val="1"/>
      <w:numFmt w:val="decimal"/>
      <w:lvlText w:val="%4."/>
      <w:lvlJc w:val="left"/>
      <w:pPr>
        <w:tabs>
          <w:tab w:val="num" w:pos="2340"/>
        </w:tabs>
        <w:ind w:left="2340" w:hanging="360"/>
      </w:pPr>
      <w:rPr>
        <w:rFonts w:cs="Times New Roman"/>
      </w:rPr>
    </w:lvl>
    <w:lvl w:ilvl="4" w:tplc="04090019" w:tentative="1">
      <w:start w:val="1"/>
      <w:numFmt w:val="lowerLetter"/>
      <w:lvlText w:val="%5."/>
      <w:lvlJc w:val="left"/>
      <w:pPr>
        <w:tabs>
          <w:tab w:val="num" w:pos="3060"/>
        </w:tabs>
        <w:ind w:left="3060" w:hanging="360"/>
      </w:pPr>
      <w:rPr>
        <w:rFonts w:cs="Times New Roman"/>
      </w:rPr>
    </w:lvl>
    <w:lvl w:ilvl="5" w:tplc="0409001B" w:tentative="1">
      <w:start w:val="1"/>
      <w:numFmt w:val="lowerRoman"/>
      <w:lvlText w:val="%6."/>
      <w:lvlJc w:val="right"/>
      <w:pPr>
        <w:tabs>
          <w:tab w:val="num" w:pos="3780"/>
        </w:tabs>
        <w:ind w:left="3780" w:hanging="180"/>
      </w:pPr>
      <w:rPr>
        <w:rFonts w:cs="Times New Roman"/>
      </w:rPr>
    </w:lvl>
    <w:lvl w:ilvl="6" w:tplc="0409000F" w:tentative="1">
      <w:start w:val="1"/>
      <w:numFmt w:val="decimal"/>
      <w:lvlText w:val="%7."/>
      <w:lvlJc w:val="left"/>
      <w:pPr>
        <w:tabs>
          <w:tab w:val="num" w:pos="4500"/>
        </w:tabs>
        <w:ind w:left="4500" w:hanging="360"/>
      </w:pPr>
      <w:rPr>
        <w:rFonts w:cs="Times New Roman"/>
      </w:rPr>
    </w:lvl>
    <w:lvl w:ilvl="7" w:tplc="04090019" w:tentative="1">
      <w:start w:val="1"/>
      <w:numFmt w:val="lowerLetter"/>
      <w:lvlText w:val="%8."/>
      <w:lvlJc w:val="left"/>
      <w:pPr>
        <w:tabs>
          <w:tab w:val="num" w:pos="5220"/>
        </w:tabs>
        <w:ind w:left="5220" w:hanging="360"/>
      </w:pPr>
      <w:rPr>
        <w:rFonts w:cs="Times New Roman"/>
      </w:rPr>
    </w:lvl>
    <w:lvl w:ilvl="8" w:tplc="0409001B" w:tentative="1">
      <w:start w:val="1"/>
      <w:numFmt w:val="lowerRoman"/>
      <w:lvlText w:val="%9."/>
      <w:lvlJc w:val="right"/>
      <w:pPr>
        <w:tabs>
          <w:tab w:val="num" w:pos="5940"/>
        </w:tabs>
        <w:ind w:left="5940" w:hanging="180"/>
      </w:pPr>
      <w:rPr>
        <w:rFonts w:cs="Times New Roman"/>
      </w:rPr>
    </w:lvl>
  </w:abstractNum>
  <w:abstractNum w:abstractNumId="32" w15:restartNumberingAfterBreak="0">
    <w:nsid w:val="391D4E2A"/>
    <w:multiLevelType w:val="hybridMultilevel"/>
    <w:tmpl w:val="C0A88644"/>
    <w:lvl w:ilvl="0" w:tplc="EF34581A">
      <w:start w:val="8210"/>
      <w:numFmt w:val="bullet"/>
      <w:lvlText w:val="-"/>
      <w:lvlJc w:val="left"/>
      <w:pPr>
        <w:ind w:left="360" w:hanging="360"/>
      </w:pPr>
      <w:rPr>
        <w:rFonts w:ascii="Century Gothic" w:eastAsia="Times New Roman" w:hAnsi="Century Gothic"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3A3A0ECC"/>
    <w:multiLevelType w:val="hybridMultilevel"/>
    <w:tmpl w:val="11F4FF0E"/>
    <w:lvl w:ilvl="0" w:tplc="4656BF3C">
      <w:start w:val="1"/>
      <w:numFmt w:val="bullet"/>
      <w:lvlText w:val=""/>
      <w:lvlJc w:val="left"/>
      <w:pPr>
        <w:ind w:left="360" w:hanging="360"/>
      </w:pPr>
      <w:rPr>
        <w:rFonts w:ascii="Symbol" w:hAnsi="Symbol" w:hint="default"/>
        <w:b w:val="0"/>
        <w:bCs w:val="0"/>
        <w:i w:val="0"/>
        <w:iCs w:val="0"/>
        <w:color w:val="000000" w:themeColor="text1"/>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3ACA1CB9"/>
    <w:multiLevelType w:val="hybridMultilevel"/>
    <w:tmpl w:val="E3A02C76"/>
    <w:lvl w:ilvl="0" w:tplc="FFFFFFFF">
      <w:start w:val="1"/>
      <w:numFmt w:val="decimal"/>
      <w:lvlText w:val="%1."/>
      <w:lvlJc w:val="left"/>
      <w:pPr>
        <w:tabs>
          <w:tab w:val="num" w:pos="720"/>
        </w:tabs>
        <w:ind w:left="720" w:hanging="360"/>
      </w:pPr>
      <w:rPr>
        <w:rFonts w:cs="Times New Roman" w:hint="default"/>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36" w15:restartNumberingAfterBreak="0">
    <w:nsid w:val="3B2A01E2"/>
    <w:multiLevelType w:val="hybridMultilevel"/>
    <w:tmpl w:val="AEE867C0"/>
    <w:lvl w:ilvl="0" w:tplc="9F4CD3EE">
      <w:start w:val="1"/>
      <w:numFmt w:val="bullet"/>
      <w:lvlText w:val=""/>
      <w:lvlJc w:val="left"/>
      <w:pPr>
        <w:ind w:left="720" w:hanging="360"/>
      </w:pPr>
      <w:rPr>
        <w:rFonts w:ascii="Symbol" w:hAnsi="Symbol" w:cs="Symbol" w:hint="default"/>
        <w:sz w:val="18"/>
        <w:szCs w:val="18"/>
      </w:rPr>
    </w:lvl>
    <w:lvl w:ilvl="1" w:tplc="DD14D4B6">
      <w:start w:val="1"/>
      <w:numFmt w:val="bullet"/>
      <w:lvlText w:val="o"/>
      <w:lvlJc w:val="left"/>
      <w:pPr>
        <w:ind w:left="1440" w:hanging="360"/>
      </w:pPr>
      <w:rPr>
        <w:rFonts w:ascii="Courier New" w:hAnsi="Courier New" w:cs="Courier New" w:hint="default"/>
      </w:rPr>
    </w:lvl>
    <w:lvl w:ilvl="2" w:tplc="DA6884CE">
      <w:start w:val="1"/>
      <w:numFmt w:val="bullet"/>
      <w:lvlText w:val=""/>
      <w:lvlJc w:val="left"/>
      <w:pPr>
        <w:ind w:left="2160" w:hanging="360"/>
      </w:pPr>
      <w:rPr>
        <w:rFonts w:ascii="Wingdings" w:hAnsi="Wingdings" w:cs="Wingdings" w:hint="default"/>
      </w:rPr>
    </w:lvl>
    <w:lvl w:ilvl="3" w:tplc="3DB26110">
      <w:start w:val="1"/>
      <w:numFmt w:val="bullet"/>
      <w:lvlText w:val=""/>
      <w:lvlJc w:val="left"/>
      <w:pPr>
        <w:ind w:left="2880" w:hanging="360"/>
      </w:pPr>
      <w:rPr>
        <w:rFonts w:ascii="Symbol" w:hAnsi="Symbol" w:cs="Symbol" w:hint="default"/>
      </w:rPr>
    </w:lvl>
    <w:lvl w:ilvl="4" w:tplc="161C752E">
      <w:start w:val="1"/>
      <w:numFmt w:val="bullet"/>
      <w:lvlText w:val="o"/>
      <w:lvlJc w:val="left"/>
      <w:pPr>
        <w:ind w:left="3600" w:hanging="360"/>
      </w:pPr>
      <w:rPr>
        <w:rFonts w:ascii="Courier New" w:hAnsi="Courier New" w:cs="Courier New" w:hint="default"/>
      </w:rPr>
    </w:lvl>
    <w:lvl w:ilvl="5" w:tplc="ECD43AC8">
      <w:start w:val="1"/>
      <w:numFmt w:val="bullet"/>
      <w:lvlText w:val=""/>
      <w:lvlJc w:val="left"/>
      <w:pPr>
        <w:ind w:left="4320" w:hanging="360"/>
      </w:pPr>
      <w:rPr>
        <w:rFonts w:ascii="Wingdings" w:hAnsi="Wingdings" w:cs="Wingdings" w:hint="default"/>
      </w:rPr>
    </w:lvl>
    <w:lvl w:ilvl="6" w:tplc="5A0A9EF8">
      <w:start w:val="1"/>
      <w:numFmt w:val="bullet"/>
      <w:lvlText w:val=""/>
      <w:lvlJc w:val="left"/>
      <w:pPr>
        <w:ind w:left="5040" w:hanging="360"/>
      </w:pPr>
      <w:rPr>
        <w:rFonts w:ascii="Symbol" w:hAnsi="Symbol" w:cs="Symbol" w:hint="default"/>
      </w:rPr>
    </w:lvl>
    <w:lvl w:ilvl="7" w:tplc="16B45E94">
      <w:start w:val="1"/>
      <w:numFmt w:val="bullet"/>
      <w:lvlText w:val="o"/>
      <w:lvlJc w:val="left"/>
      <w:pPr>
        <w:ind w:left="5760" w:hanging="360"/>
      </w:pPr>
      <w:rPr>
        <w:rFonts w:ascii="Courier New" w:hAnsi="Courier New" w:cs="Courier New" w:hint="default"/>
      </w:rPr>
    </w:lvl>
    <w:lvl w:ilvl="8" w:tplc="CD2217B4">
      <w:start w:val="1"/>
      <w:numFmt w:val="bullet"/>
      <w:lvlText w:val=""/>
      <w:lvlJc w:val="left"/>
      <w:pPr>
        <w:ind w:left="6480" w:hanging="360"/>
      </w:pPr>
      <w:rPr>
        <w:rFonts w:ascii="Wingdings" w:hAnsi="Wingdings" w:cs="Wingdings" w:hint="default"/>
      </w:rPr>
    </w:lvl>
  </w:abstractNum>
  <w:abstractNum w:abstractNumId="37" w15:restartNumberingAfterBreak="0">
    <w:nsid w:val="3B306B6B"/>
    <w:multiLevelType w:val="hybridMultilevel"/>
    <w:tmpl w:val="75583518"/>
    <w:lvl w:ilvl="0" w:tplc="328EE64C">
      <w:start w:val="1"/>
      <w:numFmt w:val="bullet"/>
      <w:lvlText w:val=""/>
      <w:lvlJc w:val="left"/>
      <w:pPr>
        <w:ind w:left="720" w:hanging="360"/>
      </w:pPr>
      <w:rPr>
        <w:rFonts w:ascii="Symbol" w:hAnsi="Symbol" w:cs="Symbol" w:hint="default"/>
        <w:sz w:val="18"/>
        <w:szCs w:val="18"/>
      </w:rPr>
    </w:lvl>
    <w:lvl w:ilvl="1" w:tplc="9EF0E42A">
      <w:start w:val="1"/>
      <w:numFmt w:val="bullet"/>
      <w:lvlText w:val="o"/>
      <w:lvlJc w:val="left"/>
      <w:pPr>
        <w:ind w:left="1440" w:hanging="360"/>
      </w:pPr>
      <w:rPr>
        <w:rFonts w:ascii="Courier New" w:hAnsi="Courier New" w:cs="Courier New" w:hint="default"/>
      </w:rPr>
    </w:lvl>
    <w:lvl w:ilvl="2" w:tplc="B58E8734">
      <w:start w:val="1"/>
      <w:numFmt w:val="bullet"/>
      <w:lvlText w:val=""/>
      <w:lvlJc w:val="left"/>
      <w:pPr>
        <w:ind w:left="2160" w:hanging="360"/>
      </w:pPr>
      <w:rPr>
        <w:rFonts w:ascii="Wingdings" w:hAnsi="Wingdings" w:cs="Wingdings" w:hint="default"/>
      </w:rPr>
    </w:lvl>
    <w:lvl w:ilvl="3" w:tplc="7966D138">
      <w:start w:val="1"/>
      <w:numFmt w:val="bullet"/>
      <w:lvlText w:val=""/>
      <w:lvlJc w:val="left"/>
      <w:pPr>
        <w:ind w:left="2880" w:hanging="360"/>
      </w:pPr>
      <w:rPr>
        <w:rFonts w:ascii="Symbol" w:hAnsi="Symbol" w:cs="Symbol" w:hint="default"/>
      </w:rPr>
    </w:lvl>
    <w:lvl w:ilvl="4" w:tplc="D8722238">
      <w:start w:val="1"/>
      <w:numFmt w:val="bullet"/>
      <w:lvlText w:val="o"/>
      <w:lvlJc w:val="left"/>
      <w:pPr>
        <w:ind w:left="3600" w:hanging="360"/>
      </w:pPr>
      <w:rPr>
        <w:rFonts w:ascii="Courier New" w:hAnsi="Courier New" w:cs="Courier New" w:hint="default"/>
      </w:rPr>
    </w:lvl>
    <w:lvl w:ilvl="5" w:tplc="19E25000">
      <w:start w:val="1"/>
      <w:numFmt w:val="bullet"/>
      <w:lvlText w:val=""/>
      <w:lvlJc w:val="left"/>
      <w:pPr>
        <w:ind w:left="4320" w:hanging="360"/>
      </w:pPr>
      <w:rPr>
        <w:rFonts w:ascii="Wingdings" w:hAnsi="Wingdings" w:cs="Wingdings" w:hint="default"/>
      </w:rPr>
    </w:lvl>
    <w:lvl w:ilvl="6" w:tplc="6E089C22">
      <w:start w:val="1"/>
      <w:numFmt w:val="bullet"/>
      <w:lvlText w:val=""/>
      <w:lvlJc w:val="left"/>
      <w:pPr>
        <w:ind w:left="5040" w:hanging="360"/>
      </w:pPr>
      <w:rPr>
        <w:rFonts w:ascii="Symbol" w:hAnsi="Symbol" w:cs="Symbol" w:hint="default"/>
      </w:rPr>
    </w:lvl>
    <w:lvl w:ilvl="7" w:tplc="54A6C268">
      <w:start w:val="1"/>
      <w:numFmt w:val="bullet"/>
      <w:lvlText w:val="o"/>
      <w:lvlJc w:val="left"/>
      <w:pPr>
        <w:ind w:left="5760" w:hanging="360"/>
      </w:pPr>
      <w:rPr>
        <w:rFonts w:ascii="Courier New" w:hAnsi="Courier New" w:cs="Courier New" w:hint="default"/>
      </w:rPr>
    </w:lvl>
    <w:lvl w:ilvl="8" w:tplc="AD38C550">
      <w:start w:val="1"/>
      <w:numFmt w:val="bullet"/>
      <w:lvlText w:val=""/>
      <w:lvlJc w:val="left"/>
      <w:pPr>
        <w:ind w:left="6480" w:hanging="360"/>
      </w:pPr>
      <w:rPr>
        <w:rFonts w:ascii="Wingdings" w:hAnsi="Wingdings" w:cs="Wingdings" w:hint="default"/>
      </w:rPr>
    </w:lvl>
  </w:abstractNum>
  <w:abstractNum w:abstractNumId="38" w15:restartNumberingAfterBreak="0">
    <w:nsid w:val="3B544ED4"/>
    <w:multiLevelType w:val="hybridMultilevel"/>
    <w:tmpl w:val="DF6E3FA8"/>
    <w:lvl w:ilvl="0" w:tplc="04240001">
      <w:start w:val="1"/>
      <w:numFmt w:val="bullet"/>
      <w:lvlText w:val=""/>
      <w:lvlJc w:val="left"/>
      <w:pPr>
        <w:tabs>
          <w:tab w:val="num" w:pos="720"/>
        </w:tabs>
        <w:ind w:left="720" w:hanging="360"/>
      </w:pPr>
      <w:rPr>
        <w:rFonts w:ascii="Symbol" w:hAnsi="Symbol" w:hint="default"/>
      </w:rPr>
    </w:lvl>
    <w:lvl w:ilvl="1" w:tplc="F7AC4902">
      <w:start w:val="8"/>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429924B5"/>
    <w:multiLevelType w:val="hybridMultilevel"/>
    <w:tmpl w:val="D8BADE48"/>
    <w:lvl w:ilvl="0" w:tplc="EE969CD0">
      <w:start w:val="1"/>
      <w:numFmt w:val="bullet"/>
      <w:lvlText w:val=""/>
      <w:lvlJc w:val="left"/>
      <w:pPr>
        <w:ind w:left="720" w:hanging="360"/>
      </w:pPr>
      <w:rPr>
        <w:rFonts w:ascii="Symbol" w:hAnsi="Symbol" w:cs="Symbol" w:hint="default"/>
        <w:sz w:val="18"/>
        <w:szCs w:val="18"/>
      </w:rPr>
    </w:lvl>
    <w:lvl w:ilvl="1" w:tplc="68E21992">
      <w:start w:val="1"/>
      <w:numFmt w:val="bullet"/>
      <w:lvlText w:val="o"/>
      <w:lvlJc w:val="left"/>
      <w:pPr>
        <w:ind w:left="1440" w:hanging="360"/>
      </w:pPr>
      <w:rPr>
        <w:rFonts w:ascii="Courier New" w:hAnsi="Courier New" w:cs="Courier New" w:hint="default"/>
      </w:rPr>
    </w:lvl>
    <w:lvl w:ilvl="2" w:tplc="79B23B7E">
      <w:start w:val="1"/>
      <w:numFmt w:val="bullet"/>
      <w:lvlText w:val=""/>
      <w:lvlJc w:val="left"/>
      <w:pPr>
        <w:ind w:left="2160" w:hanging="360"/>
      </w:pPr>
      <w:rPr>
        <w:rFonts w:ascii="Wingdings" w:hAnsi="Wingdings" w:cs="Wingdings" w:hint="default"/>
      </w:rPr>
    </w:lvl>
    <w:lvl w:ilvl="3" w:tplc="B9CE9790">
      <w:start w:val="1"/>
      <w:numFmt w:val="bullet"/>
      <w:lvlText w:val=""/>
      <w:lvlJc w:val="left"/>
      <w:pPr>
        <w:ind w:left="2880" w:hanging="360"/>
      </w:pPr>
      <w:rPr>
        <w:rFonts w:ascii="Symbol" w:hAnsi="Symbol" w:cs="Symbol" w:hint="default"/>
      </w:rPr>
    </w:lvl>
    <w:lvl w:ilvl="4" w:tplc="FA08C888">
      <w:start w:val="1"/>
      <w:numFmt w:val="bullet"/>
      <w:lvlText w:val="o"/>
      <w:lvlJc w:val="left"/>
      <w:pPr>
        <w:ind w:left="3600" w:hanging="360"/>
      </w:pPr>
      <w:rPr>
        <w:rFonts w:ascii="Courier New" w:hAnsi="Courier New" w:cs="Courier New" w:hint="default"/>
      </w:rPr>
    </w:lvl>
    <w:lvl w:ilvl="5" w:tplc="8662DF84">
      <w:start w:val="1"/>
      <w:numFmt w:val="bullet"/>
      <w:lvlText w:val=""/>
      <w:lvlJc w:val="left"/>
      <w:pPr>
        <w:ind w:left="4320" w:hanging="360"/>
      </w:pPr>
      <w:rPr>
        <w:rFonts w:ascii="Wingdings" w:hAnsi="Wingdings" w:cs="Wingdings" w:hint="default"/>
      </w:rPr>
    </w:lvl>
    <w:lvl w:ilvl="6" w:tplc="5B6A5936">
      <w:start w:val="1"/>
      <w:numFmt w:val="bullet"/>
      <w:lvlText w:val=""/>
      <w:lvlJc w:val="left"/>
      <w:pPr>
        <w:ind w:left="5040" w:hanging="360"/>
      </w:pPr>
      <w:rPr>
        <w:rFonts w:ascii="Symbol" w:hAnsi="Symbol" w:cs="Symbol" w:hint="default"/>
      </w:rPr>
    </w:lvl>
    <w:lvl w:ilvl="7" w:tplc="E6A4CA06">
      <w:start w:val="1"/>
      <w:numFmt w:val="bullet"/>
      <w:lvlText w:val="o"/>
      <w:lvlJc w:val="left"/>
      <w:pPr>
        <w:ind w:left="5760" w:hanging="360"/>
      </w:pPr>
      <w:rPr>
        <w:rFonts w:ascii="Courier New" w:hAnsi="Courier New" w:cs="Courier New" w:hint="default"/>
      </w:rPr>
    </w:lvl>
    <w:lvl w:ilvl="8" w:tplc="F9F60814">
      <w:start w:val="1"/>
      <w:numFmt w:val="bullet"/>
      <w:lvlText w:val=""/>
      <w:lvlJc w:val="left"/>
      <w:pPr>
        <w:ind w:left="6480" w:hanging="360"/>
      </w:pPr>
      <w:rPr>
        <w:rFonts w:ascii="Wingdings" w:hAnsi="Wingdings" w:cs="Wingdings" w:hint="default"/>
      </w:rPr>
    </w:lvl>
  </w:abstractNum>
  <w:abstractNum w:abstractNumId="40" w15:restartNumberingAfterBreak="0">
    <w:nsid w:val="430E2865"/>
    <w:multiLevelType w:val="hybridMultilevel"/>
    <w:tmpl w:val="D4F2E164"/>
    <w:lvl w:ilvl="0" w:tplc="FFFFFFFF">
      <w:start w:val="1"/>
      <w:numFmt w:val="decimal"/>
      <w:lvlText w:val="%1."/>
      <w:lvlJc w:val="left"/>
      <w:pPr>
        <w:tabs>
          <w:tab w:val="num" w:pos="540"/>
        </w:tabs>
        <w:ind w:left="540" w:hanging="360"/>
      </w:pPr>
      <w:rPr>
        <w:rFonts w:cs="Times New Roman" w:hint="default"/>
      </w:rPr>
    </w:lvl>
    <w:lvl w:ilvl="1" w:tplc="FFFFFFFF">
      <w:numFmt w:val="none"/>
      <w:lvlText w:val=""/>
      <w:lvlJc w:val="left"/>
      <w:pPr>
        <w:tabs>
          <w:tab w:val="num" w:pos="180"/>
        </w:tabs>
      </w:pPr>
      <w:rPr>
        <w:rFonts w:cs="Times New Roman"/>
      </w:rPr>
    </w:lvl>
    <w:lvl w:ilvl="2" w:tplc="FFFFFFFF">
      <w:numFmt w:val="none"/>
      <w:lvlText w:val=""/>
      <w:lvlJc w:val="left"/>
      <w:pPr>
        <w:tabs>
          <w:tab w:val="num" w:pos="180"/>
        </w:tabs>
      </w:pPr>
      <w:rPr>
        <w:rFonts w:cs="Times New Roman"/>
      </w:rPr>
    </w:lvl>
    <w:lvl w:ilvl="3" w:tplc="FFFFFFFF">
      <w:numFmt w:val="none"/>
      <w:lvlText w:val=""/>
      <w:lvlJc w:val="left"/>
      <w:pPr>
        <w:tabs>
          <w:tab w:val="num" w:pos="180"/>
        </w:tabs>
      </w:pPr>
      <w:rPr>
        <w:rFonts w:cs="Times New Roman"/>
      </w:rPr>
    </w:lvl>
    <w:lvl w:ilvl="4" w:tplc="FFFFFFFF">
      <w:numFmt w:val="none"/>
      <w:lvlText w:val=""/>
      <w:lvlJc w:val="left"/>
      <w:pPr>
        <w:tabs>
          <w:tab w:val="num" w:pos="180"/>
        </w:tabs>
      </w:pPr>
      <w:rPr>
        <w:rFonts w:cs="Times New Roman"/>
      </w:rPr>
    </w:lvl>
    <w:lvl w:ilvl="5" w:tplc="FFFFFFFF">
      <w:numFmt w:val="none"/>
      <w:lvlText w:val=""/>
      <w:lvlJc w:val="left"/>
      <w:pPr>
        <w:tabs>
          <w:tab w:val="num" w:pos="180"/>
        </w:tabs>
      </w:pPr>
      <w:rPr>
        <w:rFonts w:cs="Times New Roman"/>
      </w:rPr>
    </w:lvl>
    <w:lvl w:ilvl="6" w:tplc="FFFFFFFF">
      <w:numFmt w:val="none"/>
      <w:lvlText w:val=""/>
      <w:lvlJc w:val="left"/>
      <w:pPr>
        <w:tabs>
          <w:tab w:val="num" w:pos="180"/>
        </w:tabs>
      </w:pPr>
      <w:rPr>
        <w:rFonts w:cs="Times New Roman"/>
      </w:rPr>
    </w:lvl>
    <w:lvl w:ilvl="7" w:tplc="FFFFFFFF">
      <w:numFmt w:val="none"/>
      <w:lvlText w:val=""/>
      <w:lvlJc w:val="left"/>
      <w:pPr>
        <w:tabs>
          <w:tab w:val="num" w:pos="180"/>
        </w:tabs>
      </w:pPr>
      <w:rPr>
        <w:rFonts w:cs="Times New Roman"/>
      </w:rPr>
    </w:lvl>
    <w:lvl w:ilvl="8" w:tplc="FFFFFFFF">
      <w:numFmt w:val="none"/>
      <w:lvlText w:val=""/>
      <w:lvlJc w:val="left"/>
      <w:pPr>
        <w:tabs>
          <w:tab w:val="num" w:pos="180"/>
        </w:tabs>
      </w:pPr>
      <w:rPr>
        <w:rFonts w:cs="Times New Roman"/>
      </w:rPr>
    </w:lvl>
  </w:abstractNum>
  <w:abstractNum w:abstractNumId="41" w15:restartNumberingAfterBreak="0">
    <w:nsid w:val="464A4D04"/>
    <w:multiLevelType w:val="hybridMultilevel"/>
    <w:tmpl w:val="C6A8C29C"/>
    <w:lvl w:ilvl="0" w:tplc="6C7EB148">
      <w:start w:val="1"/>
      <w:numFmt w:val="bullet"/>
      <w:lvlText w:val=""/>
      <w:lvlJc w:val="left"/>
      <w:pPr>
        <w:ind w:left="720" w:hanging="360"/>
      </w:pPr>
      <w:rPr>
        <w:rFonts w:ascii="Symbol" w:hAnsi="Symbol" w:cs="Symbol" w:hint="default"/>
        <w:sz w:val="18"/>
        <w:szCs w:val="18"/>
      </w:rPr>
    </w:lvl>
    <w:lvl w:ilvl="1" w:tplc="83141192">
      <w:start w:val="1"/>
      <w:numFmt w:val="bullet"/>
      <w:lvlText w:val="o"/>
      <w:lvlJc w:val="left"/>
      <w:pPr>
        <w:ind w:left="1440" w:hanging="360"/>
      </w:pPr>
      <w:rPr>
        <w:rFonts w:ascii="Courier New" w:hAnsi="Courier New" w:cs="Courier New" w:hint="default"/>
      </w:rPr>
    </w:lvl>
    <w:lvl w:ilvl="2" w:tplc="8176F14A">
      <w:start w:val="1"/>
      <w:numFmt w:val="bullet"/>
      <w:lvlText w:val=""/>
      <w:lvlJc w:val="left"/>
      <w:pPr>
        <w:ind w:left="2160" w:hanging="360"/>
      </w:pPr>
      <w:rPr>
        <w:rFonts w:ascii="Wingdings" w:hAnsi="Wingdings" w:cs="Wingdings" w:hint="default"/>
      </w:rPr>
    </w:lvl>
    <w:lvl w:ilvl="3" w:tplc="2D4E5CF6">
      <w:start w:val="1"/>
      <w:numFmt w:val="bullet"/>
      <w:lvlText w:val=""/>
      <w:lvlJc w:val="left"/>
      <w:pPr>
        <w:ind w:left="2880" w:hanging="360"/>
      </w:pPr>
      <w:rPr>
        <w:rFonts w:ascii="Symbol" w:hAnsi="Symbol" w:cs="Symbol" w:hint="default"/>
      </w:rPr>
    </w:lvl>
    <w:lvl w:ilvl="4" w:tplc="BF6AE616">
      <w:start w:val="1"/>
      <w:numFmt w:val="bullet"/>
      <w:lvlText w:val="o"/>
      <w:lvlJc w:val="left"/>
      <w:pPr>
        <w:ind w:left="3600" w:hanging="360"/>
      </w:pPr>
      <w:rPr>
        <w:rFonts w:ascii="Courier New" w:hAnsi="Courier New" w:cs="Courier New" w:hint="default"/>
      </w:rPr>
    </w:lvl>
    <w:lvl w:ilvl="5" w:tplc="756C45B6">
      <w:start w:val="1"/>
      <w:numFmt w:val="bullet"/>
      <w:lvlText w:val=""/>
      <w:lvlJc w:val="left"/>
      <w:pPr>
        <w:ind w:left="4320" w:hanging="360"/>
      </w:pPr>
      <w:rPr>
        <w:rFonts w:ascii="Wingdings" w:hAnsi="Wingdings" w:cs="Wingdings" w:hint="default"/>
      </w:rPr>
    </w:lvl>
    <w:lvl w:ilvl="6" w:tplc="AE708E22">
      <w:start w:val="1"/>
      <w:numFmt w:val="bullet"/>
      <w:lvlText w:val=""/>
      <w:lvlJc w:val="left"/>
      <w:pPr>
        <w:ind w:left="5040" w:hanging="360"/>
      </w:pPr>
      <w:rPr>
        <w:rFonts w:ascii="Symbol" w:hAnsi="Symbol" w:cs="Symbol" w:hint="default"/>
      </w:rPr>
    </w:lvl>
    <w:lvl w:ilvl="7" w:tplc="5B0C34F2">
      <w:start w:val="1"/>
      <w:numFmt w:val="bullet"/>
      <w:lvlText w:val="o"/>
      <w:lvlJc w:val="left"/>
      <w:pPr>
        <w:ind w:left="5760" w:hanging="360"/>
      </w:pPr>
      <w:rPr>
        <w:rFonts w:ascii="Courier New" w:hAnsi="Courier New" w:cs="Courier New" w:hint="default"/>
      </w:rPr>
    </w:lvl>
    <w:lvl w:ilvl="8" w:tplc="9DBCDB4C">
      <w:start w:val="1"/>
      <w:numFmt w:val="bullet"/>
      <w:lvlText w:val=""/>
      <w:lvlJc w:val="left"/>
      <w:pPr>
        <w:ind w:left="6480" w:hanging="360"/>
      </w:pPr>
      <w:rPr>
        <w:rFonts w:ascii="Wingdings" w:hAnsi="Wingdings" w:cs="Wingdings" w:hint="default"/>
      </w:rPr>
    </w:lvl>
  </w:abstractNum>
  <w:abstractNum w:abstractNumId="42" w15:restartNumberingAfterBreak="0">
    <w:nsid w:val="47967A33"/>
    <w:multiLevelType w:val="hybridMultilevel"/>
    <w:tmpl w:val="4734E84E"/>
    <w:lvl w:ilvl="0" w:tplc="FAF08740">
      <w:start w:val="3"/>
      <w:numFmt w:val="bullet"/>
      <w:lvlText w:val="-"/>
      <w:lvlJc w:val="left"/>
      <w:pPr>
        <w:tabs>
          <w:tab w:val="num" w:pos="786"/>
        </w:tabs>
        <w:ind w:left="786" w:hanging="360"/>
      </w:pPr>
      <w:rPr>
        <w:rFonts w:ascii="Century Gothic" w:eastAsia="Times New Roman" w:hAnsi="Century Gothic"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89E27E8"/>
    <w:multiLevelType w:val="hybridMultilevel"/>
    <w:tmpl w:val="63D69822"/>
    <w:lvl w:ilvl="0" w:tplc="0409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4" w15:restartNumberingAfterBreak="0">
    <w:nsid w:val="49BC02BE"/>
    <w:multiLevelType w:val="hybridMultilevel"/>
    <w:tmpl w:val="CD2822AA"/>
    <w:lvl w:ilvl="0" w:tplc="0424000F">
      <w:start w:val="1"/>
      <w:numFmt w:val="decimal"/>
      <w:lvlText w:val="%1."/>
      <w:lvlJc w:val="left"/>
      <w:pPr>
        <w:tabs>
          <w:tab w:val="num" w:pos="720"/>
        </w:tabs>
        <w:ind w:left="720" w:hanging="360"/>
      </w:pPr>
      <w:rPr>
        <w:rFonts w:cs="Times New Roman"/>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49F17294"/>
    <w:multiLevelType w:val="hybridMultilevel"/>
    <w:tmpl w:val="EE222B8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A7C468C"/>
    <w:multiLevelType w:val="hybridMultilevel"/>
    <w:tmpl w:val="FE6E8190"/>
    <w:lvl w:ilvl="0" w:tplc="E6ECA1B4">
      <w:start w:val="1"/>
      <w:numFmt w:val="bullet"/>
      <w:lvlText w:val=""/>
      <w:lvlJc w:val="left"/>
      <w:pPr>
        <w:ind w:left="720" w:hanging="360"/>
      </w:pPr>
      <w:rPr>
        <w:rFonts w:ascii="Symbol" w:hAnsi="Symbol" w:cs="Symbol" w:hint="default"/>
        <w:sz w:val="18"/>
        <w:szCs w:val="18"/>
      </w:rPr>
    </w:lvl>
    <w:lvl w:ilvl="1" w:tplc="E3E679EC">
      <w:start w:val="1"/>
      <w:numFmt w:val="bullet"/>
      <w:lvlText w:val="o"/>
      <w:lvlJc w:val="left"/>
      <w:pPr>
        <w:ind w:left="1440" w:hanging="360"/>
      </w:pPr>
      <w:rPr>
        <w:rFonts w:ascii="Courier New" w:hAnsi="Courier New" w:cs="Courier New" w:hint="default"/>
      </w:rPr>
    </w:lvl>
    <w:lvl w:ilvl="2" w:tplc="EA3C8536">
      <w:start w:val="1"/>
      <w:numFmt w:val="bullet"/>
      <w:lvlText w:val=""/>
      <w:lvlJc w:val="left"/>
      <w:pPr>
        <w:ind w:left="2160" w:hanging="360"/>
      </w:pPr>
      <w:rPr>
        <w:rFonts w:ascii="Wingdings" w:hAnsi="Wingdings" w:cs="Wingdings" w:hint="default"/>
      </w:rPr>
    </w:lvl>
    <w:lvl w:ilvl="3" w:tplc="F2B81632">
      <w:start w:val="1"/>
      <w:numFmt w:val="bullet"/>
      <w:lvlText w:val=""/>
      <w:lvlJc w:val="left"/>
      <w:pPr>
        <w:ind w:left="2880" w:hanging="360"/>
      </w:pPr>
      <w:rPr>
        <w:rFonts w:ascii="Symbol" w:hAnsi="Symbol" w:cs="Symbol" w:hint="default"/>
      </w:rPr>
    </w:lvl>
    <w:lvl w:ilvl="4" w:tplc="D6F8871C">
      <w:start w:val="1"/>
      <w:numFmt w:val="bullet"/>
      <w:lvlText w:val="o"/>
      <w:lvlJc w:val="left"/>
      <w:pPr>
        <w:ind w:left="3600" w:hanging="360"/>
      </w:pPr>
      <w:rPr>
        <w:rFonts w:ascii="Courier New" w:hAnsi="Courier New" w:cs="Courier New" w:hint="default"/>
      </w:rPr>
    </w:lvl>
    <w:lvl w:ilvl="5" w:tplc="D53619A0">
      <w:start w:val="1"/>
      <w:numFmt w:val="bullet"/>
      <w:lvlText w:val=""/>
      <w:lvlJc w:val="left"/>
      <w:pPr>
        <w:ind w:left="4320" w:hanging="360"/>
      </w:pPr>
      <w:rPr>
        <w:rFonts w:ascii="Wingdings" w:hAnsi="Wingdings" w:cs="Wingdings" w:hint="default"/>
      </w:rPr>
    </w:lvl>
    <w:lvl w:ilvl="6" w:tplc="759A21B6">
      <w:start w:val="1"/>
      <w:numFmt w:val="bullet"/>
      <w:lvlText w:val=""/>
      <w:lvlJc w:val="left"/>
      <w:pPr>
        <w:ind w:left="5040" w:hanging="360"/>
      </w:pPr>
      <w:rPr>
        <w:rFonts w:ascii="Symbol" w:hAnsi="Symbol" w:cs="Symbol" w:hint="default"/>
      </w:rPr>
    </w:lvl>
    <w:lvl w:ilvl="7" w:tplc="A36E3B50">
      <w:start w:val="1"/>
      <w:numFmt w:val="bullet"/>
      <w:lvlText w:val="o"/>
      <w:lvlJc w:val="left"/>
      <w:pPr>
        <w:ind w:left="5760" w:hanging="360"/>
      </w:pPr>
      <w:rPr>
        <w:rFonts w:ascii="Courier New" w:hAnsi="Courier New" w:cs="Courier New" w:hint="default"/>
      </w:rPr>
    </w:lvl>
    <w:lvl w:ilvl="8" w:tplc="FEF835C2">
      <w:start w:val="1"/>
      <w:numFmt w:val="bullet"/>
      <w:lvlText w:val=""/>
      <w:lvlJc w:val="left"/>
      <w:pPr>
        <w:ind w:left="6480" w:hanging="360"/>
      </w:pPr>
      <w:rPr>
        <w:rFonts w:ascii="Wingdings" w:hAnsi="Wingdings" w:cs="Wingdings" w:hint="default"/>
      </w:rPr>
    </w:lvl>
  </w:abstractNum>
  <w:abstractNum w:abstractNumId="47" w15:restartNumberingAfterBreak="0">
    <w:nsid w:val="4AC946E5"/>
    <w:multiLevelType w:val="hybridMultilevel"/>
    <w:tmpl w:val="E7AA1770"/>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8"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9"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0" w15:restartNumberingAfterBreak="0">
    <w:nsid w:val="52264E7A"/>
    <w:multiLevelType w:val="hybridMultilevel"/>
    <w:tmpl w:val="53C29C76"/>
    <w:lvl w:ilvl="0" w:tplc="D1ECC874">
      <w:start w:val="1"/>
      <w:numFmt w:val="decimal"/>
      <w:lvlText w:val="%1."/>
      <w:lvlJc w:val="left"/>
      <w:pPr>
        <w:tabs>
          <w:tab w:val="num" w:pos="720"/>
        </w:tabs>
        <w:ind w:left="720" w:hanging="360"/>
      </w:pPr>
      <w:rPr>
        <w:rFonts w:cs="Times New Roman" w:hint="default"/>
      </w:rPr>
    </w:lvl>
    <w:lvl w:ilvl="1" w:tplc="7FA8EEA0">
      <w:numFmt w:val="none"/>
      <w:lvlText w:val=""/>
      <w:lvlJc w:val="left"/>
      <w:pPr>
        <w:tabs>
          <w:tab w:val="num" w:pos="360"/>
        </w:tabs>
      </w:pPr>
      <w:rPr>
        <w:rFonts w:cs="Times New Roman"/>
      </w:rPr>
    </w:lvl>
    <w:lvl w:ilvl="2" w:tplc="34C82D1E">
      <w:numFmt w:val="none"/>
      <w:lvlText w:val=""/>
      <w:lvlJc w:val="left"/>
      <w:pPr>
        <w:tabs>
          <w:tab w:val="num" w:pos="360"/>
        </w:tabs>
      </w:pPr>
      <w:rPr>
        <w:rFonts w:cs="Times New Roman"/>
      </w:rPr>
    </w:lvl>
    <w:lvl w:ilvl="3" w:tplc="5D4A6824">
      <w:numFmt w:val="none"/>
      <w:lvlText w:val=""/>
      <w:lvlJc w:val="left"/>
      <w:pPr>
        <w:tabs>
          <w:tab w:val="num" w:pos="360"/>
        </w:tabs>
      </w:pPr>
      <w:rPr>
        <w:rFonts w:cs="Times New Roman"/>
      </w:rPr>
    </w:lvl>
    <w:lvl w:ilvl="4" w:tplc="B0E82792">
      <w:numFmt w:val="none"/>
      <w:lvlText w:val=""/>
      <w:lvlJc w:val="left"/>
      <w:pPr>
        <w:tabs>
          <w:tab w:val="num" w:pos="360"/>
        </w:tabs>
      </w:pPr>
      <w:rPr>
        <w:rFonts w:cs="Times New Roman"/>
      </w:rPr>
    </w:lvl>
    <w:lvl w:ilvl="5" w:tplc="636EFEE0">
      <w:numFmt w:val="none"/>
      <w:lvlText w:val=""/>
      <w:lvlJc w:val="left"/>
      <w:pPr>
        <w:tabs>
          <w:tab w:val="num" w:pos="360"/>
        </w:tabs>
      </w:pPr>
      <w:rPr>
        <w:rFonts w:cs="Times New Roman"/>
      </w:rPr>
    </w:lvl>
    <w:lvl w:ilvl="6" w:tplc="61345C6E">
      <w:numFmt w:val="none"/>
      <w:lvlText w:val=""/>
      <w:lvlJc w:val="left"/>
      <w:pPr>
        <w:tabs>
          <w:tab w:val="num" w:pos="360"/>
        </w:tabs>
      </w:pPr>
      <w:rPr>
        <w:rFonts w:cs="Times New Roman"/>
      </w:rPr>
    </w:lvl>
    <w:lvl w:ilvl="7" w:tplc="6F86DB58">
      <w:numFmt w:val="none"/>
      <w:lvlText w:val=""/>
      <w:lvlJc w:val="left"/>
      <w:pPr>
        <w:tabs>
          <w:tab w:val="num" w:pos="360"/>
        </w:tabs>
      </w:pPr>
      <w:rPr>
        <w:rFonts w:cs="Times New Roman"/>
      </w:rPr>
    </w:lvl>
    <w:lvl w:ilvl="8" w:tplc="6074A694">
      <w:numFmt w:val="none"/>
      <w:lvlText w:val=""/>
      <w:lvlJc w:val="left"/>
      <w:pPr>
        <w:tabs>
          <w:tab w:val="num" w:pos="360"/>
        </w:tabs>
      </w:pPr>
      <w:rPr>
        <w:rFonts w:cs="Times New Roman"/>
      </w:rPr>
    </w:lvl>
  </w:abstractNum>
  <w:abstractNum w:abstractNumId="51" w15:restartNumberingAfterBreak="0">
    <w:nsid w:val="52694F3F"/>
    <w:multiLevelType w:val="hybridMultilevel"/>
    <w:tmpl w:val="6DC8ED18"/>
    <w:lvl w:ilvl="0" w:tplc="FFFFFFFF">
      <w:start w:val="1"/>
      <w:numFmt w:val="decimal"/>
      <w:lvlText w:val="%1."/>
      <w:lvlJc w:val="left"/>
      <w:pPr>
        <w:tabs>
          <w:tab w:val="num" w:pos="720"/>
        </w:tabs>
        <w:ind w:left="720" w:hanging="360"/>
      </w:pPr>
      <w:rPr>
        <w:rFonts w:cs="Times New Roman" w:hint="default"/>
      </w:rPr>
    </w:lvl>
    <w:lvl w:ilvl="1" w:tplc="FFFFFFFF">
      <w:start w:val="25"/>
      <w:numFmt w:val="decimal"/>
      <w:lvlText w:val="%2."/>
      <w:lvlJc w:val="left"/>
      <w:pPr>
        <w:tabs>
          <w:tab w:val="num" w:pos="1440"/>
        </w:tabs>
        <w:ind w:left="1440" w:hanging="36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60C26A9A">
      <w:start w:val="1"/>
      <w:numFmt w:val="decimal"/>
      <w:lvlText w:val="%7."/>
      <w:lvlJc w:val="left"/>
      <w:pPr>
        <w:tabs>
          <w:tab w:val="num" w:pos="5040"/>
        </w:tabs>
        <w:ind w:left="5040" w:hanging="360"/>
      </w:pPr>
      <w:rPr>
        <w:rFonts w:ascii="Tahoma" w:eastAsia="Times New Roman" w:hAnsi="Tahoma" w:cs="Tahoma"/>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2" w15:restartNumberingAfterBreak="0">
    <w:nsid w:val="55196843"/>
    <w:multiLevelType w:val="multilevel"/>
    <w:tmpl w:val="2354D4B2"/>
    <w:lvl w:ilvl="0">
      <w:start w:val="1"/>
      <w:numFmt w:val="lowerLetter"/>
      <w:lvlText w:val="%1)"/>
      <w:lvlJc w:val="left"/>
      <w:pPr>
        <w:tabs>
          <w:tab w:val="num" w:pos="1428"/>
        </w:tabs>
        <w:ind w:left="1428" w:hanging="360"/>
      </w:pPr>
      <w:rPr>
        <w:rFonts w:cs="Times New Roman"/>
      </w:rPr>
    </w:lvl>
    <w:lvl w:ilvl="1">
      <w:start w:val="1"/>
      <w:numFmt w:val="bullet"/>
      <w:lvlText w:val=""/>
      <w:lvlJc w:val="left"/>
      <w:pPr>
        <w:tabs>
          <w:tab w:val="num" w:pos="1440"/>
        </w:tabs>
        <w:ind w:left="1440" w:hanging="360"/>
      </w:pPr>
      <w:rPr>
        <w:rFonts w:ascii="Symbol" w:hAnsi="Symbol" w:hint="default"/>
      </w:rPr>
    </w:lvl>
    <w:lvl w:ilvl="2" w:tentative="1">
      <w:start w:val="1"/>
      <w:numFmt w:val="lowerRoman"/>
      <w:lvlText w:val="%3."/>
      <w:lvlJc w:val="right"/>
      <w:pPr>
        <w:tabs>
          <w:tab w:val="num" w:pos="2868"/>
        </w:tabs>
        <w:ind w:left="2868" w:hanging="180"/>
      </w:pPr>
      <w:rPr>
        <w:rFonts w:cs="Times New Roman"/>
      </w:rPr>
    </w:lvl>
    <w:lvl w:ilvl="3" w:tentative="1">
      <w:start w:val="1"/>
      <w:numFmt w:val="decimal"/>
      <w:lvlText w:val="%4."/>
      <w:lvlJc w:val="left"/>
      <w:pPr>
        <w:tabs>
          <w:tab w:val="num" w:pos="3588"/>
        </w:tabs>
        <w:ind w:left="3588" w:hanging="360"/>
      </w:pPr>
      <w:rPr>
        <w:rFonts w:cs="Times New Roman"/>
      </w:rPr>
    </w:lvl>
    <w:lvl w:ilvl="4" w:tentative="1">
      <w:start w:val="1"/>
      <w:numFmt w:val="lowerLetter"/>
      <w:lvlText w:val="%5."/>
      <w:lvlJc w:val="left"/>
      <w:pPr>
        <w:tabs>
          <w:tab w:val="num" w:pos="4308"/>
        </w:tabs>
        <w:ind w:left="4308" w:hanging="360"/>
      </w:pPr>
      <w:rPr>
        <w:rFonts w:cs="Times New Roman"/>
      </w:rPr>
    </w:lvl>
    <w:lvl w:ilvl="5" w:tentative="1">
      <w:start w:val="1"/>
      <w:numFmt w:val="lowerRoman"/>
      <w:lvlText w:val="%6."/>
      <w:lvlJc w:val="right"/>
      <w:pPr>
        <w:tabs>
          <w:tab w:val="num" w:pos="5028"/>
        </w:tabs>
        <w:ind w:left="5028" w:hanging="180"/>
      </w:pPr>
      <w:rPr>
        <w:rFonts w:cs="Times New Roman"/>
      </w:rPr>
    </w:lvl>
    <w:lvl w:ilvl="6" w:tentative="1">
      <w:start w:val="1"/>
      <w:numFmt w:val="decimal"/>
      <w:lvlText w:val="%7."/>
      <w:lvlJc w:val="left"/>
      <w:pPr>
        <w:tabs>
          <w:tab w:val="num" w:pos="5748"/>
        </w:tabs>
        <w:ind w:left="5748" w:hanging="360"/>
      </w:pPr>
      <w:rPr>
        <w:rFonts w:cs="Times New Roman"/>
      </w:rPr>
    </w:lvl>
    <w:lvl w:ilvl="7" w:tentative="1">
      <w:start w:val="1"/>
      <w:numFmt w:val="lowerLetter"/>
      <w:lvlText w:val="%8."/>
      <w:lvlJc w:val="left"/>
      <w:pPr>
        <w:tabs>
          <w:tab w:val="num" w:pos="6468"/>
        </w:tabs>
        <w:ind w:left="6468" w:hanging="360"/>
      </w:pPr>
      <w:rPr>
        <w:rFonts w:cs="Times New Roman"/>
      </w:rPr>
    </w:lvl>
    <w:lvl w:ilvl="8" w:tentative="1">
      <w:start w:val="1"/>
      <w:numFmt w:val="lowerRoman"/>
      <w:lvlText w:val="%9."/>
      <w:lvlJc w:val="right"/>
      <w:pPr>
        <w:tabs>
          <w:tab w:val="num" w:pos="7188"/>
        </w:tabs>
        <w:ind w:left="7188" w:hanging="180"/>
      </w:pPr>
      <w:rPr>
        <w:rFonts w:cs="Times New Roman"/>
      </w:rPr>
    </w:lvl>
  </w:abstractNum>
  <w:abstractNum w:abstractNumId="53" w15:restartNumberingAfterBreak="0">
    <w:nsid w:val="55BB1FDD"/>
    <w:multiLevelType w:val="hybridMultilevel"/>
    <w:tmpl w:val="47808BC2"/>
    <w:lvl w:ilvl="0" w:tplc="30D49D52">
      <w:start w:val="1"/>
      <w:numFmt w:val="bullet"/>
      <w:lvlText w:val=""/>
      <w:lvlJc w:val="left"/>
      <w:pPr>
        <w:ind w:left="720" w:hanging="360"/>
      </w:pPr>
      <w:rPr>
        <w:rFonts w:ascii="Symbol" w:hAnsi="Symbol" w:cs="Symbol" w:hint="default"/>
        <w:sz w:val="18"/>
        <w:szCs w:val="18"/>
      </w:rPr>
    </w:lvl>
    <w:lvl w:ilvl="1" w:tplc="C264FEC6">
      <w:start w:val="1"/>
      <w:numFmt w:val="bullet"/>
      <w:lvlText w:val="o"/>
      <w:lvlJc w:val="left"/>
      <w:pPr>
        <w:ind w:left="1440" w:hanging="360"/>
      </w:pPr>
      <w:rPr>
        <w:rFonts w:ascii="Courier New" w:hAnsi="Courier New" w:cs="Courier New" w:hint="default"/>
      </w:rPr>
    </w:lvl>
    <w:lvl w:ilvl="2" w:tplc="795884BA">
      <w:start w:val="1"/>
      <w:numFmt w:val="bullet"/>
      <w:lvlText w:val=""/>
      <w:lvlJc w:val="left"/>
      <w:pPr>
        <w:ind w:left="2160" w:hanging="360"/>
      </w:pPr>
      <w:rPr>
        <w:rFonts w:ascii="Wingdings" w:hAnsi="Wingdings" w:cs="Wingdings" w:hint="default"/>
      </w:rPr>
    </w:lvl>
    <w:lvl w:ilvl="3" w:tplc="4E101D70">
      <w:start w:val="1"/>
      <w:numFmt w:val="bullet"/>
      <w:lvlText w:val=""/>
      <w:lvlJc w:val="left"/>
      <w:pPr>
        <w:ind w:left="2880" w:hanging="360"/>
      </w:pPr>
      <w:rPr>
        <w:rFonts w:ascii="Symbol" w:hAnsi="Symbol" w:cs="Symbol" w:hint="default"/>
      </w:rPr>
    </w:lvl>
    <w:lvl w:ilvl="4" w:tplc="A6266888">
      <w:start w:val="1"/>
      <w:numFmt w:val="bullet"/>
      <w:lvlText w:val="o"/>
      <w:lvlJc w:val="left"/>
      <w:pPr>
        <w:ind w:left="3600" w:hanging="360"/>
      </w:pPr>
      <w:rPr>
        <w:rFonts w:ascii="Courier New" w:hAnsi="Courier New" w:cs="Courier New" w:hint="default"/>
      </w:rPr>
    </w:lvl>
    <w:lvl w:ilvl="5" w:tplc="B6487B2C">
      <w:start w:val="1"/>
      <w:numFmt w:val="bullet"/>
      <w:lvlText w:val=""/>
      <w:lvlJc w:val="left"/>
      <w:pPr>
        <w:ind w:left="4320" w:hanging="360"/>
      </w:pPr>
      <w:rPr>
        <w:rFonts w:ascii="Wingdings" w:hAnsi="Wingdings" w:cs="Wingdings" w:hint="default"/>
      </w:rPr>
    </w:lvl>
    <w:lvl w:ilvl="6" w:tplc="A4CCB8D0">
      <w:start w:val="1"/>
      <w:numFmt w:val="bullet"/>
      <w:lvlText w:val=""/>
      <w:lvlJc w:val="left"/>
      <w:pPr>
        <w:ind w:left="5040" w:hanging="360"/>
      </w:pPr>
      <w:rPr>
        <w:rFonts w:ascii="Symbol" w:hAnsi="Symbol" w:cs="Symbol" w:hint="default"/>
      </w:rPr>
    </w:lvl>
    <w:lvl w:ilvl="7" w:tplc="B9D0E3F4">
      <w:start w:val="1"/>
      <w:numFmt w:val="bullet"/>
      <w:lvlText w:val="o"/>
      <w:lvlJc w:val="left"/>
      <w:pPr>
        <w:ind w:left="5760" w:hanging="360"/>
      </w:pPr>
      <w:rPr>
        <w:rFonts w:ascii="Courier New" w:hAnsi="Courier New" w:cs="Courier New" w:hint="default"/>
      </w:rPr>
    </w:lvl>
    <w:lvl w:ilvl="8" w:tplc="B0A8A050">
      <w:start w:val="1"/>
      <w:numFmt w:val="bullet"/>
      <w:lvlText w:val=""/>
      <w:lvlJc w:val="left"/>
      <w:pPr>
        <w:ind w:left="6480" w:hanging="360"/>
      </w:pPr>
      <w:rPr>
        <w:rFonts w:ascii="Wingdings" w:hAnsi="Wingdings" w:cs="Wingdings" w:hint="default"/>
      </w:rPr>
    </w:lvl>
  </w:abstractNum>
  <w:abstractNum w:abstractNumId="54"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6" w15:restartNumberingAfterBreak="0">
    <w:nsid w:val="56DD24B7"/>
    <w:multiLevelType w:val="hybridMultilevel"/>
    <w:tmpl w:val="E5662646"/>
    <w:lvl w:ilvl="0" w:tplc="B856725C">
      <w:start w:val="1"/>
      <w:numFmt w:val="bullet"/>
      <w:lvlText w:val=""/>
      <w:lvlJc w:val="left"/>
      <w:pPr>
        <w:ind w:left="720" w:hanging="360"/>
      </w:pPr>
      <w:rPr>
        <w:rFonts w:ascii="Symbol" w:hAnsi="Symbol" w:cs="Symbol" w:hint="default"/>
        <w:sz w:val="18"/>
        <w:szCs w:val="18"/>
      </w:rPr>
    </w:lvl>
    <w:lvl w:ilvl="1" w:tplc="7DE07CDE">
      <w:start w:val="1"/>
      <w:numFmt w:val="bullet"/>
      <w:lvlText w:val="o"/>
      <w:lvlJc w:val="left"/>
      <w:pPr>
        <w:ind w:left="1440" w:hanging="360"/>
      </w:pPr>
      <w:rPr>
        <w:rFonts w:ascii="Courier New" w:hAnsi="Courier New" w:cs="Courier New" w:hint="default"/>
      </w:rPr>
    </w:lvl>
    <w:lvl w:ilvl="2" w:tplc="CEC01B92">
      <w:start w:val="1"/>
      <w:numFmt w:val="bullet"/>
      <w:lvlText w:val=""/>
      <w:lvlJc w:val="left"/>
      <w:pPr>
        <w:ind w:left="2160" w:hanging="360"/>
      </w:pPr>
      <w:rPr>
        <w:rFonts w:ascii="Wingdings" w:hAnsi="Wingdings" w:cs="Wingdings" w:hint="default"/>
      </w:rPr>
    </w:lvl>
    <w:lvl w:ilvl="3" w:tplc="10D8973A">
      <w:start w:val="1"/>
      <w:numFmt w:val="bullet"/>
      <w:lvlText w:val=""/>
      <w:lvlJc w:val="left"/>
      <w:pPr>
        <w:ind w:left="2880" w:hanging="360"/>
      </w:pPr>
      <w:rPr>
        <w:rFonts w:ascii="Symbol" w:hAnsi="Symbol" w:cs="Symbol" w:hint="default"/>
      </w:rPr>
    </w:lvl>
    <w:lvl w:ilvl="4" w:tplc="268292AA">
      <w:start w:val="1"/>
      <w:numFmt w:val="bullet"/>
      <w:lvlText w:val="o"/>
      <w:lvlJc w:val="left"/>
      <w:pPr>
        <w:ind w:left="3600" w:hanging="360"/>
      </w:pPr>
      <w:rPr>
        <w:rFonts w:ascii="Courier New" w:hAnsi="Courier New" w:cs="Courier New" w:hint="default"/>
      </w:rPr>
    </w:lvl>
    <w:lvl w:ilvl="5" w:tplc="0DDC2AE6">
      <w:start w:val="1"/>
      <w:numFmt w:val="bullet"/>
      <w:lvlText w:val=""/>
      <w:lvlJc w:val="left"/>
      <w:pPr>
        <w:ind w:left="4320" w:hanging="360"/>
      </w:pPr>
      <w:rPr>
        <w:rFonts w:ascii="Wingdings" w:hAnsi="Wingdings" w:cs="Wingdings" w:hint="default"/>
      </w:rPr>
    </w:lvl>
    <w:lvl w:ilvl="6" w:tplc="2DBE2FEE">
      <w:start w:val="1"/>
      <w:numFmt w:val="bullet"/>
      <w:lvlText w:val=""/>
      <w:lvlJc w:val="left"/>
      <w:pPr>
        <w:ind w:left="5040" w:hanging="360"/>
      </w:pPr>
      <w:rPr>
        <w:rFonts w:ascii="Symbol" w:hAnsi="Symbol" w:cs="Symbol" w:hint="default"/>
      </w:rPr>
    </w:lvl>
    <w:lvl w:ilvl="7" w:tplc="222C7DDE">
      <w:start w:val="1"/>
      <w:numFmt w:val="bullet"/>
      <w:lvlText w:val="o"/>
      <w:lvlJc w:val="left"/>
      <w:pPr>
        <w:ind w:left="5760" w:hanging="360"/>
      </w:pPr>
      <w:rPr>
        <w:rFonts w:ascii="Courier New" w:hAnsi="Courier New" w:cs="Courier New" w:hint="default"/>
      </w:rPr>
    </w:lvl>
    <w:lvl w:ilvl="8" w:tplc="0BA63E94">
      <w:start w:val="1"/>
      <w:numFmt w:val="bullet"/>
      <w:lvlText w:val=""/>
      <w:lvlJc w:val="left"/>
      <w:pPr>
        <w:ind w:left="6480" w:hanging="360"/>
      </w:pPr>
      <w:rPr>
        <w:rFonts w:ascii="Wingdings" w:hAnsi="Wingdings" w:cs="Wingdings" w:hint="default"/>
      </w:rPr>
    </w:lvl>
  </w:abstractNum>
  <w:abstractNum w:abstractNumId="57" w15:restartNumberingAfterBreak="0">
    <w:nsid w:val="5747031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8" w15:restartNumberingAfterBreak="0">
    <w:nsid w:val="5A096159"/>
    <w:multiLevelType w:val="hybridMultilevel"/>
    <w:tmpl w:val="145A174E"/>
    <w:lvl w:ilvl="0" w:tplc="04240001">
      <w:start w:val="1"/>
      <w:numFmt w:val="bullet"/>
      <w:lvlText w:val=""/>
      <w:lvlJc w:val="left"/>
      <w:pPr>
        <w:tabs>
          <w:tab w:val="num" w:pos="720"/>
        </w:tabs>
        <w:ind w:left="720" w:hanging="360"/>
      </w:pPr>
      <w:rPr>
        <w:rFonts w:ascii="Symbol" w:hAnsi="Symbol" w:hint="default"/>
      </w:rPr>
    </w:lvl>
    <w:lvl w:ilvl="1" w:tplc="91B072D4">
      <w:numFmt w:val="none"/>
      <w:lvlText w:val=""/>
      <w:lvlJc w:val="left"/>
      <w:pPr>
        <w:tabs>
          <w:tab w:val="num" w:pos="360"/>
        </w:tabs>
      </w:pPr>
      <w:rPr>
        <w:rFonts w:cs="Times New Roman"/>
      </w:rPr>
    </w:lvl>
    <w:lvl w:ilvl="2" w:tplc="C00621AC">
      <w:numFmt w:val="none"/>
      <w:lvlText w:val=""/>
      <w:lvlJc w:val="left"/>
      <w:pPr>
        <w:tabs>
          <w:tab w:val="num" w:pos="360"/>
        </w:tabs>
      </w:pPr>
      <w:rPr>
        <w:rFonts w:cs="Times New Roman"/>
      </w:rPr>
    </w:lvl>
    <w:lvl w:ilvl="3" w:tplc="0C686CDA">
      <w:numFmt w:val="none"/>
      <w:lvlText w:val=""/>
      <w:lvlJc w:val="left"/>
      <w:pPr>
        <w:tabs>
          <w:tab w:val="num" w:pos="360"/>
        </w:tabs>
      </w:pPr>
      <w:rPr>
        <w:rFonts w:cs="Times New Roman"/>
      </w:rPr>
    </w:lvl>
    <w:lvl w:ilvl="4" w:tplc="57E0AC00">
      <w:numFmt w:val="none"/>
      <w:lvlText w:val=""/>
      <w:lvlJc w:val="left"/>
      <w:pPr>
        <w:tabs>
          <w:tab w:val="num" w:pos="360"/>
        </w:tabs>
      </w:pPr>
      <w:rPr>
        <w:rFonts w:cs="Times New Roman"/>
      </w:rPr>
    </w:lvl>
    <w:lvl w:ilvl="5" w:tplc="F1142A40">
      <w:numFmt w:val="none"/>
      <w:lvlText w:val=""/>
      <w:lvlJc w:val="left"/>
      <w:pPr>
        <w:tabs>
          <w:tab w:val="num" w:pos="360"/>
        </w:tabs>
      </w:pPr>
      <w:rPr>
        <w:rFonts w:cs="Times New Roman"/>
      </w:rPr>
    </w:lvl>
    <w:lvl w:ilvl="6" w:tplc="67C6B1DA">
      <w:numFmt w:val="none"/>
      <w:lvlText w:val=""/>
      <w:lvlJc w:val="left"/>
      <w:pPr>
        <w:tabs>
          <w:tab w:val="num" w:pos="360"/>
        </w:tabs>
      </w:pPr>
      <w:rPr>
        <w:rFonts w:cs="Times New Roman"/>
      </w:rPr>
    </w:lvl>
    <w:lvl w:ilvl="7" w:tplc="907A0C8A">
      <w:numFmt w:val="none"/>
      <w:lvlText w:val=""/>
      <w:lvlJc w:val="left"/>
      <w:pPr>
        <w:tabs>
          <w:tab w:val="num" w:pos="360"/>
        </w:tabs>
      </w:pPr>
      <w:rPr>
        <w:rFonts w:cs="Times New Roman"/>
      </w:rPr>
    </w:lvl>
    <w:lvl w:ilvl="8" w:tplc="4A621DAE">
      <w:numFmt w:val="none"/>
      <w:lvlText w:val=""/>
      <w:lvlJc w:val="left"/>
      <w:pPr>
        <w:tabs>
          <w:tab w:val="num" w:pos="360"/>
        </w:tabs>
      </w:pPr>
      <w:rPr>
        <w:rFonts w:cs="Times New Roman"/>
      </w:rPr>
    </w:lvl>
  </w:abstractNum>
  <w:abstractNum w:abstractNumId="59" w15:restartNumberingAfterBreak="0">
    <w:nsid w:val="5B366442"/>
    <w:multiLevelType w:val="hybridMultilevel"/>
    <w:tmpl w:val="2FAA0844"/>
    <w:lvl w:ilvl="0" w:tplc="847E7840">
      <w:start w:val="1"/>
      <w:numFmt w:val="decimal"/>
      <w:lvlText w:val="%1."/>
      <w:lvlJc w:val="left"/>
      <w:pPr>
        <w:tabs>
          <w:tab w:val="num" w:pos="360"/>
        </w:tabs>
        <w:ind w:left="360" w:hanging="360"/>
      </w:pPr>
      <w:rPr>
        <w:rFonts w:cs="Times New Roman" w:hint="default"/>
      </w:rPr>
    </w:lvl>
    <w:lvl w:ilvl="1" w:tplc="8C7AB872">
      <w:numFmt w:val="none"/>
      <w:lvlText w:val=""/>
      <w:lvlJc w:val="left"/>
      <w:pPr>
        <w:tabs>
          <w:tab w:val="num" w:pos="360"/>
        </w:tabs>
      </w:pPr>
      <w:rPr>
        <w:rFonts w:cs="Times New Roman"/>
      </w:rPr>
    </w:lvl>
    <w:lvl w:ilvl="2" w:tplc="63D0AA32">
      <w:numFmt w:val="none"/>
      <w:lvlText w:val=""/>
      <w:lvlJc w:val="left"/>
      <w:pPr>
        <w:tabs>
          <w:tab w:val="num" w:pos="360"/>
        </w:tabs>
      </w:pPr>
      <w:rPr>
        <w:rFonts w:cs="Times New Roman"/>
      </w:rPr>
    </w:lvl>
    <w:lvl w:ilvl="3" w:tplc="ACE8BB28">
      <w:numFmt w:val="none"/>
      <w:lvlText w:val=""/>
      <w:lvlJc w:val="left"/>
      <w:pPr>
        <w:tabs>
          <w:tab w:val="num" w:pos="360"/>
        </w:tabs>
      </w:pPr>
      <w:rPr>
        <w:rFonts w:cs="Times New Roman"/>
      </w:rPr>
    </w:lvl>
    <w:lvl w:ilvl="4" w:tplc="767254B8">
      <w:numFmt w:val="none"/>
      <w:lvlText w:val=""/>
      <w:lvlJc w:val="left"/>
      <w:pPr>
        <w:tabs>
          <w:tab w:val="num" w:pos="360"/>
        </w:tabs>
      </w:pPr>
      <w:rPr>
        <w:rFonts w:cs="Times New Roman"/>
      </w:rPr>
    </w:lvl>
    <w:lvl w:ilvl="5" w:tplc="70AA8A72">
      <w:numFmt w:val="none"/>
      <w:lvlText w:val=""/>
      <w:lvlJc w:val="left"/>
      <w:pPr>
        <w:tabs>
          <w:tab w:val="num" w:pos="360"/>
        </w:tabs>
      </w:pPr>
      <w:rPr>
        <w:rFonts w:cs="Times New Roman"/>
      </w:rPr>
    </w:lvl>
    <w:lvl w:ilvl="6" w:tplc="E2D25448">
      <w:numFmt w:val="none"/>
      <w:lvlText w:val=""/>
      <w:lvlJc w:val="left"/>
      <w:pPr>
        <w:tabs>
          <w:tab w:val="num" w:pos="360"/>
        </w:tabs>
      </w:pPr>
      <w:rPr>
        <w:rFonts w:cs="Times New Roman"/>
      </w:rPr>
    </w:lvl>
    <w:lvl w:ilvl="7" w:tplc="AC3E4C86">
      <w:numFmt w:val="none"/>
      <w:lvlText w:val=""/>
      <w:lvlJc w:val="left"/>
      <w:pPr>
        <w:tabs>
          <w:tab w:val="num" w:pos="360"/>
        </w:tabs>
      </w:pPr>
      <w:rPr>
        <w:rFonts w:cs="Times New Roman"/>
      </w:rPr>
    </w:lvl>
    <w:lvl w:ilvl="8" w:tplc="1A4AFE44">
      <w:numFmt w:val="none"/>
      <w:lvlText w:val=""/>
      <w:lvlJc w:val="left"/>
      <w:pPr>
        <w:tabs>
          <w:tab w:val="num" w:pos="360"/>
        </w:tabs>
      </w:pPr>
      <w:rPr>
        <w:rFonts w:cs="Times New Roman"/>
      </w:rPr>
    </w:lvl>
  </w:abstractNum>
  <w:abstractNum w:abstractNumId="60" w15:restartNumberingAfterBreak="0">
    <w:nsid w:val="5CB67B71"/>
    <w:multiLevelType w:val="hybridMultilevel"/>
    <w:tmpl w:val="05E69D54"/>
    <w:lvl w:ilvl="0" w:tplc="1750D178">
      <w:start w:val="1"/>
      <w:numFmt w:val="bullet"/>
      <w:lvlText w:val=""/>
      <w:lvlJc w:val="left"/>
      <w:pPr>
        <w:ind w:left="720" w:hanging="360"/>
      </w:pPr>
      <w:rPr>
        <w:rFonts w:ascii="Symbol" w:hAnsi="Symbol" w:cs="Symbol" w:hint="default"/>
        <w:sz w:val="18"/>
        <w:szCs w:val="18"/>
      </w:rPr>
    </w:lvl>
    <w:lvl w:ilvl="1" w:tplc="6532AE50">
      <w:start w:val="1"/>
      <w:numFmt w:val="bullet"/>
      <w:lvlText w:val="o"/>
      <w:lvlJc w:val="left"/>
      <w:pPr>
        <w:ind w:left="1440" w:hanging="360"/>
      </w:pPr>
      <w:rPr>
        <w:rFonts w:ascii="Courier New" w:hAnsi="Courier New" w:cs="Courier New" w:hint="default"/>
      </w:rPr>
    </w:lvl>
    <w:lvl w:ilvl="2" w:tplc="BC9E6D32">
      <w:start w:val="1"/>
      <w:numFmt w:val="bullet"/>
      <w:lvlText w:val=""/>
      <w:lvlJc w:val="left"/>
      <w:pPr>
        <w:ind w:left="2160" w:hanging="360"/>
      </w:pPr>
      <w:rPr>
        <w:rFonts w:ascii="Wingdings" w:hAnsi="Wingdings" w:cs="Wingdings" w:hint="default"/>
      </w:rPr>
    </w:lvl>
    <w:lvl w:ilvl="3" w:tplc="B8201EB0">
      <w:start w:val="1"/>
      <w:numFmt w:val="bullet"/>
      <w:lvlText w:val=""/>
      <w:lvlJc w:val="left"/>
      <w:pPr>
        <w:ind w:left="2880" w:hanging="360"/>
      </w:pPr>
      <w:rPr>
        <w:rFonts w:ascii="Symbol" w:hAnsi="Symbol" w:cs="Symbol" w:hint="default"/>
      </w:rPr>
    </w:lvl>
    <w:lvl w:ilvl="4" w:tplc="C0E486D4">
      <w:start w:val="1"/>
      <w:numFmt w:val="bullet"/>
      <w:lvlText w:val="o"/>
      <w:lvlJc w:val="left"/>
      <w:pPr>
        <w:ind w:left="3600" w:hanging="360"/>
      </w:pPr>
      <w:rPr>
        <w:rFonts w:ascii="Courier New" w:hAnsi="Courier New" w:cs="Courier New" w:hint="default"/>
      </w:rPr>
    </w:lvl>
    <w:lvl w:ilvl="5" w:tplc="EC260966">
      <w:start w:val="1"/>
      <w:numFmt w:val="bullet"/>
      <w:lvlText w:val=""/>
      <w:lvlJc w:val="left"/>
      <w:pPr>
        <w:ind w:left="4320" w:hanging="360"/>
      </w:pPr>
      <w:rPr>
        <w:rFonts w:ascii="Wingdings" w:hAnsi="Wingdings" w:cs="Wingdings" w:hint="default"/>
      </w:rPr>
    </w:lvl>
    <w:lvl w:ilvl="6" w:tplc="00C0463C">
      <w:start w:val="1"/>
      <w:numFmt w:val="bullet"/>
      <w:lvlText w:val=""/>
      <w:lvlJc w:val="left"/>
      <w:pPr>
        <w:ind w:left="5040" w:hanging="360"/>
      </w:pPr>
      <w:rPr>
        <w:rFonts w:ascii="Symbol" w:hAnsi="Symbol" w:cs="Symbol" w:hint="default"/>
      </w:rPr>
    </w:lvl>
    <w:lvl w:ilvl="7" w:tplc="BE44EB3E">
      <w:start w:val="1"/>
      <w:numFmt w:val="bullet"/>
      <w:lvlText w:val="o"/>
      <w:lvlJc w:val="left"/>
      <w:pPr>
        <w:ind w:left="5760" w:hanging="360"/>
      </w:pPr>
      <w:rPr>
        <w:rFonts w:ascii="Courier New" w:hAnsi="Courier New" w:cs="Courier New" w:hint="default"/>
      </w:rPr>
    </w:lvl>
    <w:lvl w:ilvl="8" w:tplc="64C8BB14">
      <w:start w:val="1"/>
      <w:numFmt w:val="bullet"/>
      <w:lvlText w:val=""/>
      <w:lvlJc w:val="left"/>
      <w:pPr>
        <w:ind w:left="6480" w:hanging="360"/>
      </w:pPr>
      <w:rPr>
        <w:rFonts w:ascii="Wingdings" w:hAnsi="Wingdings" w:cs="Wingdings" w:hint="default"/>
      </w:rPr>
    </w:lvl>
  </w:abstractNum>
  <w:abstractNum w:abstractNumId="61" w15:restartNumberingAfterBreak="0">
    <w:nsid w:val="5E581C66"/>
    <w:multiLevelType w:val="hybridMultilevel"/>
    <w:tmpl w:val="523082E6"/>
    <w:lvl w:ilvl="0" w:tplc="45284539">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2" w15:restartNumberingAfterBreak="0">
    <w:nsid w:val="5EB06340"/>
    <w:multiLevelType w:val="hybridMultilevel"/>
    <w:tmpl w:val="ADE6035C"/>
    <w:lvl w:ilvl="0" w:tplc="1C601326">
      <w:start w:val="1"/>
      <w:numFmt w:val="bullet"/>
      <w:lvlText w:val=""/>
      <w:lvlJc w:val="left"/>
      <w:pPr>
        <w:ind w:left="720" w:hanging="360"/>
      </w:pPr>
      <w:rPr>
        <w:rFonts w:ascii="Symbol" w:hAnsi="Symbol" w:cs="Symbol" w:hint="default"/>
        <w:sz w:val="18"/>
        <w:szCs w:val="18"/>
      </w:rPr>
    </w:lvl>
    <w:lvl w:ilvl="1" w:tplc="D556BD62">
      <w:start w:val="1"/>
      <w:numFmt w:val="bullet"/>
      <w:lvlText w:val="o"/>
      <w:lvlJc w:val="left"/>
      <w:pPr>
        <w:ind w:left="1440" w:hanging="360"/>
      </w:pPr>
      <w:rPr>
        <w:rFonts w:ascii="Courier New" w:hAnsi="Courier New" w:cs="Courier New" w:hint="default"/>
      </w:rPr>
    </w:lvl>
    <w:lvl w:ilvl="2" w:tplc="DA4E96BA">
      <w:start w:val="1"/>
      <w:numFmt w:val="bullet"/>
      <w:lvlText w:val=""/>
      <w:lvlJc w:val="left"/>
      <w:pPr>
        <w:ind w:left="2160" w:hanging="360"/>
      </w:pPr>
      <w:rPr>
        <w:rFonts w:ascii="Wingdings" w:hAnsi="Wingdings" w:cs="Wingdings" w:hint="default"/>
      </w:rPr>
    </w:lvl>
    <w:lvl w:ilvl="3" w:tplc="02282188">
      <w:start w:val="1"/>
      <w:numFmt w:val="bullet"/>
      <w:lvlText w:val=""/>
      <w:lvlJc w:val="left"/>
      <w:pPr>
        <w:ind w:left="2880" w:hanging="360"/>
      </w:pPr>
      <w:rPr>
        <w:rFonts w:ascii="Symbol" w:hAnsi="Symbol" w:cs="Symbol" w:hint="default"/>
      </w:rPr>
    </w:lvl>
    <w:lvl w:ilvl="4" w:tplc="A33EF4C0">
      <w:start w:val="1"/>
      <w:numFmt w:val="bullet"/>
      <w:lvlText w:val="o"/>
      <w:lvlJc w:val="left"/>
      <w:pPr>
        <w:ind w:left="3600" w:hanging="360"/>
      </w:pPr>
      <w:rPr>
        <w:rFonts w:ascii="Courier New" w:hAnsi="Courier New" w:cs="Courier New" w:hint="default"/>
      </w:rPr>
    </w:lvl>
    <w:lvl w:ilvl="5" w:tplc="1730D03C">
      <w:start w:val="1"/>
      <w:numFmt w:val="bullet"/>
      <w:lvlText w:val=""/>
      <w:lvlJc w:val="left"/>
      <w:pPr>
        <w:ind w:left="4320" w:hanging="360"/>
      </w:pPr>
      <w:rPr>
        <w:rFonts w:ascii="Wingdings" w:hAnsi="Wingdings" w:cs="Wingdings" w:hint="default"/>
      </w:rPr>
    </w:lvl>
    <w:lvl w:ilvl="6" w:tplc="352C408E">
      <w:start w:val="1"/>
      <w:numFmt w:val="bullet"/>
      <w:lvlText w:val=""/>
      <w:lvlJc w:val="left"/>
      <w:pPr>
        <w:ind w:left="5040" w:hanging="360"/>
      </w:pPr>
      <w:rPr>
        <w:rFonts w:ascii="Symbol" w:hAnsi="Symbol" w:cs="Symbol" w:hint="default"/>
      </w:rPr>
    </w:lvl>
    <w:lvl w:ilvl="7" w:tplc="175C8808">
      <w:start w:val="1"/>
      <w:numFmt w:val="bullet"/>
      <w:lvlText w:val="o"/>
      <w:lvlJc w:val="left"/>
      <w:pPr>
        <w:ind w:left="5760" w:hanging="360"/>
      </w:pPr>
      <w:rPr>
        <w:rFonts w:ascii="Courier New" w:hAnsi="Courier New" w:cs="Courier New" w:hint="default"/>
      </w:rPr>
    </w:lvl>
    <w:lvl w:ilvl="8" w:tplc="302088C4">
      <w:start w:val="1"/>
      <w:numFmt w:val="bullet"/>
      <w:lvlText w:val=""/>
      <w:lvlJc w:val="left"/>
      <w:pPr>
        <w:ind w:left="6480" w:hanging="360"/>
      </w:pPr>
      <w:rPr>
        <w:rFonts w:ascii="Wingdings" w:hAnsi="Wingdings" w:cs="Wingdings" w:hint="default"/>
      </w:rPr>
    </w:lvl>
  </w:abstractNum>
  <w:abstractNum w:abstractNumId="63" w15:restartNumberingAfterBreak="0">
    <w:nsid w:val="5EF776DC"/>
    <w:multiLevelType w:val="hybridMultilevel"/>
    <w:tmpl w:val="47284898"/>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52560D12">
      <w:start w:val="1"/>
      <w:numFmt w:val="lowerLetter"/>
      <w:lvlText w:val="%3)"/>
      <w:lvlJc w:val="right"/>
      <w:pPr>
        <w:tabs>
          <w:tab w:val="num" w:pos="2160"/>
        </w:tabs>
        <w:ind w:left="2160" w:hanging="180"/>
      </w:pPr>
      <w:rPr>
        <w:rFonts w:ascii="Times New Roman" w:eastAsia="Times New Roman" w:hAnsi="Times New Roman" w:cs="Times New Roman"/>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4"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649A448E"/>
    <w:multiLevelType w:val="hybridMultilevel"/>
    <w:tmpl w:val="49722C0A"/>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6" w15:restartNumberingAfterBreak="0">
    <w:nsid w:val="65F7125E"/>
    <w:multiLevelType w:val="multilevel"/>
    <w:tmpl w:val="35A2D6CA"/>
    <w:lvl w:ilvl="0">
      <w:start w:val="1"/>
      <w:numFmt w:val="decimal"/>
      <w:lvlText w:val="%1."/>
      <w:legacy w:legacy="1" w:legacySpace="120" w:legacyIndent="360"/>
      <w:lvlJc w:val="left"/>
      <w:pPr>
        <w:ind w:left="360" w:hanging="360"/>
      </w:pPr>
      <w:rPr>
        <w:rFonts w:cs="Times New Roman"/>
      </w:rPr>
    </w:lvl>
    <w:lvl w:ilvl="1">
      <w:start w:val="1"/>
      <w:numFmt w:val="lowerLetter"/>
      <w:lvlText w:val="%2."/>
      <w:legacy w:legacy="1" w:legacySpace="120" w:legacyIndent="360"/>
      <w:lvlJc w:val="left"/>
      <w:pPr>
        <w:ind w:left="720" w:hanging="360"/>
      </w:pPr>
      <w:rPr>
        <w:rFonts w:cs="Times New Roman"/>
      </w:rPr>
    </w:lvl>
    <w:lvl w:ilvl="2">
      <w:start w:val="1"/>
      <w:numFmt w:val="lowerRoman"/>
      <w:lvlText w:val="%3."/>
      <w:legacy w:legacy="1" w:legacySpace="120" w:legacyIndent="180"/>
      <w:lvlJc w:val="left"/>
      <w:pPr>
        <w:ind w:left="900" w:hanging="180"/>
      </w:pPr>
      <w:rPr>
        <w:rFonts w:cs="Times New Roman"/>
      </w:rPr>
    </w:lvl>
    <w:lvl w:ilvl="3">
      <w:start w:val="1"/>
      <w:numFmt w:val="decimal"/>
      <w:lvlText w:val="%4."/>
      <w:legacy w:legacy="1" w:legacySpace="120" w:legacyIndent="360"/>
      <w:lvlJc w:val="left"/>
      <w:pPr>
        <w:ind w:left="1260" w:hanging="360"/>
      </w:pPr>
      <w:rPr>
        <w:rFonts w:cs="Times New Roman"/>
      </w:rPr>
    </w:lvl>
    <w:lvl w:ilvl="4">
      <w:start w:val="1"/>
      <w:numFmt w:val="lowerLetter"/>
      <w:lvlText w:val="%5."/>
      <w:legacy w:legacy="1" w:legacySpace="120" w:legacyIndent="360"/>
      <w:lvlJc w:val="left"/>
      <w:pPr>
        <w:ind w:left="1620" w:hanging="360"/>
      </w:pPr>
      <w:rPr>
        <w:rFonts w:cs="Times New Roman"/>
      </w:rPr>
    </w:lvl>
    <w:lvl w:ilvl="5">
      <w:start w:val="1"/>
      <w:numFmt w:val="lowerRoman"/>
      <w:lvlText w:val="%6."/>
      <w:legacy w:legacy="1" w:legacySpace="120" w:legacyIndent="180"/>
      <w:lvlJc w:val="left"/>
      <w:pPr>
        <w:ind w:left="1800" w:hanging="180"/>
      </w:pPr>
      <w:rPr>
        <w:rFonts w:cs="Times New Roman"/>
      </w:rPr>
    </w:lvl>
    <w:lvl w:ilvl="6">
      <w:start w:val="1"/>
      <w:numFmt w:val="decimal"/>
      <w:lvlText w:val="%7."/>
      <w:legacy w:legacy="1" w:legacySpace="120" w:legacyIndent="360"/>
      <w:lvlJc w:val="left"/>
      <w:pPr>
        <w:ind w:left="2160" w:hanging="360"/>
      </w:pPr>
      <w:rPr>
        <w:rFonts w:cs="Times New Roman"/>
      </w:rPr>
    </w:lvl>
    <w:lvl w:ilvl="7">
      <w:start w:val="1"/>
      <w:numFmt w:val="lowerLetter"/>
      <w:lvlText w:val="%8."/>
      <w:legacy w:legacy="1" w:legacySpace="120" w:legacyIndent="360"/>
      <w:lvlJc w:val="left"/>
      <w:pPr>
        <w:ind w:left="2520" w:hanging="360"/>
      </w:pPr>
      <w:rPr>
        <w:rFonts w:cs="Times New Roman"/>
      </w:rPr>
    </w:lvl>
    <w:lvl w:ilvl="8">
      <w:start w:val="1"/>
      <w:numFmt w:val="lowerRoman"/>
      <w:lvlText w:val="%9."/>
      <w:legacy w:legacy="1" w:legacySpace="120" w:legacyIndent="180"/>
      <w:lvlJc w:val="left"/>
      <w:pPr>
        <w:ind w:left="2700" w:hanging="180"/>
      </w:pPr>
      <w:rPr>
        <w:rFonts w:cs="Times New Roman"/>
      </w:rPr>
    </w:lvl>
  </w:abstractNum>
  <w:abstractNum w:abstractNumId="67" w15:restartNumberingAfterBreak="0">
    <w:nsid w:val="67F14C4E"/>
    <w:multiLevelType w:val="hybridMultilevel"/>
    <w:tmpl w:val="747C538E"/>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68" w15:restartNumberingAfterBreak="0">
    <w:nsid w:val="69714FC4"/>
    <w:multiLevelType w:val="hybridMultilevel"/>
    <w:tmpl w:val="E68E69A0"/>
    <w:lvl w:ilvl="0" w:tplc="0424000F">
      <w:start w:val="1"/>
      <w:numFmt w:val="decimal"/>
      <w:lvlText w:val="%1."/>
      <w:lvlJc w:val="left"/>
      <w:pPr>
        <w:tabs>
          <w:tab w:val="num" w:pos="720"/>
        </w:tabs>
        <w:ind w:left="720" w:hanging="360"/>
      </w:pPr>
      <w:rPr>
        <w:rFonts w:cs="Times New Roman"/>
      </w:rPr>
    </w:lvl>
    <w:lvl w:ilvl="1" w:tplc="817CE3B6">
      <w:start w:val="2"/>
      <w:numFmt w:val="bullet"/>
      <w:lvlText w:val="-"/>
      <w:lvlJc w:val="left"/>
      <w:pPr>
        <w:tabs>
          <w:tab w:val="num" w:pos="1440"/>
        </w:tabs>
        <w:ind w:left="1440" w:hanging="360"/>
      </w:pPr>
      <w:rPr>
        <w:rFonts w:ascii="Century Gothic" w:eastAsia="Times New Roman" w:hAnsi="Century Gothic"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69" w15:restartNumberingAfterBreak="0">
    <w:nsid w:val="6AA33B88"/>
    <w:multiLevelType w:val="hybridMultilevel"/>
    <w:tmpl w:val="0DA49FBC"/>
    <w:lvl w:ilvl="0" w:tplc="844AB42E">
      <w:start w:val="1"/>
      <w:numFmt w:val="bullet"/>
      <w:lvlText w:val=""/>
      <w:lvlJc w:val="left"/>
      <w:pPr>
        <w:ind w:left="720" w:hanging="360"/>
      </w:pPr>
      <w:rPr>
        <w:rFonts w:ascii="Symbol" w:hAnsi="Symbol" w:cs="Symbol" w:hint="default"/>
        <w:sz w:val="18"/>
        <w:szCs w:val="18"/>
      </w:rPr>
    </w:lvl>
    <w:lvl w:ilvl="1" w:tplc="B512108A">
      <w:start w:val="1"/>
      <w:numFmt w:val="bullet"/>
      <w:lvlText w:val="o"/>
      <w:lvlJc w:val="left"/>
      <w:pPr>
        <w:ind w:left="1440" w:hanging="360"/>
      </w:pPr>
      <w:rPr>
        <w:rFonts w:ascii="Courier New" w:hAnsi="Courier New" w:cs="Courier New" w:hint="default"/>
      </w:rPr>
    </w:lvl>
    <w:lvl w:ilvl="2" w:tplc="E4FE61D8">
      <w:start w:val="1"/>
      <w:numFmt w:val="bullet"/>
      <w:lvlText w:val=""/>
      <w:lvlJc w:val="left"/>
      <w:pPr>
        <w:ind w:left="2160" w:hanging="360"/>
      </w:pPr>
      <w:rPr>
        <w:rFonts w:ascii="Wingdings" w:hAnsi="Wingdings" w:cs="Wingdings" w:hint="default"/>
      </w:rPr>
    </w:lvl>
    <w:lvl w:ilvl="3" w:tplc="2D1E2C94">
      <w:start w:val="1"/>
      <w:numFmt w:val="bullet"/>
      <w:lvlText w:val=""/>
      <w:lvlJc w:val="left"/>
      <w:pPr>
        <w:ind w:left="2880" w:hanging="360"/>
      </w:pPr>
      <w:rPr>
        <w:rFonts w:ascii="Symbol" w:hAnsi="Symbol" w:cs="Symbol" w:hint="default"/>
      </w:rPr>
    </w:lvl>
    <w:lvl w:ilvl="4" w:tplc="834C6234">
      <w:start w:val="1"/>
      <w:numFmt w:val="bullet"/>
      <w:lvlText w:val="o"/>
      <w:lvlJc w:val="left"/>
      <w:pPr>
        <w:ind w:left="3600" w:hanging="360"/>
      </w:pPr>
      <w:rPr>
        <w:rFonts w:ascii="Courier New" w:hAnsi="Courier New" w:cs="Courier New" w:hint="default"/>
      </w:rPr>
    </w:lvl>
    <w:lvl w:ilvl="5" w:tplc="C9D6C032">
      <w:start w:val="1"/>
      <w:numFmt w:val="bullet"/>
      <w:lvlText w:val=""/>
      <w:lvlJc w:val="left"/>
      <w:pPr>
        <w:ind w:left="4320" w:hanging="360"/>
      </w:pPr>
      <w:rPr>
        <w:rFonts w:ascii="Wingdings" w:hAnsi="Wingdings" w:cs="Wingdings" w:hint="default"/>
      </w:rPr>
    </w:lvl>
    <w:lvl w:ilvl="6" w:tplc="D05263FA">
      <w:start w:val="1"/>
      <w:numFmt w:val="bullet"/>
      <w:lvlText w:val=""/>
      <w:lvlJc w:val="left"/>
      <w:pPr>
        <w:ind w:left="5040" w:hanging="360"/>
      </w:pPr>
      <w:rPr>
        <w:rFonts w:ascii="Symbol" w:hAnsi="Symbol" w:cs="Symbol" w:hint="default"/>
      </w:rPr>
    </w:lvl>
    <w:lvl w:ilvl="7" w:tplc="09123362">
      <w:start w:val="1"/>
      <w:numFmt w:val="bullet"/>
      <w:lvlText w:val="o"/>
      <w:lvlJc w:val="left"/>
      <w:pPr>
        <w:ind w:left="5760" w:hanging="360"/>
      </w:pPr>
      <w:rPr>
        <w:rFonts w:ascii="Courier New" w:hAnsi="Courier New" w:cs="Courier New" w:hint="default"/>
      </w:rPr>
    </w:lvl>
    <w:lvl w:ilvl="8" w:tplc="A7F27574">
      <w:start w:val="1"/>
      <w:numFmt w:val="bullet"/>
      <w:lvlText w:val=""/>
      <w:lvlJc w:val="left"/>
      <w:pPr>
        <w:ind w:left="6480" w:hanging="360"/>
      </w:pPr>
      <w:rPr>
        <w:rFonts w:ascii="Wingdings" w:hAnsi="Wingdings" w:cs="Wingdings" w:hint="default"/>
      </w:rPr>
    </w:lvl>
  </w:abstractNum>
  <w:abstractNum w:abstractNumId="70" w15:restartNumberingAfterBreak="0">
    <w:nsid w:val="715C3491"/>
    <w:multiLevelType w:val="hybridMultilevel"/>
    <w:tmpl w:val="CFE07DE6"/>
    <w:lvl w:ilvl="0" w:tplc="6D7C9184">
      <w:start w:val="1"/>
      <w:numFmt w:val="bullet"/>
      <w:lvlText w:val=""/>
      <w:lvlJc w:val="left"/>
      <w:pPr>
        <w:ind w:left="720" w:hanging="360"/>
      </w:pPr>
      <w:rPr>
        <w:rFonts w:ascii="Symbol" w:hAnsi="Symbol" w:cs="Symbol" w:hint="default"/>
        <w:sz w:val="18"/>
        <w:szCs w:val="18"/>
      </w:rPr>
    </w:lvl>
    <w:lvl w:ilvl="1" w:tplc="DB68AB12">
      <w:start w:val="1"/>
      <w:numFmt w:val="bullet"/>
      <w:lvlText w:val="o"/>
      <w:lvlJc w:val="left"/>
      <w:pPr>
        <w:ind w:left="1440" w:hanging="360"/>
      </w:pPr>
      <w:rPr>
        <w:rFonts w:ascii="Courier New" w:hAnsi="Courier New" w:cs="Courier New" w:hint="default"/>
      </w:rPr>
    </w:lvl>
    <w:lvl w:ilvl="2" w:tplc="5DDC51BA">
      <w:start w:val="1"/>
      <w:numFmt w:val="bullet"/>
      <w:lvlText w:val=""/>
      <w:lvlJc w:val="left"/>
      <w:pPr>
        <w:ind w:left="2160" w:hanging="360"/>
      </w:pPr>
      <w:rPr>
        <w:rFonts w:ascii="Wingdings" w:hAnsi="Wingdings" w:cs="Wingdings" w:hint="default"/>
      </w:rPr>
    </w:lvl>
    <w:lvl w:ilvl="3" w:tplc="BB4AA80A">
      <w:start w:val="1"/>
      <w:numFmt w:val="bullet"/>
      <w:lvlText w:val=""/>
      <w:lvlJc w:val="left"/>
      <w:pPr>
        <w:ind w:left="2880" w:hanging="360"/>
      </w:pPr>
      <w:rPr>
        <w:rFonts w:ascii="Symbol" w:hAnsi="Symbol" w:cs="Symbol" w:hint="default"/>
      </w:rPr>
    </w:lvl>
    <w:lvl w:ilvl="4" w:tplc="02525CB2">
      <w:start w:val="1"/>
      <w:numFmt w:val="bullet"/>
      <w:lvlText w:val="o"/>
      <w:lvlJc w:val="left"/>
      <w:pPr>
        <w:ind w:left="3600" w:hanging="360"/>
      </w:pPr>
      <w:rPr>
        <w:rFonts w:ascii="Courier New" w:hAnsi="Courier New" w:cs="Courier New" w:hint="default"/>
      </w:rPr>
    </w:lvl>
    <w:lvl w:ilvl="5" w:tplc="A09E43BE">
      <w:start w:val="1"/>
      <w:numFmt w:val="bullet"/>
      <w:lvlText w:val=""/>
      <w:lvlJc w:val="left"/>
      <w:pPr>
        <w:ind w:left="4320" w:hanging="360"/>
      </w:pPr>
      <w:rPr>
        <w:rFonts w:ascii="Wingdings" w:hAnsi="Wingdings" w:cs="Wingdings" w:hint="default"/>
      </w:rPr>
    </w:lvl>
    <w:lvl w:ilvl="6" w:tplc="296435F0">
      <w:start w:val="1"/>
      <w:numFmt w:val="bullet"/>
      <w:lvlText w:val=""/>
      <w:lvlJc w:val="left"/>
      <w:pPr>
        <w:ind w:left="5040" w:hanging="360"/>
      </w:pPr>
      <w:rPr>
        <w:rFonts w:ascii="Symbol" w:hAnsi="Symbol" w:cs="Symbol" w:hint="default"/>
      </w:rPr>
    </w:lvl>
    <w:lvl w:ilvl="7" w:tplc="973A1320">
      <w:start w:val="1"/>
      <w:numFmt w:val="bullet"/>
      <w:lvlText w:val="o"/>
      <w:lvlJc w:val="left"/>
      <w:pPr>
        <w:ind w:left="5760" w:hanging="360"/>
      </w:pPr>
      <w:rPr>
        <w:rFonts w:ascii="Courier New" w:hAnsi="Courier New" w:cs="Courier New" w:hint="default"/>
      </w:rPr>
    </w:lvl>
    <w:lvl w:ilvl="8" w:tplc="EE921A84">
      <w:start w:val="1"/>
      <w:numFmt w:val="bullet"/>
      <w:lvlText w:val=""/>
      <w:lvlJc w:val="left"/>
      <w:pPr>
        <w:ind w:left="6480" w:hanging="360"/>
      </w:pPr>
      <w:rPr>
        <w:rFonts w:ascii="Wingdings" w:hAnsi="Wingdings" w:cs="Wingdings" w:hint="default"/>
      </w:rPr>
    </w:lvl>
  </w:abstractNum>
  <w:abstractNum w:abstractNumId="71" w15:restartNumberingAfterBreak="0">
    <w:nsid w:val="72920901"/>
    <w:multiLevelType w:val="hybridMultilevel"/>
    <w:tmpl w:val="4746ACBA"/>
    <w:lvl w:ilvl="0" w:tplc="817CE3B6">
      <w:start w:val="2"/>
      <w:numFmt w:val="bullet"/>
      <w:lvlText w:val="-"/>
      <w:lvlJc w:val="left"/>
      <w:pPr>
        <w:ind w:left="720" w:hanging="360"/>
      </w:pPr>
      <w:rPr>
        <w:rFonts w:ascii="Century Gothic" w:eastAsia="Times New Roman" w:hAnsi="Century Gothic"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2" w15:restartNumberingAfterBreak="0">
    <w:nsid w:val="74D304DC"/>
    <w:multiLevelType w:val="hybridMultilevel"/>
    <w:tmpl w:val="17764B44"/>
    <w:lvl w:ilvl="0" w:tplc="0424000F">
      <w:start w:val="1"/>
      <w:numFmt w:val="decimal"/>
      <w:lvlText w:val="%1."/>
      <w:lvlJc w:val="left"/>
      <w:pPr>
        <w:ind w:left="1495" w:hanging="360"/>
      </w:pPr>
      <w:rPr>
        <w:rFonts w:cs="Times New Roman"/>
      </w:rPr>
    </w:lvl>
    <w:lvl w:ilvl="1" w:tplc="04240019" w:tentative="1">
      <w:start w:val="1"/>
      <w:numFmt w:val="lowerLetter"/>
      <w:lvlText w:val="%2."/>
      <w:lvlJc w:val="left"/>
      <w:pPr>
        <w:ind w:left="2215" w:hanging="360"/>
      </w:pPr>
      <w:rPr>
        <w:rFonts w:cs="Times New Roman"/>
      </w:rPr>
    </w:lvl>
    <w:lvl w:ilvl="2" w:tplc="0424001B" w:tentative="1">
      <w:start w:val="1"/>
      <w:numFmt w:val="lowerRoman"/>
      <w:lvlText w:val="%3."/>
      <w:lvlJc w:val="right"/>
      <w:pPr>
        <w:ind w:left="2935" w:hanging="180"/>
      </w:pPr>
      <w:rPr>
        <w:rFonts w:cs="Times New Roman"/>
      </w:rPr>
    </w:lvl>
    <w:lvl w:ilvl="3" w:tplc="0424000F" w:tentative="1">
      <w:start w:val="1"/>
      <w:numFmt w:val="decimal"/>
      <w:lvlText w:val="%4."/>
      <w:lvlJc w:val="left"/>
      <w:pPr>
        <w:ind w:left="3655" w:hanging="360"/>
      </w:pPr>
      <w:rPr>
        <w:rFonts w:cs="Times New Roman"/>
      </w:rPr>
    </w:lvl>
    <w:lvl w:ilvl="4" w:tplc="04240019" w:tentative="1">
      <w:start w:val="1"/>
      <w:numFmt w:val="lowerLetter"/>
      <w:lvlText w:val="%5."/>
      <w:lvlJc w:val="left"/>
      <w:pPr>
        <w:ind w:left="4375" w:hanging="360"/>
      </w:pPr>
      <w:rPr>
        <w:rFonts w:cs="Times New Roman"/>
      </w:rPr>
    </w:lvl>
    <w:lvl w:ilvl="5" w:tplc="0424001B" w:tentative="1">
      <w:start w:val="1"/>
      <w:numFmt w:val="lowerRoman"/>
      <w:lvlText w:val="%6."/>
      <w:lvlJc w:val="right"/>
      <w:pPr>
        <w:ind w:left="5095" w:hanging="180"/>
      </w:pPr>
      <w:rPr>
        <w:rFonts w:cs="Times New Roman"/>
      </w:rPr>
    </w:lvl>
    <w:lvl w:ilvl="6" w:tplc="0424000F" w:tentative="1">
      <w:start w:val="1"/>
      <w:numFmt w:val="decimal"/>
      <w:lvlText w:val="%7."/>
      <w:lvlJc w:val="left"/>
      <w:pPr>
        <w:ind w:left="5815" w:hanging="360"/>
      </w:pPr>
      <w:rPr>
        <w:rFonts w:cs="Times New Roman"/>
      </w:rPr>
    </w:lvl>
    <w:lvl w:ilvl="7" w:tplc="04240019" w:tentative="1">
      <w:start w:val="1"/>
      <w:numFmt w:val="lowerLetter"/>
      <w:lvlText w:val="%8."/>
      <w:lvlJc w:val="left"/>
      <w:pPr>
        <w:ind w:left="6535" w:hanging="360"/>
      </w:pPr>
      <w:rPr>
        <w:rFonts w:cs="Times New Roman"/>
      </w:rPr>
    </w:lvl>
    <w:lvl w:ilvl="8" w:tplc="0424001B" w:tentative="1">
      <w:start w:val="1"/>
      <w:numFmt w:val="lowerRoman"/>
      <w:lvlText w:val="%9."/>
      <w:lvlJc w:val="right"/>
      <w:pPr>
        <w:ind w:left="7255" w:hanging="180"/>
      </w:pPr>
      <w:rPr>
        <w:rFonts w:cs="Times New Roman"/>
      </w:rPr>
    </w:lvl>
  </w:abstractNum>
  <w:abstractNum w:abstractNumId="73" w15:restartNumberingAfterBreak="0">
    <w:nsid w:val="75E3561D"/>
    <w:multiLevelType w:val="hybridMultilevel"/>
    <w:tmpl w:val="E2A8E5BC"/>
    <w:lvl w:ilvl="0" w:tplc="DDAA7C7E">
      <w:start w:val="1"/>
      <w:numFmt w:val="bullet"/>
      <w:lvlText w:val=""/>
      <w:lvlJc w:val="left"/>
      <w:pPr>
        <w:ind w:left="720" w:hanging="360"/>
      </w:pPr>
      <w:rPr>
        <w:rFonts w:ascii="Symbol" w:hAnsi="Symbol" w:cs="Symbol" w:hint="default"/>
        <w:sz w:val="18"/>
        <w:szCs w:val="18"/>
      </w:rPr>
    </w:lvl>
    <w:lvl w:ilvl="1" w:tplc="512C8B90">
      <w:start w:val="1"/>
      <w:numFmt w:val="bullet"/>
      <w:lvlText w:val="o"/>
      <w:lvlJc w:val="left"/>
      <w:pPr>
        <w:ind w:left="1440" w:hanging="360"/>
      </w:pPr>
      <w:rPr>
        <w:rFonts w:ascii="Courier New" w:hAnsi="Courier New" w:cs="Courier New" w:hint="default"/>
      </w:rPr>
    </w:lvl>
    <w:lvl w:ilvl="2" w:tplc="818AFA92">
      <w:start w:val="1"/>
      <w:numFmt w:val="bullet"/>
      <w:lvlText w:val=""/>
      <w:lvlJc w:val="left"/>
      <w:pPr>
        <w:ind w:left="2160" w:hanging="360"/>
      </w:pPr>
      <w:rPr>
        <w:rFonts w:ascii="Wingdings" w:hAnsi="Wingdings" w:cs="Wingdings" w:hint="default"/>
      </w:rPr>
    </w:lvl>
    <w:lvl w:ilvl="3" w:tplc="7120630C">
      <w:start w:val="1"/>
      <w:numFmt w:val="bullet"/>
      <w:lvlText w:val=""/>
      <w:lvlJc w:val="left"/>
      <w:pPr>
        <w:ind w:left="2880" w:hanging="360"/>
      </w:pPr>
      <w:rPr>
        <w:rFonts w:ascii="Symbol" w:hAnsi="Symbol" w:cs="Symbol" w:hint="default"/>
      </w:rPr>
    </w:lvl>
    <w:lvl w:ilvl="4" w:tplc="3634DE94">
      <w:start w:val="1"/>
      <w:numFmt w:val="bullet"/>
      <w:lvlText w:val="o"/>
      <w:lvlJc w:val="left"/>
      <w:pPr>
        <w:ind w:left="3600" w:hanging="360"/>
      </w:pPr>
      <w:rPr>
        <w:rFonts w:ascii="Courier New" w:hAnsi="Courier New" w:cs="Courier New" w:hint="default"/>
      </w:rPr>
    </w:lvl>
    <w:lvl w:ilvl="5" w:tplc="78A027C4">
      <w:start w:val="1"/>
      <w:numFmt w:val="bullet"/>
      <w:lvlText w:val=""/>
      <w:lvlJc w:val="left"/>
      <w:pPr>
        <w:ind w:left="4320" w:hanging="360"/>
      </w:pPr>
      <w:rPr>
        <w:rFonts w:ascii="Wingdings" w:hAnsi="Wingdings" w:cs="Wingdings" w:hint="default"/>
      </w:rPr>
    </w:lvl>
    <w:lvl w:ilvl="6" w:tplc="F266B8E0">
      <w:start w:val="1"/>
      <w:numFmt w:val="bullet"/>
      <w:lvlText w:val=""/>
      <w:lvlJc w:val="left"/>
      <w:pPr>
        <w:ind w:left="5040" w:hanging="360"/>
      </w:pPr>
      <w:rPr>
        <w:rFonts w:ascii="Symbol" w:hAnsi="Symbol" w:cs="Symbol" w:hint="default"/>
      </w:rPr>
    </w:lvl>
    <w:lvl w:ilvl="7" w:tplc="F4D2A99E">
      <w:start w:val="1"/>
      <w:numFmt w:val="bullet"/>
      <w:lvlText w:val="o"/>
      <w:lvlJc w:val="left"/>
      <w:pPr>
        <w:ind w:left="5760" w:hanging="360"/>
      </w:pPr>
      <w:rPr>
        <w:rFonts w:ascii="Courier New" w:hAnsi="Courier New" w:cs="Courier New" w:hint="default"/>
      </w:rPr>
    </w:lvl>
    <w:lvl w:ilvl="8" w:tplc="8BD61270">
      <w:start w:val="1"/>
      <w:numFmt w:val="bullet"/>
      <w:lvlText w:val=""/>
      <w:lvlJc w:val="left"/>
      <w:pPr>
        <w:ind w:left="6480" w:hanging="360"/>
      </w:pPr>
      <w:rPr>
        <w:rFonts w:ascii="Wingdings" w:hAnsi="Wingdings" w:cs="Wingdings" w:hint="default"/>
      </w:rPr>
    </w:lvl>
  </w:abstractNum>
  <w:abstractNum w:abstractNumId="74" w15:restartNumberingAfterBreak="0">
    <w:nsid w:val="77204F28"/>
    <w:multiLevelType w:val="hybridMultilevel"/>
    <w:tmpl w:val="EEBC32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786D39DB"/>
    <w:multiLevelType w:val="hybridMultilevel"/>
    <w:tmpl w:val="763C667A"/>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76" w15:restartNumberingAfterBreak="0">
    <w:nsid w:val="78F477AC"/>
    <w:multiLevelType w:val="hybridMultilevel"/>
    <w:tmpl w:val="C33095A6"/>
    <w:lvl w:ilvl="0" w:tplc="B0CCFDF6">
      <w:start w:val="1"/>
      <w:numFmt w:val="bullet"/>
      <w:lvlText w:val=""/>
      <w:lvlJc w:val="left"/>
      <w:pPr>
        <w:ind w:left="720" w:hanging="360"/>
      </w:pPr>
      <w:rPr>
        <w:rFonts w:ascii="Symbol" w:hAnsi="Symbol" w:cs="Symbol" w:hint="default"/>
        <w:sz w:val="18"/>
        <w:szCs w:val="18"/>
      </w:rPr>
    </w:lvl>
    <w:lvl w:ilvl="1" w:tplc="00169944">
      <w:start w:val="1"/>
      <w:numFmt w:val="bullet"/>
      <w:lvlText w:val="o"/>
      <w:lvlJc w:val="left"/>
      <w:pPr>
        <w:ind w:left="1440" w:hanging="360"/>
      </w:pPr>
      <w:rPr>
        <w:rFonts w:ascii="Courier New" w:hAnsi="Courier New" w:cs="Courier New" w:hint="default"/>
      </w:rPr>
    </w:lvl>
    <w:lvl w:ilvl="2" w:tplc="439E6FD6">
      <w:start w:val="1"/>
      <w:numFmt w:val="bullet"/>
      <w:lvlText w:val=""/>
      <w:lvlJc w:val="left"/>
      <w:pPr>
        <w:ind w:left="2160" w:hanging="360"/>
      </w:pPr>
      <w:rPr>
        <w:rFonts w:ascii="Wingdings" w:hAnsi="Wingdings" w:cs="Wingdings" w:hint="default"/>
      </w:rPr>
    </w:lvl>
    <w:lvl w:ilvl="3" w:tplc="D3CA6C44">
      <w:start w:val="1"/>
      <w:numFmt w:val="bullet"/>
      <w:lvlText w:val=""/>
      <w:lvlJc w:val="left"/>
      <w:pPr>
        <w:ind w:left="2880" w:hanging="360"/>
      </w:pPr>
      <w:rPr>
        <w:rFonts w:ascii="Symbol" w:hAnsi="Symbol" w:cs="Symbol" w:hint="default"/>
      </w:rPr>
    </w:lvl>
    <w:lvl w:ilvl="4" w:tplc="E0084A54">
      <w:start w:val="1"/>
      <w:numFmt w:val="bullet"/>
      <w:lvlText w:val="o"/>
      <w:lvlJc w:val="left"/>
      <w:pPr>
        <w:ind w:left="3600" w:hanging="360"/>
      </w:pPr>
      <w:rPr>
        <w:rFonts w:ascii="Courier New" w:hAnsi="Courier New" w:cs="Courier New" w:hint="default"/>
      </w:rPr>
    </w:lvl>
    <w:lvl w:ilvl="5" w:tplc="D166B384">
      <w:start w:val="1"/>
      <w:numFmt w:val="bullet"/>
      <w:lvlText w:val=""/>
      <w:lvlJc w:val="left"/>
      <w:pPr>
        <w:ind w:left="4320" w:hanging="360"/>
      </w:pPr>
      <w:rPr>
        <w:rFonts w:ascii="Wingdings" w:hAnsi="Wingdings" w:cs="Wingdings" w:hint="default"/>
      </w:rPr>
    </w:lvl>
    <w:lvl w:ilvl="6" w:tplc="484A9A20">
      <w:start w:val="1"/>
      <w:numFmt w:val="bullet"/>
      <w:lvlText w:val=""/>
      <w:lvlJc w:val="left"/>
      <w:pPr>
        <w:ind w:left="5040" w:hanging="360"/>
      </w:pPr>
      <w:rPr>
        <w:rFonts w:ascii="Symbol" w:hAnsi="Symbol" w:cs="Symbol" w:hint="default"/>
      </w:rPr>
    </w:lvl>
    <w:lvl w:ilvl="7" w:tplc="22A69AA4">
      <w:start w:val="1"/>
      <w:numFmt w:val="bullet"/>
      <w:lvlText w:val="o"/>
      <w:lvlJc w:val="left"/>
      <w:pPr>
        <w:ind w:left="5760" w:hanging="360"/>
      </w:pPr>
      <w:rPr>
        <w:rFonts w:ascii="Courier New" w:hAnsi="Courier New" w:cs="Courier New" w:hint="default"/>
      </w:rPr>
    </w:lvl>
    <w:lvl w:ilvl="8" w:tplc="FBB8701E">
      <w:start w:val="1"/>
      <w:numFmt w:val="bullet"/>
      <w:lvlText w:val=""/>
      <w:lvlJc w:val="left"/>
      <w:pPr>
        <w:ind w:left="6480" w:hanging="360"/>
      </w:pPr>
      <w:rPr>
        <w:rFonts w:ascii="Wingdings" w:hAnsi="Wingdings" w:cs="Wingdings" w:hint="default"/>
      </w:rPr>
    </w:lvl>
  </w:abstractNum>
  <w:abstractNum w:abstractNumId="77" w15:restartNumberingAfterBreak="0">
    <w:nsid w:val="7CE22BC1"/>
    <w:multiLevelType w:val="hybridMultilevel"/>
    <w:tmpl w:val="96466E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7E2E740B"/>
    <w:multiLevelType w:val="hybridMultilevel"/>
    <w:tmpl w:val="2814EC54"/>
    <w:lvl w:ilvl="0" w:tplc="FFFFFFFF">
      <w:start w:val="1"/>
      <w:numFmt w:val="decimal"/>
      <w:lvlText w:val="%1."/>
      <w:lvlJc w:val="left"/>
      <w:pPr>
        <w:tabs>
          <w:tab w:val="num" w:pos="72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16cid:durableId="1509179049">
    <w:abstractNumId w:val="49"/>
  </w:num>
  <w:num w:numId="2" w16cid:durableId="75516324">
    <w:abstractNumId w:val="55"/>
  </w:num>
  <w:num w:numId="3" w16cid:durableId="260767933">
    <w:abstractNumId w:val="64"/>
  </w:num>
  <w:num w:numId="4" w16cid:durableId="172965085">
    <w:abstractNumId w:val="54"/>
  </w:num>
  <w:num w:numId="5" w16cid:durableId="2079092890">
    <w:abstractNumId w:val="24"/>
  </w:num>
  <w:num w:numId="6" w16cid:durableId="950551170">
    <w:abstractNumId w:val="20"/>
  </w:num>
  <w:num w:numId="7" w16cid:durableId="1065101409">
    <w:abstractNumId w:val="48"/>
  </w:num>
  <w:num w:numId="8" w16cid:durableId="391737290">
    <w:abstractNumId w:val="61"/>
  </w:num>
  <w:num w:numId="9" w16cid:durableId="1827818769">
    <w:abstractNumId w:val="60"/>
  </w:num>
  <w:num w:numId="10" w16cid:durableId="1777018235">
    <w:abstractNumId w:val="70"/>
  </w:num>
  <w:num w:numId="11" w16cid:durableId="1959292632">
    <w:abstractNumId w:val="6"/>
  </w:num>
  <w:num w:numId="12" w16cid:durableId="1462073693">
    <w:abstractNumId w:val="1"/>
  </w:num>
  <w:num w:numId="13" w16cid:durableId="1232498709">
    <w:abstractNumId w:val="39"/>
  </w:num>
  <w:num w:numId="14" w16cid:durableId="1533034536">
    <w:abstractNumId w:val="69"/>
  </w:num>
  <w:num w:numId="15" w16cid:durableId="2104177372">
    <w:abstractNumId w:val="3"/>
  </w:num>
  <w:num w:numId="16" w16cid:durableId="1598631764">
    <w:abstractNumId w:val="62"/>
  </w:num>
  <w:num w:numId="17" w16cid:durableId="939028582">
    <w:abstractNumId w:val="37"/>
  </w:num>
  <w:num w:numId="18" w16cid:durableId="1685201607">
    <w:abstractNumId w:val="46"/>
  </w:num>
  <w:num w:numId="19" w16cid:durableId="1150511981">
    <w:abstractNumId w:val="73"/>
  </w:num>
  <w:num w:numId="20" w16cid:durableId="1260530014">
    <w:abstractNumId w:val="0"/>
  </w:num>
  <w:num w:numId="21" w16cid:durableId="1612006838">
    <w:abstractNumId w:val="30"/>
  </w:num>
  <w:num w:numId="22" w16cid:durableId="2128039575">
    <w:abstractNumId w:val="41"/>
  </w:num>
  <w:num w:numId="23" w16cid:durableId="1523283333">
    <w:abstractNumId w:val="27"/>
  </w:num>
  <w:num w:numId="24" w16cid:durableId="1844007431">
    <w:abstractNumId w:val="53"/>
  </w:num>
  <w:num w:numId="25" w16cid:durableId="2082095746">
    <w:abstractNumId w:val="17"/>
  </w:num>
  <w:num w:numId="26" w16cid:durableId="1183712548">
    <w:abstractNumId w:val="15"/>
  </w:num>
  <w:num w:numId="27" w16cid:durableId="981545407">
    <w:abstractNumId w:val="76"/>
  </w:num>
  <w:num w:numId="28" w16cid:durableId="969437749">
    <w:abstractNumId w:val="14"/>
  </w:num>
  <w:num w:numId="29" w16cid:durableId="333918094">
    <w:abstractNumId w:val="36"/>
  </w:num>
  <w:num w:numId="30" w16cid:durableId="83190060">
    <w:abstractNumId w:val="56"/>
  </w:num>
  <w:num w:numId="31" w16cid:durableId="1779835683">
    <w:abstractNumId w:val="18"/>
  </w:num>
  <w:num w:numId="32" w16cid:durableId="223563766">
    <w:abstractNumId w:val="43"/>
  </w:num>
  <w:num w:numId="33" w16cid:durableId="146408167">
    <w:abstractNumId w:val="40"/>
  </w:num>
  <w:num w:numId="34" w16cid:durableId="323238111">
    <w:abstractNumId w:val="5"/>
  </w:num>
  <w:num w:numId="35" w16cid:durableId="920916796">
    <w:abstractNumId w:val="59"/>
  </w:num>
  <w:num w:numId="36" w16cid:durableId="475488891">
    <w:abstractNumId w:val="68"/>
  </w:num>
  <w:num w:numId="37" w16cid:durableId="1179352714">
    <w:abstractNumId w:val="44"/>
  </w:num>
  <w:num w:numId="38" w16cid:durableId="1189027411">
    <w:abstractNumId w:val="16"/>
  </w:num>
  <w:num w:numId="39" w16cid:durableId="345407241">
    <w:abstractNumId w:val="8"/>
  </w:num>
  <w:num w:numId="40" w16cid:durableId="1668900649">
    <w:abstractNumId w:val="35"/>
  </w:num>
  <w:num w:numId="41" w16cid:durableId="1304656007">
    <w:abstractNumId w:val="29"/>
  </w:num>
  <w:num w:numId="42" w16cid:durableId="650909364">
    <w:abstractNumId w:val="47"/>
  </w:num>
  <w:num w:numId="43" w16cid:durableId="438528368">
    <w:abstractNumId w:val="65"/>
  </w:num>
  <w:num w:numId="44" w16cid:durableId="913707993">
    <w:abstractNumId w:val="50"/>
  </w:num>
  <w:num w:numId="45" w16cid:durableId="589239798">
    <w:abstractNumId w:val="58"/>
  </w:num>
  <w:num w:numId="46" w16cid:durableId="837503402">
    <w:abstractNumId w:val="11"/>
  </w:num>
  <w:num w:numId="47" w16cid:durableId="847869571">
    <w:abstractNumId w:val="75"/>
  </w:num>
  <w:num w:numId="48" w16cid:durableId="1291087874">
    <w:abstractNumId w:val="78"/>
  </w:num>
  <w:num w:numId="49" w16cid:durableId="1592159972">
    <w:abstractNumId w:val="66"/>
  </w:num>
  <w:num w:numId="50" w16cid:durableId="2033413140">
    <w:abstractNumId w:val="23"/>
  </w:num>
  <w:num w:numId="51" w16cid:durableId="469521762">
    <w:abstractNumId w:val="52"/>
  </w:num>
  <w:num w:numId="52" w16cid:durableId="1180697803">
    <w:abstractNumId w:val="19"/>
  </w:num>
  <w:num w:numId="53" w16cid:durableId="2114930688">
    <w:abstractNumId w:val="2"/>
  </w:num>
  <w:num w:numId="54" w16cid:durableId="2016299731">
    <w:abstractNumId w:val="26"/>
  </w:num>
  <w:num w:numId="55" w16cid:durableId="953563569">
    <w:abstractNumId w:val="31"/>
  </w:num>
  <w:num w:numId="56" w16cid:durableId="1815681630">
    <w:abstractNumId w:val="38"/>
  </w:num>
  <w:num w:numId="57" w16cid:durableId="633019821">
    <w:abstractNumId w:val="57"/>
  </w:num>
  <w:num w:numId="58" w16cid:durableId="486868712">
    <w:abstractNumId w:val="74"/>
  </w:num>
  <w:num w:numId="59" w16cid:durableId="640619380">
    <w:abstractNumId w:val="13"/>
  </w:num>
  <w:num w:numId="60" w16cid:durableId="2032338413">
    <w:abstractNumId w:val="7"/>
  </w:num>
  <w:num w:numId="61" w16cid:durableId="2022584946">
    <w:abstractNumId w:val="25"/>
  </w:num>
  <w:num w:numId="62" w16cid:durableId="181164402">
    <w:abstractNumId w:val="45"/>
  </w:num>
  <w:num w:numId="63" w16cid:durableId="1159926808">
    <w:abstractNumId w:val="4"/>
  </w:num>
  <w:num w:numId="64" w16cid:durableId="524633502">
    <w:abstractNumId w:val="77"/>
  </w:num>
  <w:num w:numId="65" w16cid:durableId="1386761654">
    <w:abstractNumId w:val="12"/>
  </w:num>
  <w:num w:numId="66" w16cid:durableId="134108984">
    <w:abstractNumId w:val="22"/>
  </w:num>
  <w:num w:numId="67" w16cid:durableId="1235510218">
    <w:abstractNumId w:val="28"/>
  </w:num>
  <w:num w:numId="68" w16cid:durableId="2131431558">
    <w:abstractNumId w:val="67"/>
  </w:num>
  <w:num w:numId="69" w16cid:durableId="155610625">
    <w:abstractNumId w:val="72"/>
  </w:num>
  <w:num w:numId="70" w16cid:durableId="2015716474">
    <w:abstractNumId w:val="10"/>
  </w:num>
  <w:num w:numId="71" w16cid:durableId="1772243692">
    <w:abstractNumId w:val="63"/>
  </w:num>
  <w:num w:numId="72" w16cid:durableId="1954752154">
    <w:abstractNumId w:val="51"/>
  </w:num>
  <w:num w:numId="73" w16cid:durableId="149175378">
    <w:abstractNumId w:val="71"/>
  </w:num>
  <w:num w:numId="74" w16cid:durableId="2076199187">
    <w:abstractNumId w:val="9"/>
  </w:num>
  <w:num w:numId="75" w16cid:durableId="1898661944">
    <w:abstractNumId w:val="32"/>
  </w:num>
  <w:num w:numId="76" w16cid:durableId="2647001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851022029">
    <w:abstractNumId w:val="42"/>
  </w:num>
  <w:num w:numId="78" w16cid:durableId="746078696">
    <w:abstractNumId w:val="21"/>
  </w:num>
  <w:num w:numId="79" w16cid:durableId="197756894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75C6"/>
    <w:rsid w:val="00021212"/>
    <w:rsid w:val="00027F41"/>
    <w:rsid w:val="0003346D"/>
    <w:rsid w:val="00037A49"/>
    <w:rsid w:val="00037DCD"/>
    <w:rsid w:val="00043DDE"/>
    <w:rsid w:val="00097F4A"/>
    <w:rsid w:val="000C5527"/>
    <w:rsid w:val="000E76C6"/>
    <w:rsid w:val="00127127"/>
    <w:rsid w:val="00134892"/>
    <w:rsid w:val="001C6CB1"/>
    <w:rsid w:val="00201AE0"/>
    <w:rsid w:val="00204EDB"/>
    <w:rsid w:val="002634AA"/>
    <w:rsid w:val="002638C2"/>
    <w:rsid w:val="002D58B5"/>
    <w:rsid w:val="00323F8C"/>
    <w:rsid w:val="0033249E"/>
    <w:rsid w:val="00335FBE"/>
    <w:rsid w:val="00337E4D"/>
    <w:rsid w:val="00343395"/>
    <w:rsid w:val="003A1AA2"/>
    <w:rsid w:val="003A497B"/>
    <w:rsid w:val="004654C9"/>
    <w:rsid w:val="004702FB"/>
    <w:rsid w:val="00471503"/>
    <w:rsid w:val="0049479E"/>
    <w:rsid w:val="004D2F9F"/>
    <w:rsid w:val="004F2927"/>
    <w:rsid w:val="0052142A"/>
    <w:rsid w:val="00526730"/>
    <w:rsid w:val="0053510E"/>
    <w:rsid w:val="005423BF"/>
    <w:rsid w:val="005B6195"/>
    <w:rsid w:val="006347C3"/>
    <w:rsid w:val="0069635C"/>
    <w:rsid w:val="006975C6"/>
    <w:rsid w:val="006A5918"/>
    <w:rsid w:val="006B2936"/>
    <w:rsid w:val="006F1DA5"/>
    <w:rsid w:val="00702401"/>
    <w:rsid w:val="007109D5"/>
    <w:rsid w:val="00785F39"/>
    <w:rsid w:val="007C3EA0"/>
    <w:rsid w:val="007D6FB3"/>
    <w:rsid w:val="007E0E83"/>
    <w:rsid w:val="008278F5"/>
    <w:rsid w:val="00885B9B"/>
    <w:rsid w:val="008B72CE"/>
    <w:rsid w:val="00930868"/>
    <w:rsid w:val="00960022"/>
    <w:rsid w:val="009931CA"/>
    <w:rsid w:val="009A006B"/>
    <w:rsid w:val="00A52459"/>
    <w:rsid w:val="00AB1FB6"/>
    <w:rsid w:val="00AB529F"/>
    <w:rsid w:val="00AF7FB0"/>
    <w:rsid w:val="00B05771"/>
    <w:rsid w:val="00B07004"/>
    <w:rsid w:val="00B169F3"/>
    <w:rsid w:val="00B6730F"/>
    <w:rsid w:val="00B757D1"/>
    <w:rsid w:val="00B93434"/>
    <w:rsid w:val="00B949EA"/>
    <w:rsid w:val="00BC2D61"/>
    <w:rsid w:val="00BD6327"/>
    <w:rsid w:val="00BE6CE6"/>
    <w:rsid w:val="00C02EF0"/>
    <w:rsid w:val="00C125C6"/>
    <w:rsid w:val="00C24613"/>
    <w:rsid w:val="00C315C9"/>
    <w:rsid w:val="00C4793C"/>
    <w:rsid w:val="00C53BEE"/>
    <w:rsid w:val="00CD6E25"/>
    <w:rsid w:val="00D1416D"/>
    <w:rsid w:val="00D379CF"/>
    <w:rsid w:val="00D60A0B"/>
    <w:rsid w:val="00D7467F"/>
    <w:rsid w:val="00D931BF"/>
    <w:rsid w:val="00DA617A"/>
    <w:rsid w:val="00DD2FA1"/>
    <w:rsid w:val="00DF6CF6"/>
    <w:rsid w:val="00E55B9D"/>
    <w:rsid w:val="00ED1C47"/>
    <w:rsid w:val="00ED41BC"/>
    <w:rsid w:val="00EF3AE5"/>
    <w:rsid w:val="00F13C40"/>
    <w:rsid w:val="00F169C2"/>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1F047E"/>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paragraph" w:styleId="Heading3">
    <w:name w:val="heading 3"/>
    <w:basedOn w:val="Normal"/>
    <w:next w:val="Normal"/>
    <w:link w:val="Heading3Char"/>
    <w:uiPriority w:val="9"/>
    <w:semiHidden/>
    <w:unhideWhenUsed/>
    <w:qFormat/>
    <w:rsid w:val="00885B9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aliases w:val="E-PVO-glava"/>
    <w:basedOn w:val="Normal"/>
    <w:link w:val="HeaderChar1"/>
    <w:unhideWhenUsed/>
    <w:rsid w:val="006975C6"/>
    <w:pPr>
      <w:tabs>
        <w:tab w:val="center" w:pos="4536"/>
        <w:tab w:val="right" w:pos="9072"/>
      </w:tabs>
      <w:spacing w:after="0" w:line="240" w:lineRule="auto"/>
    </w:pPr>
  </w:style>
  <w:style w:type="character" w:customStyle="1" w:styleId="HeaderChar">
    <w:name w:val="Header Char"/>
    <w:aliases w:val="E-PVO-glava Char"/>
    <w:basedOn w:val="DefaultParagraphFont"/>
    <w:rsid w:val="006975C6"/>
    <w:rPr>
      <w:rFonts w:ascii="Helvetica" w:hAnsi="Helvetica"/>
    </w:rPr>
  </w:style>
  <w:style w:type="paragraph" w:styleId="Footer">
    <w:name w:val="footer"/>
    <w:basedOn w:val="Normal"/>
    <w:link w:val="FooterChar1"/>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aliases w:val="E-PVO-glava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rsid w:val="00B07004"/>
    <w:rPr>
      <w:rFonts w:ascii="Helvetica" w:hAnsi="Helvetica"/>
    </w:rPr>
  </w:style>
  <w:style w:type="paragraph" w:customStyle="1" w:styleId="PC-E2-Block">
    <w:name w:val="PC-E2-Block"/>
    <w:basedOn w:val="Normal"/>
    <w:uiPriority w:val="99"/>
    <w:rsid w:val="00B07004"/>
    <w:pPr>
      <w:spacing w:after="80" w:line="240" w:lineRule="auto"/>
      <w:ind w:left="284"/>
      <w:jc w:val="both"/>
    </w:pPr>
    <w:rPr>
      <w:rFonts w:ascii="Arial" w:eastAsia="Times New Roman" w:hAnsi="Arial" w:cs="Times New Roman"/>
      <w:sz w:val="14"/>
      <w:szCs w:val="20"/>
      <w:lang w:val="de-DE"/>
    </w:rPr>
  </w:style>
  <w:style w:type="paragraph" w:customStyle="1" w:styleId="CM11">
    <w:name w:val="CM11"/>
    <w:basedOn w:val="Normal"/>
    <w:next w:val="Normal"/>
    <w:uiPriority w:val="99"/>
    <w:rsid w:val="00B07004"/>
    <w:pPr>
      <w:widowControl w:val="0"/>
      <w:autoSpaceDE w:val="0"/>
      <w:autoSpaceDN w:val="0"/>
      <w:adjustRightInd w:val="0"/>
      <w:spacing w:after="0" w:line="246" w:lineRule="atLeast"/>
    </w:pPr>
    <w:rPr>
      <w:rFonts w:ascii="TTE203B490t00" w:eastAsia="Times New Roman" w:hAnsi="TTE203B490t00" w:cs="Times New Roman"/>
      <w:sz w:val="24"/>
      <w:szCs w:val="24"/>
      <w:lang w:eastAsia="sl-SI"/>
    </w:rPr>
  </w:style>
  <w:style w:type="paragraph" w:customStyle="1" w:styleId="CM14">
    <w:name w:val="CM14"/>
    <w:basedOn w:val="Normal"/>
    <w:next w:val="Normal"/>
    <w:uiPriority w:val="99"/>
    <w:rsid w:val="00B07004"/>
    <w:pPr>
      <w:widowControl w:val="0"/>
      <w:autoSpaceDE w:val="0"/>
      <w:autoSpaceDN w:val="0"/>
      <w:adjustRightInd w:val="0"/>
      <w:spacing w:after="0" w:line="240" w:lineRule="auto"/>
    </w:pPr>
    <w:rPr>
      <w:rFonts w:ascii="TTE203B490t00" w:eastAsia="Times New Roman" w:hAnsi="TTE203B490t00" w:cs="Times New Roman"/>
      <w:sz w:val="24"/>
      <w:szCs w:val="24"/>
      <w:lang w:eastAsia="sl-SI"/>
    </w:rPr>
  </w:style>
  <w:style w:type="paragraph" w:customStyle="1" w:styleId="Default">
    <w:name w:val="Default"/>
    <w:uiPriority w:val="99"/>
    <w:rsid w:val="00B07004"/>
    <w:pPr>
      <w:widowControl w:val="0"/>
      <w:autoSpaceDE w:val="0"/>
      <w:autoSpaceDN w:val="0"/>
      <w:adjustRightInd w:val="0"/>
      <w:spacing w:after="0" w:line="240" w:lineRule="auto"/>
    </w:pPr>
    <w:rPr>
      <w:rFonts w:ascii="TTE203B490t00" w:eastAsia="Times New Roman" w:hAnsi="TTE203B490t00" w:cs="TTE203B490t00"/>
      <w:color w:val="000000"/>
      <w:sz w:val="24"/>
      <w:szCs w:val="24"/>
      <w:lang w:eastAsia="sl-SI"/>
    </w:rPr>
  </w:style>
  <w:style w:type="paragraph" w:customStyle="1" w:styleId="CM1">
    <w:name w:val="CM1"/>
    <w:basedOn w:val="Default"/>
    <w:next w:val="Default"/>
    <w:uiPriority w:val="99"/>
    <w:rsid w:val="00B07004"/>
    <w:rPr>
      <w:rFonts w:cs="Times New Roman"/>
      <w:color w:val="auto"/>
    </w:rPr>
  </w:style>
  <w:style w:type="paragraph" w:customStyle="1" w:styleId="PODNASLOV">
    <w:name w:val="PODNASLOV"/>
    <w:basedOn w:val="Normal"/>
    <w:qFormat/>
    <w:rsid w:val="00702401"/>
    <w:pPr>
      <w:spacing w:after="240" w:line="240" w:lineRule="auto"/>
      <w:ind w:left="284" w:hanging="284"/>
    </w:pPr>
    <w:rPr>
      <w:rFonts w:ascii="Trebuchet MS" w:eastAsiaTheme="minorEastAsia" w:hAnsi="Trebuchet MS" w:cs="Times New Roman"/>
      <w:b/>
      <w:caps/>
      <w:color w:val="7F7F7F" w:themeColor="text1" w:themeTint="80"/>
      <w:sz w:val="28"/>
      <w:szCs w:val="28"/>
      <w:u w:val="single"/>
      <w:lang w:eastAsia="sl-SI"/>
    </w:rPr>
  </w:style>
  <w:style w:type="paragraph" w:customStyle="1" w:styleId="datumtevilka">
    <w:name w:val="datum številka"/>
    <w:basedOn w:val="Normal"/>
    <w:qFormat/>
    <w:rsid w:val="009A006B"/>
    <w:pPr>
      <w:tabs>
        <w:tab w:val="left" w:pos="1701"/>
      </w:tabs>
      <w:spacing w:after="0" w:line="260" w:lineRule="atLeast"/>
    </w:pPr>
    <w:rPr>
      <w:rFonts w:ascii="Arial" w:eastAsia="Times New Roman" w:hAnsi="Arial" w:cs="Times New Roman"/>
      <w:sz w:val="20"/>
      <w:szCs w:val="20"/>
      <w:lang w:val="en-GB" w:eastAsia="en-GB"/>
    </w:rPr>
  </w:style>
  <w:style w:type="paragraph" w:styleId="BlockText">
    <w:name w:val="Block Text"/>
    <w:basedOn w:val="Normal"/>
    <w:unhideWhenUsed/>
    <w:rsid w:val="009A006B"/>
    <w:pPr>
      <w:tabs>
        <w:tab w:val="left" w:pos="8647"/>
      </w:tabs>
      <w:spacing w:after="0" w:line="240" w:lineRule="auto"/>
      <w:ind w:left="2694" w:right="2266"/>
    </w:pPr>
    <w:rPr>
      <w:rFonts w:ascii="Arial" w:eastAsia="Times New Roman" w:hAnsi="Arial" w:cs="Times New Roman"/>
      <w:sz w:val="24"/>
      <w:szCs w:val="20"/>
      <w:lang w:eastAsia="sl-SI"/>
    </w:rPr>
  </w:style>
  <w:style w:type="character" w:styleId="Strong">
    <w:name w:val="Strong"/>
    <w:basedOn w:val="DefaultParagraphFont"/>
    <w:uiPriority w:val="22"/>
    <w:qFormat/>
    <w:rsid w:val="009A006B"/>
    <w:rPr>
      <w:b/>
      <w:bCs/>
    </w:rPr>
  </w:style>
  <w:style w:type="character" w:customStyle="1" w:styleId="Heading3Char">
    <w:name w:val="Heading 3 Char"/>
    <w:basedOn w:val="DefaultParagraphFont"/>
    <w:link w:val="Heading3"/>
    <w:uiPriority w:val="9"/>
    <w:semiHidden/>
    <w:rsid w:val="00885B9B"/>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1295872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28</Pages>
  <Words>8402</Words>
  <Characters>47898</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104</cp:revision>
  <dcterms:created xsi:type="dcterms:W3CDTF">2013-11-14T14:15:00Z</dcterms:created>
  <dcterms:modified xsi:type="dcterms:W3CDTF">2025-04-15T10:29:00Z</dcterms:modified>
</cp:coreProperties>
</file>